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0A0891" w14:textId="77777777" w:rsidR="007727F1" w:rsidRPr="005F57A6" w:rsidRDefault="007727F1" w:rsidP="007727F1">
      <w:pPr>
        <w:jc w:val="center"/>
        <w:rPr>
          <w:b/>
          <w:sz w:val="36"/>
          <w:szCs w:val="36"/>
        </w:rPr>
      </w:pPr>
      <w:r w:rsidRPr="005F57A6">
        <w:rPr>
          <w:noProof/>
          <w:color w:val="FF0000"/>
          <w:sz w:val="22"/>
        </w:rPr>
        <w:drawing>
          <wp:inline distT="0" distB="0" distL="0" distR="0" wp14:anchorId="19EFA2CA" wp14:editId="1944E2E5">
            <wp:extent cx="1057275" cy="1057275"/>
            <wp:effectExtent l="0" t="0" r="9525"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14:paraId="38F7759F" w14:textId="77777777" w:rsidR="007727F1" w:rsidRPr="005F57A6" w:rsidRDefault="007727F1" w:rsidP="007727F1">
      <w:pPr>
        <w:jc w:val="center"/>
        <w:rPr>
          <w:b/>
          <w:sz w:val="32"/>
          <w:szCs w:val="32"/>
        </w:rPr>
      </w:pPr>
      <w:r w:rsidRPr="005F57A6">
        <w:rPr>
          <w:b/>
          <w:sz w:val="32"/>
          <w:szCs w:val="32"/>
        </w:rPr>
        <w:t xml:space="preserve">WATER UTILITY TARIFF </w:t>
      </w:r>
    </w:p>
    <w:p w14:paraId="08683187" w14:textId="50F9A254" w:rsidR="007727F1" w:rsidRPr="005F57A6" w:rsidRDefault="007727F1" w:rsidP="007727F1">
      <w:pPr>
        <w:jc w:val="center"/>
        <w:rPr>
          <w:b/>
          <w:sz w:val="28"/>
          <w:szCs w:val="28"/>
        </w:rPr>
      </w:pPr>
      <w:r w:rsidRPr="005F57A6">
        <w:rPr>
          <w:b/>
          <w:sz w:val="28"/>
          <w:szCs w:val="28"/>
        </w:rPr>
        <w:t xml:space="preserve">Docket Number: </w:t>
      </w:r>
      <w:r w:rsidR="00EF2642">
        <w:rPr>
          <w:b/>
          <w:sz w:val="28"/>
          <w:szCs w:val="28"/>
        </w:rPr>
        <w:t>51</w:t>
      </w:r>
      <w:r w:rsidR="00C127C4">
        <w:rPr>
          <w:b/>
          <w:sz w:val="28"/>
          <w:szCs w:val="28"/>
        </w:rPr>
        <w:t>089</w:t>
      </w:r>
    </w:p>
    <w:p w14:paraId="2040B693" w14:textId="77777777" w:rsidR="007727F1" w:rsidRPr="005F57A6" w:rsidRDefault="007727F1" w:rsidP="007727F1">
      <w:pPr>
        <w:jc w:val="center"/>
      </w:pPr>
    </w:p>
    <w:p w14:paraId="1B43D82D" w14:textId="56BF07F6" w:rsidR="009757CC" w:rsidRPr="005F57A6" w:rsidRDefault="009757CC" w:rsidP="009A140E">
      <w:pPr>
        <w:tabs>
          <w:tab w:val="right" w:pos="10080"/>
        </w:tabs>
        <w:ind w:right="-72"/>
        <w:jc w:val="both"/>
        <w:rPr>
          <w:u w:val="single"/>
        </w:rPr>
      </w:pPr>
      <w:r w:rsidRPr="005F57A6">
        <w:rPr>
          <w:u w:val="single"/>
        </w:rPr>
        <w:t>CSWR – Texas Utility Operating Company, LLC</w:t>
      </w:r>
      <w:r w:rsidR="00EB6E3C" w:rsidRPr="005F57A6">
        <w:tab/>
      </w:r>
      <w:r w:rsidR="00EB6E3C" w:rsidRPr="005F57A6">
        <w:rPr>
          <w:u w:val="single"/>
        </w:rPr>
        <w:t>1650 Des Peres Rd Suite 303</w:t>
      </w:r>
    </w:p>
    <w:p w14:paraId="062CAC85" w14:textId="77777777" w:rsidR="007727F1" w:rsidRPr="005F57A6" w:rsidRDefault="007727F1" w:rsidP="009A140E">
      <w:pPr>
        <w:tabs>
          <w:tab w:val="right" w:pos="10080"/>
        </w:tabs>
        <w:ind w:right="-72"/>
        <w:rPr>
          <w:sz w:val="18"/>
          <w:szCs w:val="18"/>
        </w:rPr>
      </w:pPr>
      <w:r w:rsidRPr="005F57A6">
        <w:rPr>
          <w:sz w:val="18"/>
          <w:szCs w:val="18"/>
        </w:rPr>
        <w:t>(Utility Name)</w:t>
      </w:r>
      <w:r w:rsidRPr="005F57A6">
        <w:rPr>
          <w:sz w:val="18"/>
          <w:szCs w:val="18"/>
          <w:lang w:val="en-CA"/>
        </w:rPr>
        <w:tab/>
      </w:r>
      <w:r w:rsidRPr="005F57A6">
        <w:rPr>
          <w:sz w:val="18"/>
          <w:szCs w:val="18"/>
        </w:rPr>
        <w:t>(Business Address)</w:t>
      </w:r>
    </w:p>
    <w:p w14:paraId="7AE31FE3" w14:textId="2B8B1E7F" w:rsidR="007727F1" w:rsidRPr="005F57A6" w:rsidRDefault="007727F1" w:rsidP="007727F1">
      <w:pPr>
        <w:jc w:val="both"/>
      </w:pPr>
    </w:p>
    <w:p w14:paraId="764B42CB" w14:textId="5DF244BC" w:rsidR="007727F1" w:rsidRPr="005F57A6" w:rsidRDefault="00EB6E3C" w:rsidP="009A140E">
      <w:pPr>
        <w:tabs>
          <w:tab w:val="right" w:pos="10080"/>
        </w:tabs>
        <w:ind w:right="-72"/>
        <w:rPr>
          <w:u w:val="single"/>
        </w:rPr>
      </w:pPr>
      <w:r w:rsidRPr="005F57A6">
        <w:rPr>
          <w:rFonts w:eastAsia="Times New Roman"/>
          <w:u w:val="single"/>
        </w:rPr>
        <w:t>St. Louis, MO 63131</w:t>
      </w:r>
      <w:r w:rsidRPr="005F57A6">
        <w:rPr>
          <w:rFonts w:eastAsia="Times New Roman"/>
        </w:rPr>
        <w:tab/>
      </w:r>
      <w:r w:rsidR="007727F1" w:rsidRPr="005F57A6">
        <w:rPr>
          <w:u w:val="single"/>
        </w:rPr>
        <w:t>(</w:t>
      </w:r>
      <w:r w:rsidRPr="005F57A6">
        <w:rPr>
          <w:u w:val="single"/>
        </w:rPr>
        <w:t>866</w:t>
      </w:r>
      <w:r w:rsidR="007727F1" w:rsidRPr="005F57A6">
        <w:rPr>
          <w:u w:val="single"/>
        </w:rPr>
        <w:t xml:space="preserve">) </w:t>
      </w:r>
      <w:r w:rsidRPr="005F57A6">
        <w:rPr>
          <w:u w:val="single"/>
        </w:rPr>
        <w:t>301</w:t>
      </w:r>
      <w:r w:rsidR="007727F1" w:rsidRPr="005F57A6">
        <w:rPr>
          <w:u w:val="single"/>
        </w:rPr>
        <w:t>-</w:t>
      </w:r>
      <w:r w:rsidRPr="005F57A6">
        <w:rPr>
          <w:u w:val="single"/>
        </w:rPr>
        <w:t>7725</w:t>
      </w:r>
    </w:p>
    <w:p w14:paraId="404E6559" w14:textId="77777777" w:rsidR="007727F1" w:rsidRPr="005F57A6" w:rsidRDefault="007727F1" w:rsidP="009A140E">
      <w:pPr>
        <w:tabs>
          <w:tab w:val="right" w:pos="10080"/>
        </w:tabs>
        <w:ind w:right="-72"/>
        <w:rPr>
          <w:sz w:val="18"/>
          <w:szCs w:val="18"/>
        </w:rPr>
      </w:pPr>
      <w:r w:rsidRPr="005F57A6">
        <w:rPr>
          <w:sz w:val="18"/>
          <w:szCs w:val="18"/>
        </w:rPr>
        <w:t>(City, State, Zip Code)</w:t>
      </w:r>
      <w:r w:rsidRPr="005F57A6">
        <w:rPr>
          <w:sz w:val="18"/>
          <w:szCs w:val="18"/>
        </w:rPr>
        <w:tab/>
        <w:t>(Area Code/Telephone)</w:t>
      </w:r>
    </w:p>
    <w:p w14:paraId="1A92EE10" w14:textId="77777777" w:rsidR="007727F1" w:rsidRPr="005F57A6" w:rsidRDefault="007727F1" w:rsidP="00C02B03">
      <w:pPr>
        <w:ind w:right="-144"/>
      </w:pPr>
    </w:p>
    <w:p w14:paraId="11C3906A" w14:textId="77777777" w:rsidR="007727F1" w:rsidRPr="005F57A6" w:rsidRDefault="007727F1" w:rsidP="009A140E">
      <w:pPr>
        <w:ind w:right="-72"/>
      </w:pPr>
      <w:r w:rsidRPr="005F57A6">
        <w:t xml:space="preserve">This tariff is effective for utility operations under the following Certificate of Convenience and Necessity: </w:t>
      </w:r>
    </w:p>
    <w:p w14:paraId="1687F99E" w14:textId="77777777" w:rsidR="007727F1" w:rsidRPr="005F57A6" w:rsidRDefault="007727F1" w:rsidP="00C02B03">
      <w:pPr>
        <w:ind w:right="-144"/>
        <w:rPr>
          <w:u w:val="single"/>
        </w:rPr>
      </w:pPr>
    </w:p>
    <w:p w14:paraId="797FE455" w14:textId="28DD3760" w:rsidR="007727F1" w:rsidRPr="005F57A6" w:rsidRDefault="007727F1" w:rsidP="009A140E">
      <w:pPr>
        <w:ind w:right="-72"/>
      </w:pPr>
      <w:r w:rsidRPr="005F57A6">
        <w:rPr>
          <w:u w:val="single"/>
        </w:rPr>
        <w:t>1</w:t>
      </w:r>
      <w:r w:rsidR="00EB6E3C" w:rsidRPr="005F57A6">
        <w:rPr>
          <w:u w:val="single"/>
        </w:rPr>
        <w:t>3290</w:t>
      </w:r>
    </w:p>
    <w:p w14:paraId="3A678B16" w14:textId="77777777" w:rsidR="007727F1" w:rsidRPr="005F57A6" w:rsidRDefault="007727F1" w:rsidP="00C02B03">
      <w:pPr>
        <w:ind w:right="-144"/>
      </w:pPr>
    </w:p>
    <w:p w14:paraId="314FAEB9" w14:textId="77777777" w:rsidR="007727F1" w:rsidRPr="005F57A6" w:rsidRDefault="007727F1" w:rsidP="00C02B03">
      <w:pPr>
        <w:ind w:right="-144"/>
      </w:pPr>
      <w:r w:rsidRPr="005F57A6">
        <w:t xml:space="preserve">This tariff is effective in the following counties: </w:t>
      </w:r>
    </w:p>
    <w:p w14:paraId="58EEBFFB" w14:textId="77777777" w:rsidR="007727F1" w:rsidRPr="005F57A6" w:rsidRDefault="007727F1" w:rsidP="00C02B03">
      <w:pPr>
        <w:ind w:right="-144"/>
        <w:rPr>
          <w:u w:val="single"/>
        </w:rPr>
      </w:pPr>
    </w:p>
    <w:p w14:paraId="5A47D2AE" w14:textId="210E170D" w:rsidR="007727F1" w:rsidRPr="005F57A6" w:rsidRDefault="006F54D2" w:rsidP="00C02B03">
      <w:pPr>
        <w:ind w:right="-144"/>
      </w:pPr>
      <w:r w:rsidRPr="005F57A6">
        <w:rPr>
          <w:u w:val="single"/>
        </w:rPr>
        <w:t xml:space="preserve">Aransas, </w:t>
      </w:r>
      <w:r w:rsidR="006E5641">
        <w:rPr>
          <w:u w:val="single"/>
        </w:rPr>
        <w:t xml:space="preserve">Austin, </w:t>
      </w:r>
      <w:r w:rsidR="00C127C4">
        <w:rPr>
          <w:u w:val="single"/>
        </w:rPr>
        <w:t xml:space="preserve">Burleson, </w:t>
      </w:r>
      <w:r w:rsidR="003C502F">
        <w:rPr>
          <w:u w:val="single"/>
        </w:rPr>
        <w:t xml:space="preserve">Burnet, </w:t>
      </w:r>
      <w:r w:rsidR="00C127C4">
        <w:rPr>
          <w:u w:val="single"/>
        </w:rPr>
        <w:t xml:space="preserve">Guadalupe, </w:t>
      </w:r>
      <w:r w:rsidR="00526787">
        <w:rPr>
          <w:u w:val="single"/>
        </w:rPr>
        <w:t>Harris,</w:t>
      </w:r>
      <w:r w:rsidR="00FA4246">
        <w:rPr>
          <w:u w:val="single"/>
        </w:rPr>
        <w:t xml:space="preserve"> Hidalgo,</w:t>
      </w:r>
      <w:r w:rsidR="00526787" w:rsidRPr="005F57A6">
        <w:rPr>
          <w:u w:val="single"/>
        </w:rPr>
        <w:t xml:space="preserve"> </w:t>
      </w:r>
      <w:r w:rsidR="00773619">
        <w:rPr>
          <w:u w:val="single"/>
        </w:rPr>
        <w:t xml:space="preserve">Hood, </w:t>
      </w:r>
      <w:r w:rsidR="00D83B32" w:rsidRPr="005F57A6">
        <w:rPr>
          <w:u w:val="single"/>
        </w:rPr>
        <w:t>Parker, Victoria</w:t>
      </w:r>
      <w:r w:rsidR="00E4069A" w:rsidRPr="005F57A6">
        <w:rPr>
          <w:u w:val="single"/>
        </w:rPr>
        <w:t xml:space="preserve"> and Wilson</w:t>
      </w:r>
    </w:p>
    <w:p w14:paraId="106A3687" w14:textId="77777777" w:rsidR="007727F1" w:rsidRPr="005F57A6" w:rsidRDefault="007727F1" w:rsidP="00C02B03">
      <w:pPr>
        <w:ind w:right="-144"/>
        <w:rPr>
          <w:u w:val="single"/>
        </w:rPr>
      </w:pPr>
    </w:p>
    <w:p w14:paraId="55BAA04C" w14:textId="77777777" w:rsidR="007727F1" w:rsidRPr="005F57A6" w:rsidRDefault="007727F1" w:rsidP="00C02B03">
      <w:pPr>
        <w:ind w:right="-144"/>
      </w:pPr>
      <w:r w:rsidRPr="005F57A6">
        <w:t xml:space="preserve">This tariff is effective in the following cities or unincorporated towns (if any): </w:t>
      </w:r>
    </w:p>
    <w:p w14:paraId="73A479D8" w14:textId="77777777" w:rsidR="007727F1" w:rsidRPr="005F57A6" w:rsidRDefault="007727F1" w:rsidP="00C02B03">
      <w:pPr>
        <w:ind w:right="-144"/>
        <w:rPr>
          <w:u w:val="single"/>
        </w:rPr>
      </w:pPr>
    </w:p>
    <w:p w14:paraId="07E34570" w14:textId="77777777" w:rsidR="007727F1" w:rsidRPr="005F57A6" w:rsidRDefault="007727F1" w:rsidP="009A140E">
      <w:pPr>
        <w:ind w:right="-72"/>
      </w:pPr>
      <w:r w:rsidRPr="005F57A6">
        <w:rPr>
          <w:u w:val="single"/>
        </w:rPr>
        <w:t>None</w:t>
      </w:r>
    </w:p>
    <w:p w14:paraId="34EB97CE" w14:textId="77777777" w:rsidR="007727F1" w:rsidRPr="005F57A6" w:rsidRDefault="007727F1" w:rsidP="00C02B03">
      <w:pPr>
        <w:ind w:right="-144"/>
      </w:pPr>
    </w:p>
    <w:p w14:paraId="4D2B8391" w14:textId="77777777" w:rsidR="007727F1" w:rsidRPr="005F57A6" w:rsidRDefault="007727F1" w:rsidP="00C02B03">
      <w:pPr>
        <w:ind w:right="-144"/>
      </w:pPr>
      <w:r w:rsidRPr="005F57A6">
        <w:t>This tariff is effective in the following subdivisions or public water systems:</w:t>
      </w:r>
    </w:p>
    <w:p w14:paraId="19632154" w14:textId="77777777" w:rsidR="007727F1" w:rsidRPr="005F57A6" w:rsidRDefault="007727F1" w:rsidP="00C02B03">
      <w:pPr>
        <w:ind w:right="-144"/>
        <w:rPr>
          <w:u w:val="single"/>
        </w:rPr>
      </w:pPr>
    </w:p>
    <w:p w14:paraId="04D08B7A" w14:textId="2D09DFF8" w:rsidR="00462040" w:rsidRDefault="007C2178" w:rsidP="00C02B03">
      <w:pPr>
        <w:ind w:right="-144"/>
        <w:rPr>
          <w:u w:val="single"/>
        </w:rPr>
      </w:pPr>
      <w:r>
        <w:rPr>
          <w:u w:val="single"/>
        </w:rPr>
        <w:t>See List</w:t>
      </w:r>
    </w:p>
    <w:p w14:paraId="6EE20881" w14:textId="706D2DC7" w:rsidR="007C2178" w:rsidRPr="007C2178" w:rsidRDefault="007C2178" w:rsidP="00C02B03">
      <w:pPr>
        <w:ind w:right="-144"/>
      </w:pPr>
    </w:p>
    <w:p w14:paraId="2782214F" w14:textId="77777777" w:rsidR="007C2178" w:rsidRPr="007C2178" w:rsidRDefault="007C2178" w:rsidP="00C02B03">
      <w:pPr>
        <w:ind w:right="-144"/>
      </w:pPr>
    </w:p>
    <w:p w14:paraId="1C5D999B" w14:textId="77777777" w:rsidR="0097400C" w:rsidRPr="005F57A6" w:rsidRDefault="0097400C" w:rsidP="00C02B03">
      <w:pPr>
        <w:ind w:right="-144"/>
        <w:jc w:val="center"/>
      </w:pPr>
      <w:r w:rsidRPr="005F57A6">
        <w:t>TABLE OF CONTENTS</w:t>
      </w:r>
    </w:p>
    <w:p w14:paraId="4DDA8748" w14:textId="77777777" w:rsidR="007727F1" w:rsidRPr="005F57A6" w:rsidRDefault="007727F1" w:rsidP="009A140E">
      <w:pPr>
        <w:ind w:right="-72"/>
      </w:pPr>
      <w:r w:rsidRPr="005F57A6">
        <w:t>The above utility lists the following sections of its tariff (if additional pages are needed for a section, all pages should be numbered consecutively):</w:t>
      </w:r>
    </w:p>
    <w:p w14:paraId="3DAA6DF0" w14:textId="77777777" w:rsidR="007727F1" w:rsidRPr="005F57A6" w:rsidRDefault="007727F1" w:rsidP="007727F1">
      <w:pPr>
        <w:tabs>
          <w:tab w:val="right" w:leader="dot" w:pos="8640"/>
        </w:tabs>
        <w:ind w:right="720" w:firstLine="720"/>
      </w:pPr>
      <w:r w:rsidRPr="005F57A6">
        <w:t>SECTION 1.0 -- RATE SCHEDULE</w:t>
      </w:r>
      <w:r w:rsidRPr="005F57A6">
        <w:tab/>
        <w:t>2</w:t>
      </w:r>
    </w:p>
    <w:p w14:paraId="4E485379" w14:textId="16CB935F" w:rsidR="007727F1" w:rsidRPr="005F57A6" w:rsidRDefault="007727F1" w:rsidP="007727F1">
      <w:pPr>
        <w:tabs>
          <w:tab w:val="right" w:leader="dot" w:pos="8640"/>
        </w:tabs>
        <w:ind w:right="720" w:firstLine="720"/>
      </w:pPr>
      <w:r w:rsidRPr="005F57A6">
        <w:t>SECTION 2.0 -- SERVICE RULES AND REGULATIONS</w:t>
      </w:r>
      <w:r w:rsidRPr="005F57A6">
        <w:tab/>
      </w:r>
      <w:r w:rsidR="00F41554">
        <w:t>1</w:t>
      </w:r>
      <w:r w:rsidR="00827625">
        <w:t>6</w:t>
      </w:r>
    </w:p>
    <w:p w14:paraId="58657647" w14:textId="5528B32C" w:rsidR="007727F1" w:rsidRPr="005F57A6" w:rsidRDefault="007727F1" w:rsidP="00D76235">
      <w:pPr>
        <w:tabs>
          <w:tab w:val="right" w:leader="dot" w:pos="8640"/>
        </w:tabs>
        <w:ind w:right="720" w:firstLine="720"/>
      </w:pPr>
      <w:r w:rsidRPr="005F57A6">
        <w:t>SECTION 3.0 -- EXTENSION POLICY</w:t>
      </w:r>
      <w:r w:rsidRPr="005F57A6">
        <w:tab/>
      </w:r>
      <w:r w:rsidR="009F166A">
        <w:t>2</w:t>
      </w:r>
      <w:r w:rsidR="00827625">
        <w:t>2</w:t>
      </w:r>
    </w:p>
    <w:p w14:paraId="477778B4" w14:textId="77777777" w:rsidR="007727F1" w:rsidRPr="005F57A6" w:rsidRDefault="007727F1" w:rsidP="007727F1">
      <w:pPr>
        <w:ind w:firstLine="720"/>
      </w:pPr>
      <w:r w:rsidRPr="005F57A6">
        <w:t>APPENDIX A -- DROUGHT CONTINGENCY PLAN</w:t>
      </w:r>
    </w:p>
    <w:p w14:paraId="4D5E7558" w14:textId="77777777" w:rsidR="007727F1" w:rsidRPr="005F57A6" w:rsidRDefault="007727F1" w:rsidP="007727F1">
      <w:pPr>
        <w:ind w:firstLine="720"/>
      </w:pPr>
      <w:r w:rsidRPr="005F57A6">
        <w:t>APPENDIX B -- SAMPLE SERVICE AGREEMENT</w:t>
      </w:r>
    </w:p>
    <w:p w14:paraId="19482471" w14:textId="77777777" w:rsidR="007727F1" w:rsidRPr="005F57A6" w:rsidRDefault="007727F1" w:rsidP="007727F1"/>
    <w:p w14:paraId="36AF3D3A" w14:textId="77777777" w:rsidR="007C2178" w:rsidRDefault="007C2178" w:rsidP="007C2178"/>
    <w:p w14:paraId="73C629DA" w14:textId="77777777" w:rsidR="007C2178" w:rsidRDefault="007C2178" w:rsidP="007C2178"/>
    <w:p w14:paraId="0BF06ACE" w14:textId="762F8C2C" w:rsidR="007C2178" w:rsidRDefault="007C2178" w:rsidP="009A140E">
      <w:pPr>
        <w:widowControl/>
        <w:autoSpaceDE/>
        <w:autoSpaceDN/>
        <w:adjustRightInd/>
        <w:spacing w:after="200" w:line="276" w:lineRule="auto"/>
        <w:ind w:right="-72"/>
      </w:pPr>
      <w:r>
        <w:br w:type="page"/>
      </w:r>
    </w:p>
    <w:p w14:paraId="26164989" w14:textId="77777777" w:rsidR="006228DE" w:rsidRPr="00E9668C" w:rsidRDefault="006228DE" w:rsidP="006228DE">
      <w:pPr>
        <w:jc w:val="center"/>
        <w:rPr>
          <w:b/>
        </w:rPr>
      </w:pPr>
      <w:r w:rsidRPr="00E9668C">
        <w:rPr>
          <w:b/>
        </w:rPr>
        <w:lastRenderedPageBreak/>
        <w:t>LIST OF SUBDIVISIONS AND SYSTEMS</w:t>
      </w:r>
    </w:p>
    <w:tbl>
      <w:tblPr>
        <w:tblW w:w="981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7"/>
        <w:gridCol w:w="2790"/>
        <w:gridCol w:w="3173"/>
      </w:tblGrid>
      <w:tr w:rsidR="006228DE" w:rsidRPr="00E9668C" w14:paraId="756E6714" w14:textId="77777777" w:rsidTr="00987C67">
        <w:tc>
          <w:tcPr>
            <w:tcW w:w="3847" w:type="dxa"/>
            <w:tcBorders>
              <w:top w:val="single" w:sz="4" w:space="0" w:color="auto"/>
              <w:left w:val="single" w:sz="4" w:space="0" w:color="auto"/>
              <w:bottom w:val="single" w:sz="4" w:space="0" w:color="auto"/>
              <w:right w:val="single" w:sz="4" w:space="0" w:color="auto"/>
            </w:tcBorders>
            <w:shd w:val="clear" w:color="auto" w:fill="auto"/>
          </w:tcPr>
          <w:p w14:paraId="400FC6FD" w14:textId="77777777" w:rsidR="006228DE" w:rsidRPr="00E9668C" w:rsidRDefault="006228DE" w:rsidP="00180EC7">
            <w:r w:rsidRPr="00E9668C">
              <w:t>SUBDIVISION</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3851B6EC" w14:textId="4C4148D6" w:rsidR="006228DE" w:rsidRPr="00E9668C" w:rsidRDefault="006228DE" w:rsidP="00987C67">
            <w:pPr>
              <w:jc w:val="center"/>
            </w:pPr>
            <w:r w:rsidRPr="00E9668C">
              <w:t>PWS</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31E33B80" w14:textId="77777777" w:rsidR="006228DE" w:rsidRPr="00E9668C" w:rsidRDefault="006228DE" w:rsidP="00987C67">
            <w:pPr>
              <w:jc w:val="center"/>
            </w:pPr>
            <w:r w:rsidRPr="00E9668C">
              <w:t>COUNTY</w:t>
            </w:r>
          </w:p>
        </w:tc>
      </w:tr>
      <w:tr w:rsidR="006228DE" w:rsidRPr="00E9668C" w14:paraId="7FD7988A" w14:textId="77777777" w:rsidTr="00C71FD8">
        <w:trPr>
          <w:trHeight w:val="413"/>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27755258" w14:textId="5DFA8ABB" w:rsidR="006228DE" w:rsidRPr="00E9668C" w:rsidRDefault="00987C67" w:rsidP="003F1657">
            <w:r w:rsidRPr="00987C67">
              <w:t>Arrowhead Water System</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5AE4B8FB" w14:textId="21EB4483" w:rsidR="006228DE" w:rsidRPr="00E9668C" w:rsidRDefault="00987C67" w:rsidP="00180EC7">
            <w:r w:rsidRPr="00987C67">
              <w:t>2470025</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13996C2C" w14:textId="429441DF" w:rsidR="006228DE" w:rsidRPr="00E9668C" w:rsidRDefault="00D83B32" w:rsidP="00180EC7">
            <w:r>
              <w:t>Wilson</w:t>
            </w:r>
          </w:p>
        </w:tc>
      </w:tr>
      <w:tr w:rsidR="006228DE" w:rsidRPr="00E9668C" w14:paraId="34570419" w14:textId="77777777" w:rsidTr="00C71FD8">
        <w:trPr>
          <w:trHeight w:val="440"/>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0D03EE0E" w14:textId="22DA70FE" w:rsidR="006228DE" w:rsidRPr="009540CE" w:rsidRDefault="009540CE" w:rsidP="00180EC7">
            <w:r w:rsidRPr="009540CE">
              <w:t>Coleto Water Company,</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6AD055BE" w14:textId="39426B1F" w:rsidR="006228DE" w:rsidRPr="009540CE" w:rsidRDefault="009540CE" w:rsidP="00180EC7">
            <w:r w:rsidRPr="009540CE">
              <w:t>2350036</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55763EE0" w14:textId="09F77D4E" w:rsidR="006228DE" w:rsidRPr="00E9668C" w:rsidRDefault="00DB216E" w:rsidP="00180EC7">
            <w:r>
              <w:t>Victoria</w:t>
            </w:r>
          </w:p>
        </w:tc>
      </w:tr>
      <w:tr w:rsidR="006228DE" w:rsidRPr="00E9668C" w14:paraId="47105E96" w14:textId="77777777" w:rsidTr="00987C67">
        <w:trPr>
          <w:trHeight w:val="548"/>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0944FC11" w14:textId="55D4C0F0" w:rsidR="006228DE" w:rsidRPr="00E9668C" w:rsidRDefault="009540CE" w:rsidP="003F1657">
            <w:pPr>
              <w:ind w:right="-144"/>
            </w:pPr>
            <w:r w:rsidRPr="009540CE">
              <w:rPr>
                <w:noProof/>
              </w:rPr>
              <w:t>Copano Heights Unit 1 &amp; 2, Water System</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3686C881" w14:textId="6C096393" w:rsidR="006228DE" w:rsidRPr="00E9668C" w:rsidRDefault="009540CE" w:rsidP="00180EC7">
            <w:r w:rsidRPr="009540CE">
              <w:rPr>
                <w:noProof/>
              </w:rPr>
              <w:t>0040017</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6BC6DCC5" w14:textId="02ADF040" w:rsidR="006228DE" w:rsidRPr="00E9668C" w:rsidRDefault="00D83B32" w:rsidP="00180EC7">
            <w:r>
              <w:t>Aransas</w:t>
            </w:r>
          </w:p>
        </w:tc>
      </w:tr>
      <w:tr w:rsidR="00A30684" w:rsidRPr="00E9668C" w14:paraId="4E85863F" w14:textId="77777777" w:rsidTr="00987C67">
        <w:trPr>
          <w:trHeight w:val="395"/>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2EE9336F" w14:textId="6B7EE859" w:rsidR="00A30684" w:rsidRPr="009540CE" w:rsidRDefault="00A30684" w:rsidP="009540CE">
            <w:r>
              <w:t>Council Creek Village</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4366F321" w14:textId="26E90B2F" w:rsidR="00A30684" w:rsidRPr="009540CE" w:rsidRDefault="00A30684" w:rsidP="00180EC7">
            <w:r>
              <w:t>0270014</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5F8A0F9B" w14:textId="33965320" w:rsidR="00A30684" w:rsidRDefault="00A30684" w:rsidP="00180EC7">
            <w:r>
              <w:t>Burnet</w:t>
            </w:r>
          </w:p>
        </w:tc>
      </w:tr>
      <w:tr w:rsidR="006228DE" w:rsidRPr="00E9668C" w14:paraId="381C6545" w14:textId="77777777" w:rsidTr="00987C67">
        <w:trPr>
          <w:trHeight w:val="395"/>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5A09856B" w14:textId="7AE24743" w:rsidR="006228DE" w:rsidRPr="00E9668C" w:rsidRDefault="009540CE" w:rsidP="003F1657">
            <w:r w:rsidRPr="009540CE">
              <w:t>Hickory Hill Water</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3A504D69" w14:textId="7E327936" w:rsidR="006228DE" w:rsidRPr="00E9668C" w:rsidRDefault="009540CE" w:rsidP="00180EC7">
            <w:r w:rsidRPr="009540CE">
              <w:t>2470018</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35B6926E" w14:textId="39EC8B69" w:rsidR="006228DE" w:rsidRPr="00E9668C" w:rsidRDefault="00D83B32" w:rsidP="00180EC7">
            <w:r>
              <w:t>Victoria</w:t>
            </w:r>
          </w:p>
        </w:tc>
      </w:tr>
      <w:tr w:rsidR="00325095" w:rsidRPr="00E9668C" w14:paraId="145B1C06" w14:textId="77777777" w:rsidTr="00C71FD8">
        <w:trPr>
          <w:trHeight w:val="512"/>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67A85142" w14:textId="09C1B6D1" w:rsidR="00325095" w:rsidRPr="009540CE" w:rsidRDefault="00325095" w:rsidP="00325095">
            <w:pPr>
              <w:ind w:right="-144"/>
            </w:pPr>
            <w:r w:rsidRPr="00762708">
              <w:rPr>
                <w:color w:val="000000"/>
              </w:rPr>
              <w:t xml:space="preserve">Hillside Estates Water System </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3F4231A2" w14:textId="516CDB65" w:rsidR="00325095" w:rsidRPr="009540CE" w:rsidRDefault="00325095" w:rsidP="00325095">
            <w:r w:rsidRPr="00762708">
              <w:rPr>
                <w:color w:val="000000"/>
              </w:rPr>
              <w:t>0080049</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6976F9D4" w14:textId="252C075B" w:rsidR="00325095" w:rsidRDefault="00325095" w:rsidP="00325095">
            <w:r>
              <w:t>Austin</w:t>
            </w:r>
          </w:p>
        </w:tc>
      </w:tr>
      <w:tr w:rsidR="003337C3" w:rsidRPr="00E9668C" w14:paraId="1E0A003E" w14:textId="77777777" w:rsidTr="00C71FD8">
        <w:trPr>
          <w:trHeight w:val="503"/>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5F18053B" w14:textId="7A9C3F72" w:rsidR="003337C3" w:rsidRDefault="003337C3" w:rsidP="009540CE">
            <w:pPr>
              <w:ind w:right="-144"/>
              <w:rPr>
                <w:color w:val="000000"/>
              </w:rPr>
            </w:pPr>
            <w:r>
              <w:rPr>
                <w:color w:val="000000"/>
              </w:rPr>
              <w:t>Hilltop Home Addition</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378DA185" w14:textId="2642710A" w:rsidR="003337C3" w:rsidRDefault="003337C3" w:rsidP="00180EC7">
            <w:pPr>
              <w:rPr>
                <w:color w:val="000000"/>
              </w:rPr>
            </w:pPr>
            <w:r>
              <w:rPr>
                <w:color w:val="000000"/>
              </w:rPr>
              <w:t>1840034</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4F7A332C" w14:textId="3820CAA3" w:rsidR="003337C3" w:rsidRDefault="003337C3" w:rsidP="00180EC7">
            <w:r>
              <w:t>Parker</w:t>
            </w:r>
          </w:p>
        </w:tc>
      </w:tr>
      <w:tr w:rsidR="003337C3" w:rsidRPr="00E9668C" w14:paraId="73A782B9" w14:textId="77777777" w:rsidTr="00C71FD8">
        <w:trPr>
          <w:trHeight w:val="458"/>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497B9021" w14:textId="28118C9A" w:rsidR="003337C3" w:rsidRDefault="003337C3" w:rsidP="009540CE">
            <w:pPr>
              <w:ind w:right="-144"/>
              <w:rPr>
                <w:color w:val="000000"/>
              </w:rPr>
            </w:pPr>
            <w:r>
              <w:rPr>
                <w:color w:val="000000"/>
              </w:rPr>
              <w:t>Hilltop Park</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245527E5" w14:textId="0F074E86" w:rsidR="003337C3" w:rsidRDefault="003337C3" w:rsidP="00180EC7">
            <w:pPr>
              <w:rPr>
                <w:color w:val="000000"/>
              </w:rPr>
            </w:pPr>
            <w:r>
              <w:rPr>
                <w:color w:val="000000"/>
              </w:rPr>
              <w:t>1840034</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71E830DD" w14:textId="5BCF83A7" w:rsidR="003337C3" w:rsidRDefault="003337C3" w:rsidP="00180EC7">
            <w:r>
              <w:t>Parker</w:t>
            </w:r>
          </w:p>
        </w:tc>
      </w:tr>
      <w:tr w:rsidR="00BE08CF" w:rsidRPr="00E9668C" w14:paraId="2E8B9B7F" w14:textId="77777777" w:rsidTr="00C71FD8">
        <w:trPr>
          <w:trHeight w:val="440"/>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3E81CC5E" w14:textId="36CA625B" w:rsidR="00BE08CF" w:rsidRPr="00F9308A" w:rsidRDefault="00BE08CF" w:rsidP="009540CE">
            <w:pPr>
              <w:ind w:right="-144"/>
              <w:rPr>
                <w:color w:val="000000"/>
              </w:rPr>
            </w:pPr>
            <w:r>
              <w:rPr>
                <w:color w:val="000000"/>
              </w:rPr>
              <w:t>Laguna Vista</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1489FCEE" w14:textId="70E09248" w:rsidR="00BE08CF" w:rsidRPr="00F9308A" w:rsidRDefault="00BE08CF" w:rsidP="00180EC7">
            <w:pPr>
              <w:rPr>
                <w:color w:val="000000"/>
              </w:rPr>
            </w:pPr>
            <w:r>
              <w:rPr>
                <w:color w:val="000000"/>
              </w:rPr>
              <w:t>1110095</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0CB8F494" w14:textId="66446169" w:rsidR="00BE08CF" w:rsidRDefault="00BE08CF" w:rsidP="00180EC7">
            <w:r>
              <w:t>Hood</w:t>
            </w:r>
          </w:p>
        </w:tc>
      </w:tr>
      <w:tr w:rsidR="003201BE" w:rsidRPr="00E9668C" w14:paraId="2B88F38F" w14:textId="77777777" w:rsidTr="00C71FD8">
        <w:trPr>
          <w:trHeight w:val="431"/>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3330FD95" w14:textId="0D14E282" w:rsidR="003201BE" w:rsidRPr="00F9308A" w:rsidRDefault="003201BE" w:rsidP="009540CE">
            <w:pPr>
              <w:ind w:right="-144"/>
              <w:rPr>
                <w:color w:val="000000"/>
              </w:rPr>
            </w:pPr>
            <w:r>
              <w:rPr>
                <w:color w:val="000000"/>
              </w:rPr>
              <w:t>Laguna Tres</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797D1877" w14:textId="0C1CE99B" w:rsidR="003201BE" w:rsidRPr="00F9308A" w:rsidRDefault="003201BE" w:rsidP="00180EC7">
            <w:pPr>
              <w:rPr>
                <w:color w:val="000000"/>
              </w:rPr>
            </w:pPr>
            <w:r>
              <w:rPr>
                <w:color w:val="000000"/>
              </w:rPr>
              <w:t>1110019</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4F20772E" w14:textId="137EBD8A" w:rsidR="003201BE" w:rsidRDefault="003201BE" w:rsidP="00180EC7">
            <w:r>
              <w:t>Hood</w:t>
            </w:r>
          </w:p>
        </w:tc>
      </w:tr>
      <w:tr w:rsidR="004A1AEB" w:rsidRPr="00E9668C" w14:paraId="24C48DBD" w14:textId="77777777" w:rsidTr="00C71FD8">
        <w:trPr>
          <w:trHeight w:val="494"/>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156EB7E5" w14:textId="355F6FB4" w:rsidR="004A1AEB" w:rsidRPr="009540CE" w:rsidRDefault="004A1AEB" w:rsidP="009540CE">
            <w:pPr>
              <w:ind w:right="-144"/>
            </w:pPr>
            <w:r w:rsidRPr="00F9308A">
              <w:rPr>
                <w:color w:val="000000"/>
              </w:rPr>
              <w:t xml:space="preserve">Meadowview Estates  </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53918FB3" w14:textId="294D20E9" w:rsidR="004A1AEB" w:rsidRPr="009540CE" w:rsidRDefault="004A1AEB" w:rsidP="00180EC7">
            <w:r w:rsidRPr="00F9308A">
              <w:rPr>
                <w:color w:val="000000"/>
              </w:rPr>
              <w:t>0080051</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1242B91F" w14:textId="2151691E" w:rsidR="004A1AEB" w:rsidRDefault="004A1AEB" w:rsidP="00180EC7">
            <w:r>
              <w:t>Austin</w:t>
            </w:r>
          </w:p>
        </w:tc>
      </w:tr>
      <w:tr w:rsidR="009C0FFD" w:rsidRPr="00E9668C" w14:paraId="6861FB87" w14:textId="77777777" w:rsidTr="00C71FD8">
        <w:trPr>
          <w:trHeight w:val="485"/>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094507FC" w14:textId="6FC1742D" w:rsidR="009C0FFD" w:rsidRPr="009540CE" w:rsidRDefault="009C0FFD" w:rsidP="009540CE">
            <w:pPr>
              <w:ind w:right="-144"/>
            </w:pPr>
            <w:r w:rsidRPr="00F9308A">
              <w:rPr>
                <w:color w:val="000000"/>
              </w:rPr>
              <w:t>Meadowview Estates II</w:t>
            </w:r>
            <w:r w:rsidRPr="00F9308A">
              <w:t xml:space="preserve">  </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384FF19D" w14:textId="6B92C613" w:rsidR="009C0FFD" w:rsidRPr="009540CE" w:rsidRDefault="009C0FFD" w:rsidP="00180EC7">
            <w:r w:rsidRPr="00F9308A">
              <w:t>0080059</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6DF4EE2C" w14:textId="3404E7E0" w:rsidR="009C0FFD" w:rsidRDefault="009C0FFD" w:rsidP="00180EC7">
            <w:r>
              <w:t>Austin</w:t>
            </w:r>
          </w:p>
        </w:tc>
      </w:tr>
      <w:tr w:rsidR="006228DE" w:rsidRPr="00E9668C" w14:paraId="560769FF" w14:textId="77777777" w:rsidTr="00C71FD8">
        <w:trPr>
          <w:trHeight w:val="458"/>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3465E3B4" w14:textId="66CEF9D7" w:rsidR="006228DE" w:rsidRPr="00E9668C" w:rsidRDefault="009540CE" w:rsidP="003F1657">
            <w:pPr>
              <w:ind w:right="-144"/>
            </w:pPr>
            <w:r w:rsidRPr="009540CE">
              <w:t>North Victoria Utilities</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43DD4FD9" w14:textId="0FA4E327" w:rsidR="006228DE" w:rsidRPr="00E9668C" w:rsidRDefault="009540CE" w:rsidP="00180EC7">
            <w:r w:rsidRPr="009540CE">
              <w:t>2350049</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1C4D2169" w14:textId="558A37D5" w:rsidR="006228DE" w:rsidRPr="00E9668C" w:rsidRDefault="00DB216E" w:rsidP="00180EC7">
            <w:r>
              <w:t>Victoria</w:t>
            </w:r>
          </w:p>
        </w:tc>
      </w:tr>
      <w:tr w:rsidR="006228DE" w:rsidRPr="00E9668C" w14:paraId="3C804369" w14:textId="77777777" w:rsidTr="00987C67">
        <w:trPr>
          <w:trHeight w:val="548"/>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757A45F5" w14:textId="44255231" w:rsidR="006228DE" w:rsidRPr="003B50EE" w:rsidRDefault="009540CE" w:rsidP="003F1657">
            <w:r w:rsidRPr="009540CE">
              <w:t>Oak Hollow Estates, Oak Hollow Park</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6EDABE8A" w14:textId="3658739A" w:rsidR="006228DE" w:rsidRPr="00E9668C" w:rsidRDefault="009540CE" w:rsidP="00180EC7">
            <w:r w:rsidRPr="009540CE">
              <w:rPr>
                <w:color w:val="000000"/>
              </w:rPr>
              <w:t>2470019</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58CC9BC2" w14:textId="2F8B27BB" w:rsidR="006228DE" w:rsidRPr="00E9668C" w:rsidRDefault="00D83B32" w:rsidP="00180EC7">
            <w:r>
              <w:t>Wilson</w:t>
            </w:r>
          </w:p>
        </w:tc>
      </w:tr>
      <w:tr w:rsidR="0091113A" w:rsidRPr="00E9668C" w14:paraId="691DAF96" w14:textId="77777777" w:rsidTr="00C71FD8">
        <w:trPr>
          <w:trHeight w:val="422"/>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75DB3A2D" w14:textId="1D12D3E2" w:rsidR="0091113A" w:rsidRPr="00F93CB4" w:rsidRDefault="0091113A" w:rsidP="000D65DF">
            <w:r>
              <w:t xml:space="preserve">Quiet Village II Subdivision, Quiet Village </w:t>
            </w:r>
            <w:r w:rsidR="000D65DF">
              <w:t>II</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7653CE73" w14:textId="4C82A088" w:rsidR="0091113A" w:rsidRPr="00F9308A" w:rsidRDefault="0091113A" w:rsidP="000D65DF">
            <w:pPr>
              <w:rPr>
                <w:color w:val="000000"/>
              </w:rPr>
            </w:pPr>
            <w:r>
              <w:rPr>
                <w:color w:val="000000"/>
              </w:rPr>
              <w:t>1080221</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08240698" w14:textId="71985D87" w:rsidR="0091113A" w:rsidRDefault="0091113A" w:rsidP="000D65DF">
            <w:r>
              <w:t>Hidalgo</w:t>
            </w:r>
          </w:p>
        </w:tc>
      </w:tr>
      <w:tr w:rsidR="00F93CB4" w:rsidRPr="00E9668C" w14:paraId="5D43DBE6" w14:textId="77777777" w:rsidTr="00C71FD8">
        <w:trPr>
          <w:trHeight w:val="422"/>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67ADCE1F" w14:textId="77777777" w:rsidR="00F93CB4" w:rsidRPr="009540CE" w:rsidRDefault="00F93CB4" w:rsidP="000D65DF">
            <w:r w:rsidRPr="00F93CB4">
              <w:t xml:space="preserve">Settlers Crossing Water System  </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11C95C39" w14:textId="77777777" w:rsidR="00F93CB4" w:rsidRPr="00F93CB4" w:rsidRDefault="00F93CB4" w:rsidP="000D65DF">
            <w:pPr>
              <w:rPr>
                <w:color w:val="000000"/>
              </w:rPr>
            </w:pPr>
            <w:r w:rsidRPr="00F9308A">
              <w:rPr>
                <w:color w:val="000000"/>
              </w:rPr>
              <w:t>0080058</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74E3ABD4" w14:textId="77777777" w:rsidR="00F93CB4" w:rsidRDefault="00F93CB4" w:rsidP="000D65DF">
            <w:r>
              <w:t>Austin</w:t>
            </w:r>
          </w:p>
        </w:tc>
      </w:tr>
      <w:tr w:rsidR="00F93CB4" w:rsidRPr="00E9668C" w14:paraId="58D89CE0" w14:textId="77777777" w:rsidTr="00C71FD8">
        <w:trPr>
          <w:trHeight w:val="404"/>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332C5861" w14:textId="7C76F6B7" w:rsidR="00F93CB4" w:rsidRPr="00F9308A" w:rsidRDefault="00DC18D6" w:rsidP="00180EC7">
            <w:pPr>
              <w:rPr>
                <w:color w:val="000000"/>
              </w:rPr>
            </w:pPr>
            <w:r w:rsidRPr="00F9308A">
              <w:t xml:space="preserve">Settlers Crossing Water System 2  </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47475E4D" w14:textId="7AE3D6D1" w:rsidR="00F93CB4" w:rsidRPr="00F9308A" w:rsidRDefault="00DC18D6" w:rsidP="00180EC7">
            <w:pPr>
              <w:rPr>
                <w:color w:val="000000"/>
              </w:rPr>
            </w:pPr>
            <w:r w:rsidRPr="00F9308A">
              <w:t>0080060</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17F97A61" w14:textId="33D69681" w:rsidR="00F93CB4" w:rsidRDefault="00DC18D6" w:rsidP="00180EC7">
            <w:r>
              <w:t>Austin</w:t>
            </w:r>
          </w:p>
        </w:tc>
      </w:tr>
      <w:tr w:rsidR="00B31556" w:rsidRPr="00E9668C" w14:paraId="4FE68781" w14:textId="77777777" w:rsidTr="00C71FD8">
        <w:trPr>
          <w:trHeight w:val="395"/>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17E20C04" w14:textId="0B1F42E1" w:rsidR="00B31556" w:rsidRPr="009540CE" w:rsidRDefault="00B31556" w:rsidP="00180EC7">
            <w:r w:rsidRPr="00F9308A">
              <w:rPr>
                <w:color w:val="000000"/>
              </w:rPr>
              <w:t xml:space="preserve">Settlers Estates Sec II  </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55F3A39C" w14:textId="495565AA" w:rsidR="00B31556" w:rsidRPr="009540CE" w:rsidRDefault="001F7F71" w:rsidP="00180EC7">
            <w:r w:rsidRPr="00F9308A">
              <w:rPr>
                <w:color w:val="000000"/>
              </w:rPr>
              <w:t>0080056</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7ED86D50" w14:textId="2DF85646" w:rsidR="001F7F71" w:rsidRDefault="001F7F71" w:rsidP="00180EC7">
            <w:r>
              <w:t>Austin</w:t>
            </w:r>
          </w:p>
        </w:tc>
      </w:tr>
      <w:tr w:rsidR="00264812" w:rsidRPr="00E9668C" w14:paraId="5BCEC41E" w14:textId="77777777" w:rsidTr="00C71FD8">
        <w:trPr>
          <w:trHeight w:val="458"/>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72906A7C" w14:textId="688D35CF" w:rsidR="00264812" w:rsidRPr="009540CE" w:rsidRDefault="00264812" w:rsidP="00180EC7">
            <w:r w:rsidRPr="00F9308A">
              <w:rPr>
                <w:color w:val="000000"/>
              </w:rPr>
              <w:t xml:space="preserve">Settlers Meadows Water System  </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2952130E" w14:textId="0C562A4F" w:rsidR="00264812" w:rsidRPr="009540CE" w:rsidRDefault="00264812" w:rsidP="00180EC7">
            <w:r w:rsidRPr="00F9308A">
              <w:rPr>
                <w:color w:val="000000"/>
              </w:rPr>
              <w:t>0080055</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4CB1CB3D" w14:textId="28335AA9" w:rsidR="00264812" w:rsidRDefault="00264812" w:rsidP="00180EC7">
            <w:r>
              <w:t>Austin</w:t>
            </w:r>
          </w:p>
        </w:tc>
      </w:tr>
      <w:tr w:rsidR="00987C67" w:rsidRPr="00E9668C" w14:paraId="22C5C9DD" w14:textId="77777777" w:rsidTr="00C71FD8">
        <w:trPr>
          <w:trHeight w:val="449"/>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0C90F300" w14:textId="4067E355" w:rsidR="00987C67" w:rsidRPr="003B50EE" w:rsidRDefault="009540CE" w:rsidP="00180EC7">
            <w:r w:rsidRPr="009540CE">
              <w:t>Shady Oaks Subdivision</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2FC6F010" w14:textId="590A4A5D" w:rsidR="00987C67" w:rsidRPr="00E9668C" w:rsidRDefault="009540CE" w:rsidP="00180EC7">
            <w:r w:rsidRPr="009540CE">
              <w:t>2350036</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7DF45DF7" w14:textId="05FC278A" w:rsidR="00987C67" w:rsidRPr="00E9668C" w:rsidRDefault="00DB216E" w:rsidP="00180EC7">
            <w:r>
              <w:t>Victoria</w:t>
            </w:r>
          </w:p>
        </w:tc>
      </w:tr>
      <w:tr w:rsidR="00987C67" w:rsidRPr="00E9668C" w14:paraId="6D8E8C78" w14:textId="77777777" w:rsidTr="00C71FD8">
        <w:trPr>
          <w:trHeight w:val="431"/>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0D7AE919" w14:textId="2D53975B" w:rsidR="00987C67" w:rsidRPr="003B50EE" w:rsidRDefault="009540CE" w:rsidP="003F1657">
            <w:r w:rsidRPr="009540CE">
              <w:t>Shady Oaks Water Company</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3F4D29D7" w14:textId="1A330DFB" w:rsidR="00987C67" w:rsidRPr="00E9668C" w:rsidRDefault="009540CE" w:rsidP="00180EC7">
            <w:r w:rsidRPr="009540CE">
              <w:t>2470017</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0E4AFB12" w14:textId="1C31C2F5" w:rsidR="00987C67" w:rsidRPr="00E9668C" w:rsidRDefault="00D83B32" w:rsidP="00180EC7">
            <w:r>
              <w:t>Wilson</w:t>
            </w:r>
          </w:p>
        </w:tc>
      </w:tr>
      <w:tr w:rsidR="00A30684" w:rsidRPr="00E9668C" w14:paraId="46C1EA27" w14:textId="77777777" w:rsidTr="00C71FD8">
        <w:trPr>
          <w:trHeight w:val="485"/>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1AF69A6D" w14:textId="10840B97" w:rsidR="00A30684" w:rsidRDefault="00A30684" w:rsidP="00180EC7">
            <w:r>
              <w:t>South Council Creek 1</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018EFC34" w14:textId="5FDAD950" w:rsidR="00A30684" w:rsidRDefault="00A30684" w:rsidP="00180EC7">
            <w:r>
              <w:t>0270079</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656DF7A2" w14:textId="7F1EB151" w:rsidR="00A30684" w:rsidRDefault="00A30684" w:rsidP="00180EC7">
            <w:r>
              <w:t>Burnet</w:t>
            </w:r>
          </w:p>
        </w:tc>
      </w:tr>
      <w:tr w:rsidR="00A30684" w:rsidRPr="00E9668C" w14:paraId="5234F646" w14:textId="77777777" w:rsidTr="00C71FD8">
        <w:trPr>
          <w:trHeight w:val="476"/>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351DB78A" w14:textId="4AB826AC" w:rsidR="00A30684" w:rsidRDefault="00A30684" w:rsidP="00180EC7">
            <w:r>
              <w:t>South Council Creek 2</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5016F08A" w14:textId="6D671FDE" w:rsidR="00A30684" w:rsidRDefault="00A30684" w:rsidP="00180EC7">
            <w:r>
              <w:t>0270080</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1B16BBF2" w14:textId="482B3827" w:rsidR="00A30684" w:rsidRDefault="00A30684" w:rsidP="00180EC7">
            <w:r>
              <w:t>Burnet</w:t>
            </w:r>
          </w:p>
        </w:tc>
      </w:tr>
      <w:tr w:rsidR="00D75D3D" w:rsidRPr="00E9668C" w14:paraId="0B9B0A02" w14:textId="77777777" w:rsidTr="00C71FD8">
        <w:trPr>
          <w:trHeight w:val="458"/>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5449199D" w14:textId="69159948" w:rsidR="00D75D3D" w:rsidRPr="009540CE" w:rsidRDefault="00D75D3D" w:rsidP="00180EC7">
            <w:r>
              <w:t>South Silver Creek I, II, III</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136880AB" w14:textId="24415499" w:rsidR="00D75D3D" w:rsidRPr="009540CE" w:rsidRDefault="00D75D3D" w:rsidP="00180EC7">
            <w:r>
              <w:t>0270041</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2B1CD16D" w14:textId="3D7CE4AE" w:rsidR="00D75D3D" w:rsidRDefault="006E5641" w:rsidP="00180EC7">
            <w:r>
              <w:t>Burnet</w:t>
            </w:r>
          </w:p>
        </w:tc>
      </w:tr>
      <w:tr w:rsidR="00987C67" w:rsidRPr="00E9668C" w14:paraId="0FA3A181" w14:textId="77777777" w:rsidTr="00C71FD8">
        <w:trPr>
          <w:trHeight w:val="440"/>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7E90AAE5" w14:textId="0F86C12E" w:rsidR="00987C67" w:rsidRPr="003B50EE" w:rsidRDefault="009540CE" w:rsidP="00180EC7">
            <w:r w:rsidRPr="009540CE">
              <w:t>Tall Pines Utility</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0EF90E60" w14:textId="22E8D493" w:rsidR="00987C67" w:rsidRPr="00E9668C" w:rsidRDefault="009540CE" w:rsidP="00180EC7">
            <w:r w:rsidRPr="009540CE">
              <w:t>1010220</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03A94408" w14:textId="3D6B698B" w:rsidR="00987C67" w:rsidRPr="00E9668C" w:rsidRDefault="00042757" w:rsidP="00180EC7">
            <w:r>
              <w:t>Harris</w:t>
            </w:r>
          </w:p>
        </w:tc>
      </w:tr>
      <w:tr w:rsidR="00987C67" w:rsidRPr="00E9668C" w14:paraId="601D9157" w14:textId="77777777" w:rsidTr="00C71FD8">
        <w:trPr>
          <w:trHeight w:val="422"/>
        </w:trPr>
        <w:tc>
          <w:tcPr>
            <w:tcW w:w="3847" w:type="dxa"/>
            <w:tcBorders>
              <w:top w:val="single" w:sz="4" w:space="0" w:color="auto"/>
              <w:left w:val="single" w:sz="4" w:space="0" w:color="auto"/>
              <w:bottom w:val="single" w:sz="4" w:space="0" w:color="auto"/>
              <w:right w:val="single" w:sz="4" w:space="0" w:color="auto"/>
            </w:tcBorders>
            <w:shd w:val="clear" w:color="auto" w:fill="auto"/>
          </w:tcPr>
          <w:p w14:paraId="5AF2B2D5" w14:textId="0DD8D883" w:rsidR="00987C67" w:rsidRPr="003B50EE" w:rsidRDefault="009540CE" w:rsidP="00180EC7">
            <w:r w:rsidRPr="009540CE">
              <w:rPr>
                <w:noProof/>
              </w:rPr>
              <w:t>Treetops Phase 1</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2BC38DB7" w14:textId="7DDBBE0A" w:rsidR="00987C67" w:rsidRPr="00E9668C" w:rsidRDefault="009540CE" w:rsidP="00180EC7">
            <w:r w:rsidRPr="009540CE">
              <w:rPr>
                <w:noProof/>
              </w:rPr>
              <w:t>1840134</w:t>
            </w:r>
          </w:p>
        </w:tc>
        <w:tc>
          <w:tcPr>
            <w:tcW w:w="3173" w:type="dxa"/>
            <w:tcBorders>
              <w:top w:val="single" w:sz="4" w:space="0" w:color="auto"/>
              <w:left w:val="single" w:sz="4" w:space="0" w:color="auto"/>
              <w:bottom w:val="single" w:sz="4" w:space="0" w:color="auto"/>
              <w:right w:val="single" w:sz="4" w:space="0" w:color="auto"/>
            </w:tcBorders>
            <w:shd w:val="clear" w:color="auto" w:fill="auto"/>
          </w:tcPr>
          <w:p w14:paraId="08207462" w14:textId="362574FF" w:rsidR="00987C67" w:rsidRPr="00E9668C" w:rsidRDefault="00D83B32" w:rsidP="00180EC7">
            <w:r>
              <w:t>Parker</w:t>
            </w:r>
          </w:p>
        </w:tc>
      </w:tr>
    </w:tbl>
    <w:p w14:paraId="7FAAB71F" w14:textId="14409067" w:rsidR="0002513C" w:rsidRPr="005F57A6" w:rsidRDefault="0002513C" w:rsidP="007C2178">
      <w:r w:rsidRPr="005F57A6">
        <w:br w:type="page"/>
      </w:r>
    </w:p>
    <w:p w14:paraId="534029AE" w14:textId="6B960904" w:rsidR="0014698E" w:rsidRPr="005F57A6" w:rsidRDefault="00F777E7" w:rsidP="009A140E">
      <w:pPr>
        <w:widowControl/>
        <w:tabs>
          <w:tab w:val="right" w:pos="10080"/>
        </w:tabs>
        <w:ind w:right="-72"/>
      </w:pPr>
      <w:r w:rsidRPr="005F57A6">
        <w:rPr>
          <w:u w:val="single"/>
        </w:rPr>
        <w:lastRenderedPageBreak/>
        <w:t>CSWR – Texas Utility Operating Company, LLC</w:t>
      </w:r>
      <w:r w:rsidR="0014698E" w:rsidRPr="005F57A6">
        <w:t xml:space="preserve"> </w:t>
      </w:r>
      <w:r w:rsidR="00B24851" w:rsidRPr="005F57A6">
        <w:tab/>
      </w:r>
      <w:r w:rsidR="0014698E" w:rsidRPr="005F57A6">
        <w:t>Water Tariff Page No. 2</w:t>
      </w:r>
    </w:p>
    <w:p w14:paraId="72D76288" w14:textId="533BB147" w:rsidR="006D2B51" w:rsidRDefault="006D2B51" w:rsidP="006D2B51">
      <w:pPr>
        <w:widowControl/>
        <w:tabs>
          <w:tab w:val="right" w:pos="9900"/>
        </w:tabs>
        <w:rPr>
          <w:b/>
          <w:bCs/>
        </w:rPr>
      </w:pPr>
      <w:r w:rsidRPr="005F57A6">
        <w:rPr>
          <w:b/>
          <w:bCs/>
        </w:rPr>
        <w:t>Coleto Water Company, Shady Oaks Subdivision</w:t>
      </w:r>
    </w:p>
    <w:p w14:paraId="340CC6BD" w14:textId="1BB6D126" w:rsidR="00E922B5" w:rsidRPr="00E922B5" w:rsidRDefault="00E922B5" w:rsidP="006D2B51">
      <w:pPr>
        <w:widowControl/>
        <w:tabs>
          <w:tab w:val="right" w:pos="9900"/>
        </w:tabs>
        <w:rPr>
          <w:b/>
          <w:bCs/>
        </w:rPr>
      </w:pPr>
      <w:r w:rsidRPr="00E922B5">
        <w:rPr>
          <w:b/>
          <w:bCs/>
        </w:rPr>
        <w:t>(Formerly James R. Maib dba H2O Systems Plus, Inc)</w:t>
      </w:r>
    </w:p>
    <w:p w14:paraId="5F8BD725" w14:textId="4BEBEE32" w:rsidR="00B24851" w:rsidRPr="005F57A6" w:rsidRDefault="00B24851" w:rsidP="00B24851">
      <w:pPr>
        <w:widowControl/>
        <w:jc w:val="both"/>
      </w:pPr>
      <w:bookmarkStart w:id="0" w:name="_Hlk66364271"/>
      <w:r w:rsidRPr="005F57A6">
        <w:rPr>
          <w:sz w:val="18"/>
          <w:szCs w:val="18"/>
        </w:rPr>
        <w:t>(Utility Name)</w:t>
      </w:r>
    </w:p>
    <w:bookmarkEnd w:id="0"/>
    <w:p w14:paraId="12C9859A" w14:textId="77777777" w:rsidR="007727F1" w:rsidRPr="005F57A6" w:rsidRDefault="007727F1" w:rsidP="007727F1">
      <w:pPr>
        <w:jc w:val="center"/>
      </w:pPr>
      <w:r w:rsidRPr="005F57A6">
        <w:t>SECTION 1.0 -- RATE SCHEDULE</w:t>
      </w:r>
    </w:p>
    <w:p w14:paraId="581732A5" w14:textId="77777777" w:rsidR="007727F1" w:rsidRPr="005F57A6" w:rsidRDefault="007727F1" w:rsidP="009A140E">
      <w:pPr>
        <w:ind w:right="-72"/>
      </w:pPr>
    </w:p>
    <w:p w14:paraId="0CFECBA5" w14:textId="77777777" w:rsidR="007727F1" w:rsidRPr="005F57A6" w:rsidRDefault="007727F1" w:rsidP="007727F1">
      <w:r w:rsidRPr="005F57A6">
        <w:rPr>
          <w:u w:val="single"/>
        </w:rPr>
        <w:t>Section 1.01 - Rates</w:t>
      </w:r>
    </w:p>
    <w:p w14:paraId="25D73B68" w14:textId="77777777" w:rsidR="007727F1" w:rsidRPr="005F57A6" w:rsidRDefault="007727F1" w:rsidP="007727F1"/>
    <w:p w14:paraId="4D0EBCAD" w14:textId="77777777" w:rsidR="007727F1" w:rsidRPr="005F57A6" w:rsidRDefault="007727F1" w:rsidP="009A140E">
      <w:pPr>
        <w:tabs>
          <w:tab w:val="left" w:pos="2880"/>
          <w:tab w:val="right" w:pos="10080"/>
        </w:tabs>
        <w:ind w:right="-72"/>
      </w:pPr>
      <w:r w:rsidRPr="005F57A6">
        <w:rPr>
          <w:u w:val="single"/>
        </w:rPr>
        <w:t>Meter Size</w:t>
      </w:r>
      <w:r w:rsidRPr="005F57A6">
        <w:tab/>
      </w:r>
      <w:r w:rsidRPr="005F57A6">
        <w:rPr>
          <w:u w:val="single"/>
        </w:rPr>
        <w:t>Monthly Minimum Charge</w:t>
      </w:r>
      <w:r w:rsidRPr="005F57A6">
        <w:tab/>
      </w:r>
      <w:r w:rsidRPr="005F57A6">
        <w:rPr>
          <w:u w:val="single"/>
        </w:rPr>
        <w:t>Gallonage Charge</w:t>
      </w:r>
    </w:p>
    <w:p w14:paraId="49692605" w14:textId="77777777" w:rsidR="007727F1" w:rsidRPr="005F57A6" w:rsidRDefault="007727F1" w:rsidP="009A140E">
      <w:pPr>
        <w:tabs>
          <w:tab w:val="left" w:pos="2880"/>
          <w:tab w:val="right" w:pos="10080"/>
        </w:tabs>
        <w:ind w:right="-72"/>
      </w:pPr>
      <w:r w:rsidRPr="005F57A6">
        <w:t>5/8" or 3/4"</w:t>
      </w:r>
      <w:r w:rsidRPr="005F57A6">
        <w:tab/>
      </w:r>
      <w:r w:rsidRPr="005F57A6">
        <w:rPr>
          <w:u w:val="single"/>
        </w:rPr>
        <w:t>$</w:t>
      </w:r>
      <w:r w:rsidR="0097400C" w:rsidRPr="005F57A6">
        <w:rPr>
          <w:u w:val="single"/>
        </w:rPr>
        <w:t>28.00</w:t>
      </w:r>
      <w:r w:rsidRPr="005F57A6">
        <w:t xml:space="preserve"> </w:t>
      </w:r>
      <w:r w:rsidRPr="005F57A6">
        <w:rPr>
          <w:sz w:val="20"/>
          <w:szCs w:val="20"/>
        </w:rPr>
        <w:t>(Includes 0 gallons</w:t>
      </w:r>
      <w:r w:rsidRPr="005F57A6">
        <w:rPr>
          <w:sz w:val="18"/>
          <w:szCs w:val="18"/>
        </w:rPr>
        <w:t>)</w:t>
      </w:r>
      <w:r w:rsidRPr="005F57A6">
        <w:tab/>
      </w:r>
      <w:r w:rsidRPr="005F57A6">
        <w:rPr>
          <w:u w:val="single"/>
        </w:rPr>
        <w:t>$</w:t>
      </w:r>
      <w:r w:rsidR="0097400C" w:rsidRPr="005F57A6">
        <w:rPr>
          <w:u w:val="single"/>
        </w:rPr>
        <w:t>3.00</w:t>
      </w:r>
      <w:r w:rsidRPr="005F57A6">
        <w:t xml:space="preserve"> </w:t>
      </w:r>
      <w:r w:rsidRPr="005F57A6">
        <w:rPr>
          <w:sz w:val="20"/>
          <w:szCs w:val="20"/>
        </w:rPr>
        <w:t xml:space="preserve">per 1000 gallons </w:t>
      </w:r>
      <w:r w:rsidR="00076439" w:rsidRPr="005F57A6">
        <w:rPr>
          <w:sz w:val="20"/>
          <w:szCs w:val="20"/>
        </w:rPr>
        <w:t>thereafter</w:t>
      </w:r>
    </w:p>
    <w:p w14:paraId="61E45A3E" w14:textId="77777777" w:rsidR="007727F1" w:rsidRPr="005F57A6" w:rsidRDefault="007727F1" w:rsidP="009A140E">
      <w:pPr>
        <w:ind w:right="-72"/>
      </w:pPr>
    </w:p>
    <w:p w14:paraId="1066E0DB" w14:textId="77777777" w:rsidR="007727F1" w:rsidRPr="005F57A6" w:rsidRDefault="007727F1" w:rsidP="009A140E">
      <w:pPr>
        <w:ind w:right="-72"/>
      </w:pPr>
    </w:p>
    <w:p w14:paraId="55CCED5A" w14:textId="77777777" w:rsidR="00B24851" w:rsidRPr="005F57A6" w:rsidRDefault="00B24851" w:rsidP="009A140E">
      <w:pPr>
        <w:ind w:right="-72"/>
      </w:pPr>
      <w:r w:rsidRPr="005F57A6">
        <w:t>FORM OF PAYMENT:  The utility will accept the following forms of payment:</w:t>
      </w:r>
    </w:p>
    <w:p w14:paraId="31BA6D96" w14:textId="2C1C6237" w:rsidR="00B24851" w:rsidRPr="005F57A6" w:rsidRDefault="00B24851" w:rsidP="009A140E">
      <w:pPr>
        <w:tabs>
          <w:tab w:val="left" w:pos="1440"/>
          <w:tab w:val="left" w:pos="2880"/>
          <w:tab w:val="left" w:pos="5040"/>
          <w:tab w:val="right" w:pos="10080"/>
        </w:tabs>
        <w:ind w:right="-72"/>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tab/>
        <w:t xml:space="preserve">Credit Card___ </w:t>
      </w:r>
      <w:r w:rsidRPr="005F57A6">
        <w:tab/>
        <w:t>Other (specify___)</w:t>
      </w:r>
    </w:p>
    <w:p w14:paraId="580AEFCD" w14:textId="77777777" w:rsidR="007727F1" w:rsidRPr="005F57A6" w:rsidRDefault="007727F1" w:rsidP="009A140E">
      <w:pPr>
        <w:ind w:left="720" w:right="-72"/>
        <w:jc w:val="both"/>
      </w:pPr>
      <w:r w:rsidRPr="005F57A6">
        <w:rPr>
          <w:sz w:val="18"/>
          <w:szCs w:val="18"/>
        </w:rPr>
        <w:t>THE UTILITY MAY REQUIRE EXACT CHANGE FOR PAYMENTS AND MAY REFUSE TO ACCEPT PAYMENTS MADE USING MORE THAN $1.00 IN SMALL COINS.  A WRITTEN RECEIPT WILL BE GIVEN FOR CASH PAYMENTS.</w:t>
      </w:r>
    </w:p>
    <w:p w14:paraId="369E8349" w14:textId="77777777" w:rsidR="007727F1" w:rsidRPr="005F57A6" w:rsidRDefault="007727F1" w:rsidP="009A140E">
      <w:pPr>
        <w:tabs>
          <w:tab w:val="center" w:pos="4680"/>
        </w:tabs>
        <w:ind w:right="-72"/>
      </w:pPr>
    </w:p>
    <w:p w14:paraId="7A1F4C00" w14:textId="77777777" w:rsidR="00B24851" w:rsidRPr="005F57A6" w:rsidRDefault="00B24851" w:rsidP="009A140E">
      <w:pPr>
        <w:tabs>
          <w:tab w:val="right" w:leader="dot" w:pos="10080"/>
        </w:tabs>
        <w:ind w:right="-72"/>
      </w:pPr>
      <w:r w:rsidRPr="005F57A6">
        <w:t>REGULATORY ASSESSMENT</w:t>
      </w:r>
      <w:r w:rsidRPr="005F57A6">
        <w:tab/>
      </w:r>
      <w:r w:rsidRPr="005F57A6">
        <w:rPr>
          <w:u w:val="single"/>
        </w:rPr>
        <w:t>1.0%</w:t>
      </w:r>
    </w:p>
    <w:p w14:paraId="1DB39CF4" w14:textId="77777777" w:rsidR="00B24851" w:rsidRPr="005F57A6" w:rsidRDefault="00B24851" w:rsidP="009A140E">
      <w:pPr>
        <w:ind w:left="720" w:right="-72"/>
        <w:jc w:val="both"/>
        <w:rPr>
          <w:sz w:val="18"/>
          <w:szCs w:val="18"/>
        </w:rPr>
      </w:pPr>
      <w:r w:rsidRPr="005F57A6">
        <w:rPr>
          <w:sz w:val="18"/>
          <w:szCs w:val="18"/>
        </w:rPr>
        <w:t>PUC RULES REQUIRE THE UTILITY TO COLLECT A FEE OF ONE PERCENT OF THE RETAIL MONTHLY BILL AND TO REMIT THE FEE TO THE TCEQ.</w:t>
      </w:r>
    </w:p>
    <w:p w14:paraId="0E990759" w14:textId="77777777" w:rsidR="007727F1" w:rsidRPr="005F57A6" w:rsidRDefault="007727F1" w:rsidP="009A140E">
      <w:pPr>
        <w:ind w:right="-72"/>
      </w:pPr>
    </w:p>
    <w:p w14:paraId="1FBB987B" w14:textId="77777777" w:rsidR="007727F1" w:rsidRPr="005F57A6" w:rsidRDefault="007727F1" w:rsidP="009A140E">
      <w:pPr>
        <w:ind w:right="-72"/>
        <w:rPr>
          <w:u w:val="single"/>
        </w:rPr>
      </w:pPr>
      <w:r w:rsidRPr="005F57A6">
        <w:rPr>
          <w:u w:val="single"/>
        </w:rPr>
        <w:t>Section 1.02 - Miscellaneous Fees</w:t>
      </w:r>
    </w:p>
    <w:p w14:paraId="7AD57488" w14:textId="77777777" w:rsidR="007727F1" w:rsidRPr="005F57A6" w:rsidRDefault="007727F1" w:rsidP="009A140E">
      <w:pPr>
        <w:ind w:right="-72"/>
      </w:pPr>
    </w:p>
    <w:p w14:paraId="69E47B0B" w14:textId="77777777" w:rsidR="007727F1" w:rsidRPr="005F57A6" w:rsidRDefault="007727F1" w:rsidP="009A140E">
      <w:pPr>
        <w:tabs>
          <w:tab w:val="right" w:leader="dot" w:pos="10080"/>
        </w:tabs>
        <w:ind w:right="-72"/>
      </w:pPr>
      <w:r w:rsidRPr="005F57A6">
        <w:t>TAP FEE</w:t>
      </w:r>
      <w:r w:rsidRPr="005F57A6">
        <w:tab/>
        <w:t>$</w:t>
      </w:r>
      <w:r w:rsidRPr="005F57A6">
        <w:rPr>
          <w:u w:val="single"/>
        </w:rPr>
        <w:t>350.00</w:t>
      </w:r>
    </w:p>
    <w:p w14:paraId="1DCA645F" w14:textId="77777777" w:rsidR="00FF0747" w:rsidRPr="005F57A6" w:rsidRDefault="007727F1" w:rsidP="009A140E">
      <w:pPr>
        <w:ind w:left="720" w:right="-72"/>
        <w:jc w:val="both"/>
        <w:rPr>
          <w:sz w:val="18"/>
          <w:szCs w:val="18"/>
        </w:rPr>
      </w:pPr>
      <w:r w:rsidRPr="005F57A6">
        <w:rPr>
          <w:sz w:val="18"/>
          <w:szCs w:val="18"/>
        </w:rPr>
        <w:t xml:space="preserve">TAP FEE COVERS THE UTILITY'S COSTS FOR MATERIALS AND LABOR TO INSTALL A STANDARD RESIDENTIAL 5/8" or 3/4" METER.  AN ADDITIONAL FEE TO COVER UNIQUE COSTS IS PERMITTED IF LISTED </w:t>
      </w:r>
    </w:p>
    <w:p w14:paraId="3AE0482E" w14:textId="77777777" w:rsidR="00FF0747" w:rsidRPr="005F57A6" w:rsidRDefault="00FF0747" w:rsidP="009A140E">
      <w:pPr>
        <w:ind w:right="-72"/>
      </w:pPr>
    </w:p>
    <w:p w14:paraId="5FB64CA2" w14:textId="4284F9B3" w:rsidR="00FF0747" w:rsidRPr="005F57A6" w:rsidRDefault="00FF0747" w:rsidP="009A140E">
      <w:pPr>
        <w:tabs>
          <w:tab w:val="right" w:leader="dot" w:pos="10080"/>
        </w:tabs>
        <w:ind w:right="-72"/>
      </w:pPr>
      <w:r w:rsidRPr="005F57A6">
        <w:t>TAP FEE (Unique costs)</w:t>
      </w:r>
      <w:r w:rsidRPr="005F57A6">
        <w:tab/>
        <w:t>………………………………………………………………</w:t>
      </w:r>
      <w:r w:rsidR="00C02B03" w:rsidRPr="005F57A6">
        <w:rPr>
          <w:u w:val="single"/>
        </w:rPr>
        <w:t>Actual</w:t>
      </w:r>
      <w:r w:rsidRPr="005F57A6">
        <w:rPr>
          <w:u w:val="single"/>
        </w:rPr>
        <w:t xml:space="preserve"> Cost</w:t>
      </w:r>
    </w:p>
    <w:p w14:paraId="6FA6BE7C" w14:textId="77777777" w:rsidR="00FF0747" w:rsidRPr="005F57A6" w:rsidRDefault="00FF0747" w:rsidP="009A140E">
      <w:pPr>
        <w:ind w:left="720" w:right="-72"/>
        <w:jc w:val="both"/>
        <w:rPr>
          <w:sz w:val="18"/>
          <w:szCs w:val="18"/>
        </w:rPr>
      </w:pPr>
      <w:r w:rsidRPr="005F57A6">
        <w:rPr>
          <w:sz w:val="18"/>
          <w:szCs w:val="18"/>
        </w:rPr>
        <w:t>FOR EXAMPLE, A ROAD BORE FOR CUSTOMERS OUTSIDE OF SUBDIVISIONS OR RESIDENTIAL AREAS.</w:t>
      </w:r>
    </w:p>
    <w:p w14:paraId="7D5135BA" w14:textId="7879476E" w:rsidR="007727F1" w:rsidRPr="005F57A6" w:rsidRDefault="007727F1" w:rsidP="009A140E">
      <w:pPr>
        <w:tabs>
          <w:tab w:val="right" w:leader="dot" w:pos="10080"/>
        </w:tabs>
        <w:ind w:left="720" w:right="-72"/>
        <w:jc w:val="both"/>
      </w:pPr>
      <w:r w:rsidRPr="005F57A6">
        <w:rPr>
          <w:sz w:val="18"/>
          <w:szCs w:val="18"/>
        </w:rPr>
        <w:t>ON THIS TARIFF.</w:t>
      </w:r>
    </w:p>
    <w:p w14:paraId="2F870D84" w14:textId="77777777" w:rsidR="007727F1" w:rsidRPr="005F57A6" w:rsidRDefault="007727F1" w:rsidP="009A140E">
      <w:pPr>
        <w:tabs>
          <w:tab w:val="right" w:leader="dot" w:pos="10080"/>
        </w:tabs>
        <w:ind w:right="-72"/>
      </w:pPr>
    </w:p>
    <w:p w14:paraId="6B1E5EFC" w14:textId="77777777" w:rsidR="007727F1" w:rsidRPr="005F57A6" w:rsidRDefault="007727F1" w:rsidP="009A140E">
      <w:pPr>
        <w:tabs>
          <w:tab w:val="right" w:leader="dot" w:pos="10080"/>
        </w:tabs>
        <w:ind w:left="720" w:right="-72" w:hanging="702"/>
      </w:pPr>
      <w:r w:rsidRPr="005F57A6">
        <w:t>TAP FEE (Large meter)</w:t>
      </w:r>
      <w:r w:rsidRPr="005F57A6">
        <w:tab/>
      </w:r>
      <w:r w:rsidRPr="005F57A6">
        <w:rPr>
          <w:u w:val="single"/>
        </w:rPr>
        <w:t>Actual Cost</w:t>
      </w:r>
    </w:p>
    <w:p w14:paraId="072EE82E" w14:textId="77777777" w:rsidR="007727F1" w:rsidRPr="005F57A6" w:rsidRDefault="007727F1" w:rsidP="009A140E">
      <w:pPr>
        <w:tabs>
          <w:tab w:val="right" w:leader="dot" w:pos="10080"/>
        </w:tabs>
        <w:ind w:left="720" w:right="-72"/>
        <w:jc w:val="both"/>
        <w:rPr>
          <w:sz w:val="18"/>
          <w:szCs w:val="18"/>
        </w:rPr>
      </w:pPr>
      <w:r w:rsidRPr="005F57A6">
        <w:rPr>
          <w:sz w:val="18"/>
          <w:szCs w:val="18"/>
        </w:rPr>
        <w:t>TAP FEE IS THE UTILITY'S ACTUAL COST FOR MATERIALS AND LABOR FOR METER SIZE INSTALLED.</w:t>
      </w:r>
    </w:p>
    <w:p w14:paraId="2D8DDF4A" w14:textId="77777777" w:rsidR="007727F1" w:rsidRPr="005F57A6" w:rsidRDefault="007727F1" w:rsidP="009A140E">
      <w:pPr>
        <w:tabs>
          <w:tab w:val="right" w:leader="dot" w:pos="10080"/>
        </w:tabs>
        <w:ind w:right="-72"/>
      </w:pPr>
    </w:p>
    <w:p w14:paraId="36BBE4AA" w14:textId="012186A7" w:rsidR="007727F1" w:rsidRPr="005F57A6" w:rsidRDefault="007727F1" w:rsidP="009A140E">
      <w:pPr>
        <w:tabs>
          <w:tab w:val="right" w:leader="dot" w:pos="10080"/>
        </w:tabs>
        <w:ind w:right="-72" w:firstLine="18"/>
      </w:pPr>
      <w:r w:rsidRPr="005F57A6">
        <w:t>METER RELOCATION FEE</w:t>
      </w:r>
      <w:r w:rsidRPr="005F57A6">
        <w:tab/>
      </w:r>
      <w:r w:rsidRPr="005F57A6">
        <w:rPr>
          <w:u w:val="single"/>
        </w:rPr>
        <w:t>Actual Cost to Relocate Meter, Not to Exceed Tap Fee</w:t>
      </w:r>
    </w:p>
    <w:p w14:paraId="61400BDF" w14:textId="77777777" w:rsidR="007727F1" w:rsidRPr="005F57A6" w:rsidRDefault="007727F1" w:rsidP="009A140E">
      <w:pPr>
        <w:tabs>
          <w:tab w:val="right" w:leader="dot" w:pos="10080"/>
        </w:tabs>
        <w:ind w:left="720" w:right="-72"/>
        <w:jc w:val="both"/>
      </w:pPr>
      <w:r w:rsidRPr="005F57A6">
        <w:rPr>
          <w:sz w:val="18"/>
          <w:szCs w:val="18"/>
        </w:rPr>
        <w:t>THIS FEE MAY BE CHARGED IF A CUSTOMER REQUESTS THAT AN EXISTING METER BE RELOCATED</w:t>
      </w:r>
      <w:r w:rsidRPr="005F57A6">
        <w:t>.</w:t>
      </w:r>
    </w:p>
    <w:p w14:paraId="71145A1A" w14:textId="77777777" w:rsidR="007727F1" w:rsidRPr="005F57A6" w:rsidRDefault="007727F1" w:rsidP="009A140E">
      <w:pPr>
        <w:tabs>
          <w:tab w:val="right" w:leader="dot" w:pos="10080"/>
        </w:tabs>
        <w:ind w:right="-72"/>
      </w:pPr>
    </w:p>
    <w:p w14:paraId="60A82009" w14:textId="77777777" w:rsidR="0071556F" w:rsidRPr="005F57A6" w:rsidRDefault="007727F1" w:rsidP="009A140E">
      <w:pPr>
        <w:tabs>
          <w:tab w:val="right" w:leader="dot" w:pos="10080"/>
        </w:tabs>
        <w:ind w:right="-72" w:firstLine="18"/>
      </w:pPr>
      <w:r w:rsidRPr="005F57A6">
        <w:t>METER TEST FEE</w:t>
      </w:r>
      <w:r w:rsidRPr="005F57A6">
        <w:tab/>
        <w:t>$</w:t>
      </w:r>
      <w:r w:rsidRPr="005F57A6">
        <w:rPr>
          <w:u w:val="single"/>
        </w:rPr>
        <w:t>25.00</w:t>
      </w:r>
    </w:p>
    <w:p w14:paraId="662C9EA3" w14:textId="2CE1E637" w:rsidR="007727F1" w:rsidRPr="005F57A6" w:rsidRDefault="007727F1" w:rsidP="009A140E">
      <w:pPr>
        <w:ind w:left="720" w:right="-72" w:firstLine="18"/>
        <w:jc w:val="both"/>
        <w:rPr>
          <w:sz w:val="18"/>
          <w:szCs w:val="18"/>
        </w:rPr>
      </w:pPr>
      <w:r w:rsidRPr="005F57A6">
        <w:rPr>
          <w:sz w:val="18"/>
          <w:szCs w:val="18"/>
        </w:rPr>
        <w:t>THIS FEE WHICH SHOULD REFLECT THE UTILITY’S COST MAY BE CHARGED IF A CUSTOMER REQUESTS A SECOND METER TEST WITHIN A TWO-YEAR PERIOD AND THE TEST INDICATES THAT THE METER IS RECORDING ACCURATELY.  THE FEE MAY NOT EXCEED $25.</w:t>
      </w:r>
    </w:p>
    <w:p w14:paraId="58CECAF3" w14:textId="77777777" w:rsidR="007727F1" w:rsidRPr="005F57A6" w:rsidRDefault="007727F1" w:rsidP="009A140E">
      <w:pPr>
        <w:ind w:right="-72"/>
      </w:pPr>
    </w:p>
    <w:p w14:paraId="104CB029" w14:textId="77777777" w:rsidR="00B24851" w:rsidRPr="005F57A6" w:rsidRDefault="00B24851" w:rsidP="009A140E">
      <w:pPr>
        <w:ind w:right="-72"/>
      </w:pPr>
    </w:p>
    <w:p w14:paraId="690ECD3D" w14:textId="77777777" w:rsidR="00B24851" w:rsidRPr="005F57A6" w:rsidRDefault="00B24851" w:rsidP="009A140E">
      <w:pPr>
        <w:ind w:right="-72"/>
      </w:pPr>
    </w:p>
    <w:p w14:paraId="77E48DC6" w14:textId="77777777" w:rsidR="00B24851" w:rsidRPr="005F57A6" w:rsidRDefault="00B24851" w:rsidP="009A140E">
      <w:pPr>
        <w:ind w:right="-72"/>
      </w:pPr>
    </w:p>
    <w:p w14:paraId="161FE55C" w14:textId="77777777" w:rsidR="00B24851" w:rsidRPr="005F57A6" w:rsidRDefault="00B24851" w:rsidP="009A140E">
      <w:pPr>
        <w:ind w:right="-72"/>
      </w:pPr>
    </w:p>
    <w:p w14:paraId="60AEBAC9" w14:textId="77777777" w:rsidR="00B24851" w:rsidRPr="005F57A6" w:rsidRDefault="00B24851" w:rsidP="009A140E">
      <w:pPr>
        <w:ind w:right="-72"/>
      </w:pPr>
    </w:p>
    <w:p w14:paraId="2A408BFC" w14:textId="77777777" w:rsidR="007727F1" w:rsidRPr="005F57A6" w:rsidRDefault="007727F1" w:rsidP="009A140E">
      <w:pPr>
        <w:ind w:right="-72"/>
      </w:pPr>
    </w:p>
    <w:p w14:paraId="094709A8" w14:textId="77777777" w:rsidR="00B24851" w:rsidRPr="005F57A6" w:rsidRDefault="00B24851" w:rsidP="009A140E">
      <w:pPr>
        <w:ind w:right="-72"/>
      </w:pPr>
    </w:p>
    <w:p w14:paraId="054A33F9" w14:textId="77777777" w:rsidR="00B24851" w:rsidRPr="005F57A6" w:rsidRDefault="00B24851" w:rsidP="009A140E">
      <w:pPr>
        <w:ind w:right="-72"/>
      </w:pPr>
    </w:p>
    <w:p w14:paraId="0AB884F1" w14:textId="77777777" w:rsidR="00B24851" w:rsidRPr="005F57A6" w:rsidRDefault="00B24851" w:rsidP="009A140E">
      <w:pPr>
        <w:ind w:right="-72"/>
      </w:pPr>
    </w:p>
    <w:p w14:paraId="5C9BFE46" w14:textId="77777777" w:rsidR="00B24851" w:rsidRPr="005F57A6" w:rsidRDefault="00B24851" w:rsidP="009A140E">
      <w:pPr>
        <w:ind w:right="-72"/>
      </w:pPr>
    </w:p>
    <w:p w14:paraId="0E6E57B4" w14:textId="77777777" w:rsidR="00F777E7" w:rsidRPr="005F57A6" w:rsidRDefault="00F777E7" w:rsidP="009A140E">
      <w:pPr>
        <w:ind w:right="-72"/>
      </w:pPr>
    </w:p>
    <w:p w14:paraId="098D2F08" w14:textId="78D753A0" w:rsidR="00F777E7" w:rsidRPr="005F57A6" w:rsidRDefault="00F777E7" w:rsidP="009A140E">
      <w:pPr>
        <w:ind w:right="-72"/>
        <w:rPr>
          <w:b/>
        </w:rPr>
      </w:pPr>
      <w:r w:rsidRPr="005F57A6">
        <w:rPr>
          <w:b/>
        </w:rPr>
        <w:t xml:space="preserve">Docket No. </w:t>
      </w:r>
      <w:r w:rsidR="00C127C4">
        <w:rPr>
          <w:b/>
        </w:rPr>
        <w:t>51089</w:t>
      </w:r>
    </w:p>
    <w:p w14:paraId="08520261" w14:textId="77777777" w:rsidR="00F777E7" w:rsidRPr="005F57A6" w:rsidRDefault="00F777E7" w:rsidP="009A140E">
      <w:pPr>
        <w:ind w:right="-72"/>
      </w:pPr>
      <w:r w:rsidRPr="005F57A6">
        <w:br w:type="page"/>
      </w:r>
    </w:p>
    <w:p w14:paraId="0262FCE9" w14:textId="290835D0" w:rsidR="0014698E" w:rsidRPr="005F57A6" w:rsidRDefault="00F777E7" w:rsidP="009A140E">
      <w:pPr>
        <w:widowControl/>
        <w:tabs>
          <w:tab w:val="right" w:pos="10080"/>
        </w:tabs>
        <w:ind w:right="-72"/>
        <w:jc w:val="both"/>
      </w:pPr>
      <w:r w:rsidRPr="005F57A6">
        <w:rPr>
          <w:u w:val="single"/>
        </w:rPr>
        <w:lastRenderedPageBreak/>
        <w:t>CSWR – Texas Utility Operating Company, LLC</w:t>
      </w:r>
      <w:r w:rsidR="00B24851" w:rsidRPr="005F57A6">
        <w:tab/>
      </w:r>
      <w:r w:rsidR="0014698E" w:rsidRPr="005F57A6">
        <w:t xml:space="preserve">Water Tariff Page No. </w:t>
      </w:r>
      <w:r w:rsidR="006D2B51" w:rsidRPr="005F57A6">
        <w:t>2a</w:t>
      </w:r>
    </w:p>
    <w:p w14:paraId="4D1DFC5F" w14:textId="11FB19D3" w:rsidR="006D2B51" w:rsidRDefault="006D2B51" w:rsidP="009A140E">
      <w:pPr>
        <w:widowControl/>
        <w:tabs>
          <w:tab w:val="right" w:pos="9900"/>
        </w:tabs>
        <w:ind w:right="-72"/>
        <w:rPr>
          <w:b/>
          <w:bCs/>
        </w:rPr>
      </w:pPr>
      <w:r w:rsidRPr="005F57A6">
        <w:rPr>
          <w:b/>
          <w:bCs/>
        </w:rPr>
        <w:t>Coleto Water Company, Shady Oaks Subdivision</w:t>
      </w:r>
    </w:p>
    <w:p w14:paraId="72C7356B" w14:textId="77777777" w:rsidR="00E922B5" w:rsidRPr="00E922B5" w:rsidRDefault="00E922B5" w:rsidP="00E922B5">
      <w:pPr>
        <w:widowControl/>
        <w:tabs>
          <w:tab w:val="right" w:pos="9900"/>
        </w:tabs>
        <w:rPr>
          <w:b/>
          <w:bCs/>
        </w:rPr>
      </w:pPr>
      <w:r w:rsidRPr="00E922B5">
        <w:rPr>
          <w:b/>
          <w:bCs/>
        </w:rPr>
        <w:t>(Formerly James R. Maib dba H2O Systems Plus, Inc)</w:t>
      </w:r>
    </w:p>
    <w:p w14:paraId="1267B96F" w14:textId="77777777" w:rsidR="006D2B51" w:rsidRPr="005F57A6" w:rsidRDefault="006D2B51" w:rsidP="009A140E">
      <w:pPr>
        <w:widowControl/>
        <w:ind w:right="-72"/>
        <w:jc w:val="both"/>
      </w:pPr>
      <w:r w:rsidRPr="005F57A6">
        <w:rPr>
          <w:sz w:val="18"/>
          <w:szCs w:val="18"/>
        </w:rPr>
        <w:t>(Utility Name)</w:t>
      </w:r>
    </w:p>
    <w:p w14:paraId="05143340" w14:textId="77777777" w:rsidR="0014698E" w:rsidRPr="005F57A6" w:rsidRDefault="0014698E" w:rsidP="009A140E">
      <w:pPr>
        <w:widowControl/>
        <w:ind w:right="-72"/>
        <w:jc w:val="both"/>
      </w:pPr>
    </w:p>
    <w:p w14:paraId="72FECC67" w14:textId="77777777" w:rsidR="0014698E" w:rsidRPr="005F57A6" w:rsidRDefault="0014698E" w:rsidP="009A140E">
      <w:pPr>
        <w:widowControl/>
        <w:ind w:right="-72"/>
        <w:jc w:val="center"/>
      </w:pPr>
      <w:r w:rsidRPr="005F57A6">
        <w:t>SECTION 1.0 - RATE SCHEDULE (CONT</w:t>
      </w:r>
      <w:r w:rsidR="00B24851" w:rsidRPr="005F57A6">
        <w:t>INUED</w:t>
      </w:r>
      <w:r w:rsidRPr="005F57A6">
        <w:t>)</w:t>
      </w:r>
    </w:p>
    <w:p w14:paraId="33F4876D" w14:textId="77777777" w:rsidR="0014698E" w:rsidRPr="005F57A6" w:rsidRDefault="0014698E" w:rsidP="009A140E">
      <w:pPr>
        <w:widowControl/>
        <w:ind w:right="-72"/>
        <w:jc w:val="both"/>
      </w:pPr>
    </w:p>
    <w:p w14:paraId="46FC2BC0" w14:textId="77777777" w:rsidR="00B24851" w:rsidRPr="005F57A6" w:rsidRDefault="00B24851" w:rsidP="009A140E">
      <w:pPr>
        <w:widowControl/>
        <w:ind w:right="-72"/>
        <w:jc w:val="both"/>
      </w:pPr>
      <w:r w:rsidRPr="005F57A6">
        <w:t>RECONNECTION FEE</w:t>
      </w:r>
    </w:p>
    <w:p w14:paraId="532745B5" w14:textId="77777777" w:rsidR="00B24851" w:rsidRPr="005F57A6" w:rsidRDefault="00B24851" w:rsidP="009A140E">
      <w:pPr>
        <w:ind w:left="720" w:right="-72"/>
        <w:jc w:val="both"/>
        <w:rPr>
          <w:sz w:val="18"/>
          <w:szCs w:val="18"/>
        </w:rPr>
      </w:pPr>
      <w:r w:rsidRPr="005F57A6">
        <w:rPr>
          <w:sz w:val="18"/>
          <w:szCs w:val="18"/>
        </w:rPr>
        <w:t>THE RECONNECT FEE MUST BE PAID BEFORE SERVICE CAN BE RESTORED TO A CUSTOMER WHO HAS BEEN DISCONNECTED FOR THE FOLLOWING REASONS (OR OTHER REASONS LISTED UNDER SECTION 2.0 OF THIS TARIFF):</w:t>
      </w:r>
    </w:p>
    <w:p w14:paraId="24AA0C3E" w14:textId="77777777" w:rsidR="00B24851" w:rsidRPr="005F57A6" w:rsidRDefault="00B24851" w:rsidP="009A140E">
      <w:pPr>
        <w:tabs>
          <w:tab w:val="left" w:pos="1080"/>
          <w:tab w:val="right" w:leader="dot" w:pos="10080"/>
        </w:tabs>
        <w:ind w:left="720" w:right="-72"/>
      </w:pPr>
      <w:r w:rsidRPr="005F57A6">
        <w:t>a)</w:t>
      </w:r>
      <w:r w:rsidRPr="005F57A6">
        <w:tab/>
        <w:t>Nonpayment of bill (Maximum $25.00)</w:t>
      </w:r>
      <w:r w:rsidRPr="005F57A6">
        <w:tab/>
        <w:t>$</w:t>
      </w:r>
      <w:r w:rsidRPr="005F57A6">
        <w:rPr>
          <w:u w:val="single"/>
        </w:rPr>
        <w:t>25.00</w:t>
      </w:r>
    </w:p>
    <w:p w14:paraId="2AA4780C" w14:textId="20AA9A15" w:rsidR="00B24851" w:rsidRPr="005F57A6" w:rsidRDefault="00B24851" w:rsidP="009A140E">
      <w:pPr>
        <w:tabs>
          <w:tab w:val="left" w:pos="1080"/>
          <w:tab w:val="right" w:leader="dot" w:pos="10080"/>
        </w:tabs>
        <w:ind w:left="720" w:right="-72"/>
      </w:pPr>
      <w:r w:rsidRPr="005F57A6">
        <w:t>b)</w:t>
      </w:r>
      <w:r w:rsidRPr="005F57A6">
        <w:tab/>
        <w:t>Customer's request that service be disconnected</w:t>
      </w:r>
      <w:r w:rsidRPr="005F57A6">
        <w:tab/>
        <w:t>$</w:t>
      </w:r>
      <w:r w:rsidRPr="005F57A6">
        <w:rPr>
          <w:u w:val="single"/>
        </w:rPr>
        <w:t>25</w:t>
      </w:r>
      <w:r w:rsidR="00B55D21" w:rsidRPr="005F57A6">
        <w:rPr>
          <w:u w:val="single"/>
        </w:rPr>
        <w:t>.0</w:t>
      </w:r>
      <w:r w:rsidRPr="005F57A6">
        <w:rPr>
          <w:u w:val="single"/>
        </w:rPr>
        <w:t>0</w:t>
      </w:r>
    </w:p>
    <w:p w14:paraId="029E2FD1" w14:textId="77777777" w:rsidR="0014698E" w:rsidRPr="005F57A6" w:rsidRDefault="0014698E" w:rsidP="009A140E">
      <w:pPr>
        <w:widowControl/>
        <w:ind w:right="-72"/>
        <w:jc w:val="both"/>
      </w:pPr>
    </w:p>
    <w:p w14:paraId="099D1509" w14:textId="77777777" w:rsidR="0014698E" w:rsidRPr="005F57A6" w:rsidRDefault="0014698E" w:rsidP="009A140E">
      <w:pPr>
        <w:widowControl/>
        <w:tabs>
          <w:tab w:val="right" w:leader="dot" w:pos="10080"/>
        </w:tabs>
        <w:ind w:right="-72"/>
        <w:jc w:val="both"/>
      </w:pPr>
      <w:r w:rsidRPr="005F57A6">
        <w:t>TRANSFER FEE</w:t>
      </w:r>
      <w:r w:rsidRPr="005F57A6">
        <w:tab/>
        <w:t>$</w:t>
      </w:r>
      <w:r w:rsidRPr="005F57A6">
        <w:rPr>
          <w:u w:val="single"/>
        </w:rPr>
        <w:t>10.00</w:t>
      </w:r>
    </w:p>
    <w:p w14:paraId="6A3C9EE9" w14:textId="77777777" w:rsidR="0014698E" w:rsidRPr="005F57A6" w:rsidRDefault="0014698E" w:rsidP="009A140E">
      <w:pPr>
        <w:widowControl/>
        <w:ind w:left="720" w:right="-72"/>
        <w:jc w:val="both"/>
        <w:rPr>
          <w:sz w:val="18"/>
          <w:szCs w:val="18"/>
        </w:rPr>
      </w:pPr>
      <w:r w:rsidRPr="005F57A6">
        <w:rPr>
          <w:sz w:val="18"/>
          <w:szCs w:val="18"/>
        </w:rPr>
        <w:t>THE TRANSFER FEE WILL BE CHARGED FOR CHANGING AN ACCOUNT NAME AT THE SAME SERVICE LOCATION WHEN THE SERVICE IS NOT DISCONNECTED</w:t>
      </w:r>
    </w:p>
    <w:p w14:paraId="32A93AA9" w14:textId="77777777" w:rsidR="0014698E" w:rsidRPr="005F57A6" w:rsidRDefault="0014698E" w:rsidP="009A140E">
      <w:pPr>
        <w:widowControl/>
        <w:ind w:right="-72"/>
        <w:jc w:val="both"/>
      </w:pPr>
    </w:p>
    <w:p w14:paraId="213C30C6" w14:textId="78FE304C" w:rsidR="0014698E" w:rsidRPr="005F57A6" w:rsidRDefault="0014698E" w:rsidP="009A140E">
      <w:pPr>
        <w:widowControl/>
        <w:tabs>
          <w:tab w:val="right" w:leader="dot" w:pos="10080"/>
        </w:tabs>
        <w:ind w:right="-72"/>
        <w:jc w:val="both"/>
      </w:pPr>
      <w:r w:rsidRPr="005F57A6">
        <w:t>LATE CHARGE (</w:t>
      </w:r>
      <w:r w:rsidRPr="005F57A6">
        <w:rPr>
          <w:sz w:val="18"/>
          <w:szCs w:val="18"/>
        </w:rPr>
        <w:t>EITHER $5.00 OR 10% OF THE BILL</w:t>
      </w:r>
      <w:r w:rsidRPr="005F57A6">
        <w:t>)</w:t>
      </w:r>
      <w:r w:rsidRPr="005F57A6">
        <w:tab/>
      </w:r>
      <w:r w:rsidR="007727F1" w:rsidRPr="005F57A6">
        <w:rPr>
          <w:u w:val="single"/>
        </w:rPr>
        <w:t>10%</w:t>
      </w:r>
    </w:p>
    <w:p w14:paraId="7433B4B6" w14:textId="77777777" w:rsidR="00E07F80" w:rsidRPr="00E07F80" w:rsidRDefault="00E07F80" w:rsidP="00E07F80">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1F7FAA16" w14:textId="77777777" w:rsidR="0014698E" w:rsidRPr="005F57A6" w:rsidRDefault="0014698E" w:rsidP="009A140E">
      <w:pPr>
        <w:widowControl/>
        <w:ind w:right="-72"/>
        <w:jc w:val="both"/>
      </w:pPr>
    </w:p>
    <w:p w14:paraId="7FACE0A2" w14:textId="334BAB7A" w:rsidR="0014698E" w:rsidRPr="005F57A6" w:rsidRDefault="0014698E" w:rsidP="009A140E">
      <w:pPr>
        <w:widowControl/>
        <w:tabs>
          <w:tab w:val="right" w:leader="dot" w:pos="10080"/>
        </w:tabs>
        <w:ind w:right="-72"/>
        <w:jc w:val="both"/>
      </w:pPr>
      <w:r w:rsidRPr="005F57A6">
        <w:t>RETURNED CHECK CHARGE</w:t>
      </w:r>
      <w:r w:rsidRPr="005F57A6">
        <w:tab/>
        <w:t>$</w:t>
      </w:r>
      <w:r w:rsidR="007727F1" w:rsidRPr="005F57A6">
        <w:rPr>
          <w:u w:val="single"/>
        </w:rPr>
        <w:t>3</w:t>
      </w:r>
      <w:r w:rsidRPr="005F57A6">
        <w:rPr>
          <w:u w:val="single"/>
        </w:rPr>
        <w:t>5.00</w:t>
      </w:r>
    </w:p>
    <w:p w14:paraId="2632B478" w14:textId="77777777" w:rsidR="0014698E" w:rsidRPr="005F57A6" w:rsidRDefault="0014698E" w:rsidP="009A140E">
      <w:pPr>
        <w:widowControl/>
        <w:ind w:right="-72" w:firstLine="720"/>
        <w:jc w:val="both"/>
      </w:pPr>
      <w:r w:rsidRPr="005F57A6">
        <w:rPr>
          <w:sz w:val="18"/>
          <w:szCs w:val="18"/>
        </w:rPr>
        <w:t>RETURNED CHECK CHARGES MUST BE BASED ON THE UTILITY</w:t>
      </w:r>
      <w:r w:rsidR="00B24851" w:rsidRPr="005F57A6">
        <w:rPr>
          <w:sz w:val="18"/>
          <w:szCs w:val="18"/>
        </w:rPr>
        <w:t>’</w:t>
      </w:r>
      <w:r w:rsidRPr="005F57A6">
        <w:rPr>
          <w:sz w:val="18"/>
          <w:szCs w:val="18"/>
        </w:rPr>
        <w:t>S DOCUMENTABLE COST.</w:t>
      </w:r>
    </w:p>
    <w:p w14:paraId="02421EC3" w14:textId="77777777" w:rsidR="0014698E" w:rsidRPr="005F57A6" w:rsidRDefault="0014698E" w:rsidP="009A140E">
      <w:pPr>
        <w:widowControl/>
        <w:tabs>
          <w:tab w:val="left" w:pos="0"/>
          <w:tab w:val="left" w:pos="720"/>
          <w:tab w:val="left" w:pos="1440"/>
        </w:tabs>
        <w:ind w:right="-72"/>
        <w:jc w:val="both"/>
      </w:pPr>
    </w:p>
    <w:p w14:paraId="3DA2D709" w14:textId="195A2BB6" w:rsidR="0014698E" w:rsidRPr="005F57A6" w:rsidRDefault="0014698E" w:rsidP="009A140E">
      <w:pPr>
        <w:widowControl/>
        <w:tabs>
          <w:tab w:val="right" w:leader="dot" w:pos="10080"/>
        </w:tabs>
        <w:ind w:right="-72"/>
        <w:jc w:val="both"/>
      </w:pPr>
      <w:r w:rsidRPr="005F57A6">
        <w:t>CUSTOMER DEPOSIT RESIDENTIAL (Maximum $50)</w:t>
      </w:r>
      <w:r w:rsidRPr="005F57A6">
        <w:tab/>
        <w:t>$</w:t>
      </w:r>
      <w:r w:rsidR="007727F1" w:rsidRPr="005F57A6">
        <w:rPr>
          <w:u w:val="single"/>
        </w:rPr>
        <w:t>5</w:t>
      </w:r>
      <w:r w:rsidRPr="005F57A6">
        <w:rPr>
          <w:u w:val="single"/>
        </w:rPr>
        <w:t>0.00</w:t>
      </w:r>
    </w:p>
    <w:p w14:paraId="2B2056F4" w14:textId="77777777" w:rsidR="0014698E" w:rsidRPr="005F57A6" w:rsidRDefault="0014698E" w:rsidP="009A140E">
      <w:pPr>
        <w:widowControl/>
        <w:tabs>
          <w:tab w:val="left" w:pos="0"/>
          <w:tab w:val="left" w:pos="720"/>
          <w:tab w:val="left" w:pos="1440"/>
        </w:tabs>
        <w:ind w:right="-72"/>
        <w:jc w:val="both"/>
      </w:pPr>
    </w:p>
    <w:p w14:paraId="12B4A197" w14:textId="23EEC076" w:rsidR="0014698E" w:rsidRPr="005F57A6" w:rsidRDefault="0014698E" w:rsidP="009A140E">
      <w:pPr>
        <w:widowControl/>
        <w:tabs>
          <w:tab w:val="right" w:leader="dot" w:pos="10080"/>
        </w:tabs>
        <w:ind w:right="-72"/>
        <w:jc w:val="both"/>
      </w:pPr>
      <w:r w:rsidRPr="005F57A6">
        <w:t>COMMERCIAL &amp; NON-RESIDENTIAL DEPOSIT</w:t>
      </w:r>
      <w:r w:rsidRPr="005F57A6">
        <w:rPr>
          <w:sz w:val="18"/>
          <w:szCs w:val="18"/>
        </w:rPr>
        <w:tab/>
      </w:r>
      <w:r w:rsidRPr="005F57A6">
        <w:rPr>
          <w:sz w:val="22"/>
          <w:szCs w:val="22"/>
          <w:u w:val="single"/>
        </w:rPr>
        <w:t>1/6TH OF ESTIMATED ANNUAL BILL</w:t>
      </w:r>
    </w:p>
    <w:p w14:paraId="36A7D441" w14:textId="77777777" w:rsidR="0014698E" w:rsidRPr="005F57A6" w:rsidRDefault="0014698E" w:rsidP="009A140E">
      <w:pPr>
        <w:widowControl/>
        <w:tabs>
          <w:tab w:val="left" w:pos="0"/>
          <w:tab w:val="left" w:pos="720"/>
          <w:tab w:val="left" w:pos="1440"/>
        </w:tabs>
        <w:ind w:right="-72"/>
        <w:jc w:val="both"/>
      </w:pPr>
    </w:p>
    <w:p w14:paraId="5F869681" w14:textId="77777777" w:rsidR="0014698E" w:rsidRPr="005F57A6" w:rsidRDefault="0014698E" w:rsidP="009A140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72"/>
        <w:jc w:val="both"/>
      </w:pPr>
      <w:r w:rsidRPr="005F57A6">
        <w:t>GOVERNMENTAL TESTING, INSPECTION AND COSTS SURCHARGE</w:t>
      </w:r>
    </w:p>
    <w:p w14:paraId="4948CB59" w14:textId="665812E2" w:rsidR="007727F1" w:rsidRPr="005F57A6" w:rsidRDefault="007727F1" w:rsidP="009A140E">
      <w:pPr>
        <w:ind w:left="720" w:right="-72"/>
        <w:jc w:val="both"/>
      </w:pPr>
      <w:bookmarkStart w:id="1" w:name="_Hlk62244365"/>
      <w:r w:rsidRPr="005F57A6">
        <w:rPr>
          <w:sz w:val="18"/>
          <w:szCs w:val="18"/>
        </w:rPr>
        <w:t>WHEN AUTHORIZED IN WRITING BY PUC AND AFTER NOTICE TO CUSTOMERS, THE UTILITY MAY INCREASE RATES TO RECOVER INCREASED COSTS FOR INSPECTION FEES AND WATER TESTING.  [16 TAC § 24.25(b)(2)</w:t>
      </w:r>
      <w:r w:rsidR="00F14008">
        <w:rPr>
          <w:sz w:val="18"/>
          <w:szCs w:val="18"/>
        </w:rPr>
        <w:t>(G)</w:t>
      </w:r>
      <w:r w:rsidRPr="005F57A6">
        <w:rPr>
          <w:sz w:val="18"/>
          <w:szCs w:val="18"/>
        </w:rPr>
        <w:t>]</w:t>
      </w:r>
    </w:p>
    <w:bookmarkEnd w:id="1"/>
    <w:p w14:paraId="08ADF22C" w14:textId="77777777" w:rsidR="0014698E" w:rsidRPr="005F57A6" w:rsidRDefault="0014698E" w:rsidP="009A140E">
      <w:pPr>
        <w:widowControl/>
        <w:ind w:right="-72"/>
        <w:jc w:val="both"/>
      </w:pPr>
    </w:p>
    <w:p w14:paraId="1430377C" w14:textId="77777777" w:rsidR="0014698E" w:rsidRPr="005F57A6" w:rsidRDefault="0014698E" w:rsidP="009A140E">
      <w:pPr>
        <w:widowControl/>
        <w:ind w:left="720" w:right="-72" w:hanging="720"/>
        <w:jc w:val="both"/>
      </w:pPr>
      <w:r w:rsidRPr="005F57A6">
        <w:t>LINE EXTENSION AND CONSTRUCTION CHARGES:</w:t>
      </w:r>
    </w:p>
    <w:p w14:paraId="18CD5E0D" w14:textId="77777777" w:rsidR="007727F1" w:rsidRPr="005F57A6" w:rsidRDefault="007727F1" w:rsidP="009A140E">
      <w:pPr>
        <w:ind w:left="720" w:right="-72"/>
        <w:jc w:val="both"/>
      </w:pPr>
      <w:r w:rsidRPr="005F57A6">
        <w:rPr>
          <w:sz w:val="18"/>
          <w:szCs w:val="18"/>
        </w:rPr>
        <w:t>REFER TO SECTION 3.0--EXTENSION POLICY FOR TERMS, CONDITIONS, AND CHARGES WHEN NEW CONSTRUCTION IS NECESSARY TO PROVIDE SERVICE.</w:t>
      </w:r>
    </w:p>
    <w:p w14:paraId="199DCF93" w14:textId="77777777" w:rsidR="0014698E" w:rsidRPr="005F57A6" w:rsidRDefault="0014698E" w:rsidP="009A140E">
      <w:pPr>
        <w:widowControl/>
        <w:ind w:right="-72"/>
        <w:jc w:val="both"/>
      </w:pPr>
    </w:p>
    <w:p w14:paraId="5630EC61" w14:textId="77777777" w:rsidR="00AB58C5" w:rsidRPr="005F57A6" w:rsidRDefault="00AB58C5" w:rsidP="009A140E">
      <w:pPr>
        <w:widowControl/>
        <w:ind w:right="-72"/>
        <w:jc w:val="both"/>
      </w:pPr>
    </w:p>
    <w:p w14:paraId="2DE92500" w14:textId="77777777" w:rsidR="00AB58C5" w:rsidRPr="005F57A6" w:rsidRDefault="00AB58C5" w:rsidP="009A140E">
      <w:pPr>
        <w:widowControl/>
        <w:ind w:right="-72"/>
        <w:jc w:val="both"/>
      </w:pPr>
    </w:p>
    <w:p w14:paraId="643D29B8" w14:textId="77777777" w:rsidR="00AB58C5" w:rsidRPr="005F57A6" w:rsidRDefault="00AB58C5" w:rsidP="009A140E">
      <w:pPr>
        <w:widowControl/>
        <w:ind w:right="-72"/>
        <w:jc w:val="both"/>
      </w:pPr>
    </w:p>
    <w:p w14:paraId="197664F1" w14:textId="77777777" w:rsidR="00AB58C5" w:rsidRPr="005F57A6" w:rsidRDefault="00AB58C5" w:rsidP="009A140E">
      <w:pPr>
        <w:widowControl/>
        <w:ind w:right="-72"/>
        <w:jc w:val="both"/>
      </w:pPr>
    </w:p>
    <w:p w14:paraId="6E0B3702" w14:textId="77777777" w:rsidR="00AB58C5" w:rsidRPr="005F57A6" w:rsidRDefault="00AB58C5" w:rsidP="009A140E">
      <w:pPr>
        <w:widowControl/>
        <w:ind w:right="-72"/>
        <w:jc w:val="both"/>
      </w:pPr>
    </w:p>
    <w:p w14:paraId="3F4A302D" w14:textId="77777777" w:rsidR="00AB58C5" w:rsidRPr="005F57A6" w:rsidRDefault="00AB58C5" w:rsidP="009A140E">
      <w:pPr>
        <w:widowControl/>
        <w:ind w:right="-72"/>
        <w:jc w:val="both"/>
      </w:pPr>
    </w:p>
    <w:p w14:paraId="1C271048" w14:textId="77777777" w:rsidR="00AB58C5" w:rsidRPr="005F57A6" w:rsidRDefault="00AB58C5" w:rsidP="009A140E">
      <w:pPr>
        <w:widowControl/>
        <w:ind w:right="-72"/>
        <w:jc w:val="both"/>
      </w:pPr>
    </w:p>
    <w:p w14:paraId="21A85D25" w14:textId="77777777" w:rsidR="00AB58C5" w:rsidRPr="005F57A6" w:rsidRDefault="00AB58C5" w:rsidP="009A140E">
      <w:pPr>
        <w:widowControl/>
        <w:ind w:right="-72"/>
        <w:jc w:val="both"/>
      </w:pPr>
    </w:p>
    <w:p w14:paraId="530A16C1" w14:textId="77777777" w:rsidR="00AB58C5" w:rsidRPr="005F57A6" w:rsidRDefault="00AB58C5" w:rsidP="009A140E">
      <w:pPr>
        <w:widowControl/>
        <w:ind w:right="-72"/>
        <w:jc w:val="both"/>
      </w:pPr>
    </w:p>
    <w:p w14:paraId="4517BA70" w14:textId="77777777" w:rsidR="00AB58C5" w:rsidRPr="005F57A6" w:rsidRDefault="00AB58C5" w:rsidP="009A140E">
      <w:pPr>
        <w:widowControl/>
        <w:ind w:right="-72"/>
        <w:jc w:val="both"/>
      </w:pPr>
    </w:p>
    <w:p w14:paraId="3A5829BD" w14:textId="77777777" w:rsidR="00AB58C5" w:rsidRPr="005F57A6" w:rsidRDefault="00AB58C5" w:rsidP="009A140E">
      <w:pPr>
        <w:widowControl/>
        <w:ind w:right="-72"/>
        <w:jc w:val="both"/>
      </w:pPr>
    </w:p>
    <w:p w14:paraId="0FFAE59E" w14:textId="77777777" w:rsidR="00AB58C5" w:rsidRPr="005F57A6" w:rsidRDefault="00AB58C5" w:rsidP="009A140E">
      <w:pPr>
        <w:widowControl/>
        <w:ind w:right="-72"/>
        <w:jc w:val="both"/>
      </w:pPr>
    </w:p>
    <w:p w14:paraId="27479D0A" w14:textId="77777777" w:rsidR="00AB58C5" w:rsidRPr="005F57A6" w:rsidRDefault="00AB58C5" w:rsidP="009A140E">
      <w:pPr>
        <w:widowControl/>
        <w:ind w:right="-72"/>
        <w:jc w:val="both"/>
      </w:pPr>
    </w:p>
    <w:p w14:paraId="01605CC8" w14:textId="77777777" w:rsidR="00AB58C5" w:rsidRPr="005F57A6" w:rsidRDefault="00AB58C5" w:rsidP="009A140E">
      <w:pPr>
        <w:widowControl/>
        <w:ind w:right="-72"/>
        <w:jc w:val="both"/>
      </w:pPr>
    </w:p>
    <w:p w14:paraId="2B94C331" w14:textId="77777777" w:rsidR="00076439" w:rsidRPr="005F57A6" w:rsidRDefault="00076439" w:rsidP="009A140E">
      <w:pPr>
        <w:widowControl/>
        <w:ind w:right="-72"/>
        <w:jc w:val="both"/>
      </w:pPr>
    </w:p>
    <w:p w14:paraId="0F3C49FD" w14:textId="77777777" w:rsidR="00F777E7" w:rsidRPr="005F57A6" w:rsidRDefault="00F777E7" w:rsidP="009A140E">
      <w:pPr>
        <w:ind w:right="-72"/>
        <w:rPr>
          <w:bCs/>
        </w:rPr>
      </w:pPr>
    </w:p>
    <w:p w14:paraId="23A78E72" w14:textId="37974C52" w:rsidR="00F777E7" w:rsidRPr="005F57A6" w:rsidRDefault="00F777E7" w:rsidP="009A140E">
      <w:pPr>
        <w:ind w:right="-72"/>
        <w:rPr>
          <w:b/>
        </w:rPr>
      </w:pPr>
      <w:r w:rsidRPr="005F57A6">
        <w:rPr>
          <w:b/>
        </w:rPr>
        <w:t xml:space="preserve">Docket No. </w:t>
      </w:r>
      <w:r w:rsidR="00C127C4">
        <w:rPr>
          <w:b/>
        </w:rPr>
        <w:t>51089</w:t>
      </w:r>
    </w:p>
    <w:p w14:paraId="2CD6A0D5" w14:textId="77777777" w:rsidR="006D2B51" w:rsidRPr="005F57A6" w:rsidRDefault="006D2B51" w:rsidP="009A140E">
      <w:pPr>
        <w:ind w:right="-72"/>
      </w:pPr>
      <w:r w:rsidRPr="005F57A6">
        <w:br w:type="page"/>
      </w:r>
    </w:p>
    <w:p w14:paraId="58832E13" w14:textId="3822CA0C" w:rsidR="006D2B51" w:rsidRPr="005F57A6" w:rsidRDefault="006D2B51" w:rsidP="000E60A7">
      <w:pPr>
        <w:widowControl/>
        <w:tabs>
          <w:tab w:val="right" w:pos="10080"/>
        </w:tabs>
        <w:ind w:right="-72"/>
        <w:jc w:val="both"/>
      </w:pPr>
      <w:r w:rsidRPr="005F57A6">
        <w:rPr>
          <w:u w:val="single"/>
        </w:rPr>
        <w:lastRenderedPageBreak/>
        <w:t>CSWR – Texas Utility Operating Company, LLC</w:t>
      </w:r>
      <w:r w:rsidRPr="005F57A6">
        <w:tab/>
        <w:t>Water Tariff Page No. 3</w:t>
      </w:r>
    </w:p>
    <w:p w14:paraId="3B8B8584" w14:textId="29300EAC" w:rsidR="006D2B51" w:rsidRDefault="00BC5EE9" w:rsidP="000E60A7">
      <w:pPr>
        <w:widowControl/>
        <w:tabs>
          <w:tab w:val="right" w:pos="9900"/>
        </w:tabs>
        <w:ind w:right="-72"/>
        <w:rPr>
          <w:b/>
          <w:bCs/>
        </w:rPr>
      </w:pPr>
      <w:r w:rsidRPr="005F57A6">
        <w:rPr>
          <w:b/>
          <w:bCs/>
        </w:rPr>
        <w:t>North Victoria Utilities</w:t>
      </w:r>
    </w:p>
    <w:p w14:paraId="33AFAE15" w14:textId="23C67938" w:rsidR="00A1316D" w:rsidRPr="00A1316D" w:rsidRDefault="00A1316D" w:rsidP="000E60A7">
      <w:pPr>
        <w:widowControl/>
        <w:tabs>
          <w:tab w:val="right" w:pos="9900"/>
        </w:tabs>
        <w:ind w:right="-72"/>
        <w:rPr>
          <w:b/>
          <w:bCs/>
        </w:rPr>
      </w:pPr>
      <w:r>
        <w:rPr>
          <w:b/>
          <w:bCs/>
        </w:rPr>
        <w:t>(</w:t>
      </w:r>
      <w:r w:rsidRPr="00A1316D">
        <w:rPr>
          <w:b/>
          <w:bCs/>
        </w:rPr>
        <w:t>Formerly North Victoria Utilities, Inc.</w:t>
      </w:r>
      <w:r>
        <w:rPr>
          <w:b/>
          <w:bCs/>
        </w:rPr>
        <w:t>)</w:t>
      </w:r>
    </w:p>
    <w:p w14:paraId="30A7A6FE" w14:textId="77777777" w:rsidR="00BA63FD" w:rsidRPr="005F57A6" w:rsidRDefault="00BA63FD" w:rsidP="00BA63FD">
      <w:pPr>
        <w:widowControl/>
        <w:jc w:val="both"/>
      </w:pPr>
      <w:r w:rsidRPr="005F57A6">
        <w:rPr>
          <w:sz w:val="18"/>
          <w:szCs w:val="18"/>
        </w:rPr>
        <w:t>(Utility Name)</w:t>
      </w:r>
    </w:p>
    <w:p w14:paraId="481819E0" w14:textId="77777777" w:rsidR="00E33DFD" w:rsidRPr="005F57A6" w:rsidRDefault="00E33DFD" w:rsidP="000E60A7">
      <w:pPr>
        <w:ind w:right="-72"/>
        <w:jc w:val="center"/>
      </w:pPr>
      <w:r w:rsidRPr="005F57A6">
        <w:t xml:space="preserve">SECTION 1.0 -- RATE SCHEDULE </w:t>
      </w:r>
    </w:p>
    <w:p w14:paraId="5FA57054" w14:textId="77777777" w:rsidR="00E33DFD" w:rsidRPr="005F57A6" w:rsidRDefault="00E33DFD" w:rsidP="000E60A7">
      <w:pPr>
        <w:ind w:right="-72"/>
        <w:rPr>
          <w:u w:val="single"/>
        </w:rPr>
      </w:pPr>
    </w:p>
    <w:p w14:paraId="68D32B11" w14:textId="77777777" w:rsidR="00E33DFD" w:rsidRPr="005F57A6" w:rsidRDefault="00E33DFD" w:rsidP="000E60A7">
      <w:pPr>
        <w:ind w:right="-72"/>
      </w:pPr>
      <w:r w:rsidRPr="005F57A6">
        <w:rPr>
          <w:u w:val="single"/>
        </w:rPr>
        <w:t>Section 1.01 - Rates</w:t>
      </w:r>
      <w:r w:rsidRPr="005F57A6">
        <w:t xml:space="preserve"> </w:t>
      </w:r>
    </w:p>
    <w:p w14:paraId="0828223E" w14:textId="77777777" w:rsidR="00E33DFD" w:rsidRPr="005F57A6" w:rsidRDefault="00E33DFD" w:rsidP="000E60A7">
      <w:pPr>
        <w:ind w:right="-72"/>
      </w:pPr>
    </w:p>
    <w:p w14:paraId="06B649B1" w14:textId="77777777" w:rsidR="00E33DFD" w:rsidRPr="005F57A6" w:rsidRDefault="00E33DFD" w:rsidP="000E60A7">
      <w:pPr>
        <w:tabs>
          <w:tab w:val="left" w:pos="2880"/>
          <w:tab w:val="right" w:pos="10080"/>
        </w:tabs>
        <w:ind w:right="-72"/>
      </w:pPr>
      <w:r w:rsidRPr="005F57A6">
        <w:rPr>
          <w:u w:val="single"/>
        </w:rPr>
        <w:t>Meter Size</w:t>
      </w:r>
      <w:r w:rsidRPr="005F57A6">
        <w:tab/>
      </w:r>
      <w:r w:rsidRPr="005F57A6">
        <w:rPr>
          <w:u w:val="single"/>
        </w:rPr>
        <w:t>Monthly Minimum Charge</w:t>
      </w:r>
      <w:r w:rsidRPr="005F57A6">
        <w:tab/>
      </w:r>
      <w:r w:rsidRPr="005F57A6">
        <w:rPr>
          <w:u w:val="single"/>
        </w:rPr>
        <w:t>Gallonage Charge</w:t>
      </w:r>
    </w:p>
    <w:p w14:paraId="1A35C260" w14:textId="77777777" w:rsidR="00E33DFD" w:rsidRPr="005F57A6" w:rsidRDefault="00E33DFD" w:rsidP="000E60A7">
      <w:pPr>
        <w:tabs>
          <w:tab w:val="left" w:pos="2880"/>
          <w:tab w:val="right" w:pos="10080"/>
        </w:tabs>
        <w:ind w:left="360" w:right="-72"/>
      </w:pPr>
      <w:r w:rsidRPr="005F57A6">
        <w:t>5/8"</w:t>
      </w:r>
      <w:r w:rsidRPr="005F57A6">
        <w:tab/>
        <w:t>$</w:t>
      </w:r>
      <w:r w:rsidRPr="005F57A6">
        <w:rPr>
          <w:u w:val="single"/>
        </w:rPr>
        <w:t>44.81</w:t>
      </w:r>
      <w:r w:rsidRPr="005F57A6">
        <w:t xml:space="preserve"> </w:t>
      </w:r>
      <w:r w:rsidRPr="005F57A6">
        <w:rPr>
          <w:sz w:val="20"/>
        </w:rPr>
        <w:t>(Includes 1,000 gallons)</w:t>
      </w:r>
      <w:r w:rsidRPr="005F57A6">
        <w:t xml:space="preserve"> </w:t>
      </w:r>
      <w:r w:rsidRPr="005F57A6">
        <w:tab/>
        <w:t>$</w:t>
      </w:r>
      <w:r w:rsidRPr="005F57A6">
        <w:rPr>
          <w:u w:val="single"/>
        </w:rPr>
        <w:t>2.88</w:t>
      </w:r>
      <w:r w:rsidRPr="005F57A6">
        <w:t xml:space="preserve"> </w:t>
      </w:r>
      <w:r w:rsidRPr="005F57A6">
        <w:rPr>
          <w:sz w:val="20"/>
        </w:rPr>
        <w:t>per 1000 gallons</w:t>
      </w:r>
    </w:p>
    <w:p w14:paraId="1B6EA3C2" w14:textId="77777777" w:rsidR="00E33DFD" w:rsidRPr="005F57A6" w:rsidRDefault="00E33DFD" w:rsidP="000E60A7">
      <w:pPr>
        <w:ind w:right="-72"/>
      </w:pPr>
    </w:p>
    <w:p w14:paraId="7E8D1CDE" w14:textId="77777777" w:rsidR="00E33DFD" w:rsidRPr="005F57A6" w:rsidRDefault="00E33DFD" w:rsidP="000E60A7">
      <w:pPr>
        <w:ind w:right="-72"/>
      </w:pPr>
    </w:p>
    <w:p w14:paraId="06997739" w14:textId="77777777" w:rsidR="00E33DFD" w:rsidRPr="0024018F" w:rsidRDefault="00E33DFD" w:rsidP="000E60A7">
      <w:pPr>
        <w:ind w:right="-72"/>
      </w:pPr>
      <w:r w:rsidRPr="006C6980">
        <w:rPr>
          <w:lang w:val="en-CA"/>
        </w:rPr>
        <w:fldChar w:fldCharType="begin"/>
      </w:r>
      <w:r w:rsidRPr="006C6980">
        <w:rPr>
          <w:lang w:val="en-CA"/>
        </w:rPr>
        <w:instrText xml:space="preserve"> SEQ CHAPTER \h \r 1</w:instrText>
      </w:r>
      <w:r w:rsidRPr="006C6980">
        <w:rPr>
          <w:lang w:val="en-CA"/>
        </w:rPr>
        <w:fldChar w:fldCharType="end"/>
      </w:r>
      <w:r w:rsidRPr="005F57A6">
        <w:t>FORM OF PAYMENT:   The utility will accept the following forms of payment:</w:t>
      </w:r>
    </w:p>
    <w:p w14:paraId="487F81E0" w14:textId="250DED36" w:rsidR="00E33DFD" w:rsidRPr="005F57A6" w:rsidRDefault="00E33DFD" w:rsidP="000E60A7">
      <w:pPr>
        <w:tabs>
          <w:tab w:val="left" w:pos="1800"/>
          <w:tab w:val="left" w:pos="3600"/>
          <w:tab w:val="left" w:pos="5760"/>
          <w:tab w:val="right" w:pos="10080"/>
        </w:tabs>
        <w:ind w:right="-72"/>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Credit Card</w:t>
      </w:r>
      <w:r w:rsidR="00FF4030" w:rsidRPr="005F57A6">
        <w:t>___</w:t>
      </w:r>
      <w:r w:rsidRPr="005F57A6">
        <w:t>,</w:t>
      </w:r>
      <w:r w:rsidRPr="005F57A6">
        <w:tab/>
        <w:t>Other (specify) ___</w:t>
      </w:r>
    </w:p>
    <w:p w14:paraId="5EA642BE" w14:textId="77777777" w:rsidR="00E33DFD" w:rsidRPr="005F57A6" w:rsidRDefault="00E33DFD" w:rsidP="000E60A7">
      <w:pPr>
        <w:ind w:left="720" w:right="-72"/>
        <w:jc w:val="both"/>
        <w:rPr>
          <w:sz w:val="18"/>
          <w:szCs w:val="18"/>
        </w:rPr>
      </w:pPr>
      <w:r w:rsidRPr="005F57A6">
        <w:rPr>
          <w:sz w:val="18"/>
          <w:szCs w:val="18"/>
        </w:rPr>
        <w:t>THE UTILITY MAY REQUIRE EXACT CHANGE FOR PAYMENTS AND MAY REFUSE TO ACCEPT PAYMENTS MADE USING MORE THAN $1.00 IN SMALL COINS.  A WRITTEN RECEIPT WILL BE GIVEN FOR CASH PAYMENTS.</w:t>
      </w:r>
    </w:p>
    <w:p w14:paraId="2B5B6118" w14:textId="77777777" w:rsidR="00E33DFD" w:rsidRPr="005F57A6" w:rsidRDefault="00E33DFD" w:rsidP="000E60A7">
      <w:pPr>
        <w:tabs>
          <w:tab w:val="center" w:pos="4680"/>
        </w:tabs>
        <w:ind w:right="-72"/>
      </w:pPr>
    </w:p>
    <w:p w14:paraId="6BA8A909" w14:textId="77777777" w:rsidR="00E33DFD" w:rsidRPr="005F57A6" w:rsidRDefault="00E33DFD" w:rsidP="000E60A7">
      <w:pPr>
        <w:tabs>
          <w:tab w:val="right" w:leader="dot" w:pos="10080"/>
        </w:tabs>
        <w:ind w:right="-72"/>
      </w:pPr>
      <w:r w:rsidRPr="005F57A6">
        <w:t>REGULATORY ASSESSMENT</w:t>
      </w:r>
      <w:r w:rsidRPr="005F57A6">
        <w:tab/>
      </w:r>
      <w:r w:rsidRPr="005F57A6">
        <w:rPr>
          <w:u w:val="words"/>
        </w:rPr>
        <w:t>1.0%</w:t>
      </w:r>
    </w:p>
    <w:p w14:paraId="4069BDDF" w14:textId="77777777" w:rsidR="00E33DFD" w:rsidRPr="005F57A6" w:rsidRDefault="00E33DFD" w:rsidP="000E60A7">
      <w:pPr>
        <w:ind w:left="720" w:right="-72"/>
        <w:jc w:val="both"/>
        <w:rPr>
          <w:sz w:val="18"/>
          <w:szCs w:val="18"/>
        </w:rPr>
      </w:pPr>
      <w:r w:rsidRPr="005F57A6">
        <w:rPr>
          <w:sz w:val="18"/>
          <w:szCs w:val="18"/>
        </w:rPr>
        <w:t>PUC RULES REQUIRE THE UTILITY TO COLLECT A FEE OF ONE PERCENT OF THE RETAIL MONTHLY BILL AND TO REMIT FEE TO THE TCEQ.</w:t>
      </w:r>
    </w:p>
    <w:p w14:paraId="33A5FABD" w14:textId="77777777" w:rsidR="00E33DFD" w:rsidRPr="005F57A6" w:rsidRDefault="00E33DFD" w:rsidP="000E60A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72"/>
      </w:pPr>
    </w:p>
    <w:p w14:paraId="0190FFA1" w14:textId="77777777" w:rsidR="00E33DFD" w:rsidRPr="005F57A6" w:rsidRDefault="00E33DFD" w:rsidP="000E60A7">
      <w:pPr>
        <w:ind w:right="-72"/>
        <w:rPr>
          <w:u w:val="single"/>
        </w:rPr>
      </w:pPr>
      <w:r w:rsidRPr="005F57A6">
        <w:rPr>
          <w:u w:val="single"/>
        </w:rPr>
        <w:t>Section 1.02 - Miscellaneous Fees</w:t>
      </w:r>
    </w:p>
    <w:p w14:paraId="32AB643C" w14:textId="77777777" w:rsidR="00E33DFD" w:rsidRPr="005F57A6" w:rsidRDefault="00E33DFD" w:rsidP="000E60A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72"/>
      </w:pPr>
    </w:p>
    <w:p w14:paraId="743113BB" w14:textId="77777777" w:rsidR="00E33DFD" w:rsidRPr="005F57A6" w:rsidRDefault="00E33DFD" w:rsidP="000E60A7">
      <w:pPr>
        <w:tabs>
          <w:tab w:val="right" w:leader="dot" w:pos="10080"/>
        </w:tabs>
        <w:ind w:right="-72"/>
      </w:pPr>
      <w:r w:rsidRPr="005F57A6">
        <w:t>TAP FEE</w:t>
      </w:r>
      <w:r w:rsidRPr="005F57A6">
        <w:tab/>
      </w:r>
      <w:r w:rsidRPr="00695542">
        <w:t>$</w:t>
      </w:r>
      <w:r w:rsidRPr="005F57A6">
        <w:rPr>
          <w:u w:val="single"/>
        </w:rPr>
        <w:t>600.00</w:t>
      </w:r>
    </w:p>
    <w:p w14:paraId="19CEF2A5" w14:textId="77777777" w:rsidR="00E33DFD" w:rsidRPr="005F57A6" w:rsidRDefault="00E33DFD" w:rsidP="000E60A7">
      <w:pPr>
        <w:ind w:left="720" w:right="-72"/>
        <w:jc w:val="both"/>
        <w:rPr>
          <w:sz w:val="18"/>
          <w:szCs w:val="18"/>
        </w:rPr>
      </w:pPr>
      <w:r w:rsidRPr="005F57A6">
        <w:rPr>
          <w:sz w:val="18"/>
          <w:szCs w:val="18"/>
        </w:rPr>
        <w:t>TAP FEE COVERS THE UTILITY’S COSTS FOR MATERIALS AND LABOR TO INSTALL A STANDARD RESIDENTIAL 5/8" or 3/4" METER.  AN ADDITIONAL FEE TO COVER UNIQUE COSTS IS PERMITTED IF LISTED ON THIS TARIFF.</w:t>
      </w:r>
    </w:p>
    <w:p w14:paraId="333F6FFF" w14:textId="77777777" w:rsidR="00E33DFD" w:rsidRPr="005F57A6" w:rsidRDefault="00E33DFD" w:rsidP="000E60A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72"/>
      </w:pPr>
    </w:p>
    <w:p w14:paraId="23B84B20" w14:textId="77777777" w:rsidR="00E33DFD" w:rsidRPr="005F57A6" w:rsidRDefault="00E33DFD" w:rsidP="000E60A7">
      <w:pPr>
        <w:tabs>
          <w:tab w:val="right" w:leader="dot" w:pos="10080"/>
        </w:tabs>
        <w:ind w:right="-72"/>
      </w:pPr>
      <w:r w:rsidRPr="005F57A6">
        <w:t>TAP FEE (Unique costs)</w:t>
      </w:r>
      <w:r w:rsidRPr="005F57A6">
        <w:tab/>
      </w:r>
      <w:r w:rsidRPr="005F57A6">
        <w:rPr>
          <w:u w:val="single"/>
        </w:rPr>
        <w:t>Actual Cost</w:t>
      </w:r>
    </w:p>
    <w:p w14:paraId="7026DB05" w14:textId="77777777" w:rsidR="00E33DFD" w:rsidRPr="005F57A6" w:rsidRDefault="00E33DFD" w:rsidP="000E60A7">
      <w:pPr>
        <w:ind w:left="720" w:right="-72"/>
        <w:jc w:val="both"/>
        <w:rPr>
          <w:sz w:val="18"/>
          <w:szCs w:val="18"/>
        </w:rPr>
      </w:pPr>
      <w:r w:rsidRPr="005F57A6">
        <w:rPr>
          <w:sz w:val="18"/>
          <w:szCs w:val="18"/>
        </w:rPr>
        <w:t>FOR EXAMPLE, A ROAD BORE FOR CUSTOMERS OUTSIDE OF SUBDIVISIONS OR RESIDENTIAL AREAS.</w:t>
      </w:r>
    </w:p>
    <w:p w14:paraId="1DAD4B33" w14:textId="77777777" w:rsidR="00E33DFD" w:rsidRPr="005F57A6" w:rsidRDefault="00E33DFD" w:rsidP="000E60A7">
      <w:pPr>
        <w:ind w:right="-72"/>
      </w:pPr>
    </w:p>
    <w:p w14:paraId="1C2AAB16" w14:textId="77777777" w:rsidR="00E33DFD" w:rsidRPr="005F57A6" w:rsidRDefault="00E33DFD" w:rsidP="000E60A7">
      <w:pPr>
        <w:tabs>
          <w:tab w:val="right" w:leader="dot" w:pos="10080"/>
        </w:tabs>
        <w:ind w:left="720" w:right="-72" w:hanging="702"/>
      </w:pPr>
      <w:r w:rsidRPr="005F57A6">
        <w:t>TAP FEE (Large meter)</w:t>
      </w:r>
      <w:r w:rsidRPr="005F57A6">
        <w:tab/>
      </w:r>
      <w:r w:rsidRPr="005F57A6">
        <w:rPr>
          <w:u w:val="single"/>
        </w:rPr>
        <w:t>Actual Cost</w:t>
      </w:r>
    </w:p>
    <w:p w14:paraId="2BF23061" w14:textId="77777777" w:rsidR="00E33DFD" w:rsidRPr="005F57A6" w:rsidRDefault="00E33DFD" w:rsidP="000E60A7">
      <w:pPr>
        <w:ind w:left="720" w:right="-72"/>
        <w:rPr>
          <w:sz w:val="18"/>
          <w:szCs w:val="18"/>
        </w:rPr>
      </w:pPr>
      <w:r w:rsidRPr="005F57A6">
        <w:rPr>
          <w:sz w:val="18"/>
          <w:szCs w:val="18"/>
        </w:rPr>
        <w:t>TAP FEE IS THE UTILITY'S ACTUAL COST FOR MATERIALS AND LABOR FOR METER SIZE INSTALLED.</w:t>
      </w:r>
    </w:p>
    <w:p w14:paraId="0536B45C" w14:textId="77777777" w:rsidR="00E33DFD" w:rsidRPr="005F57A6" w:rsidRDefault="00E33DFD" w:rsidP="000E60A7">
      <w:pPr>
        <w:ind w:right="-72"/>
        <w:rPr>
          <w:sz w:val="22"/>
          <w:szCs w:val="22"/>
        </w:rPr>
      </w:pPr>
    </w:p>
    <w:p w14:paraId="1EB1ECF7" w14:textId="77777777" w:rsidR="00E33DFD" w:rsidRPr="005F57A6" w:rsidRDefault="00E33DFD" w:rsidP="000E60A7">
      <w:pPr>
        <w:tabs>
          <w:tab w:val="right" w:leader="dot" w:pos="10080"/>
        </w:tabs>
        <w:ind w:right="-72" w:firstLine="18"/>
      </w:pPr>
      <w:r w:rsidRPr="005F57A6">
        <w:t xml:space="preserve">METER RELOCATION FEE </w:t>
      </w:r>
      <w:r w:rsidRPr="005F57A6">
        <w:tab/>
      </w:r>
      <w:r w:rsidRPr="005F57A6">
        <w:rPr>
          <w:u w:val="single"/>
        </w:rPr>
        <w:t>Actual Relocation Cost, Not to Exceed Tap Fee</w:t>
      </w:r>
    </w:p>
    <w:p w14:paraId="2ADC7468" w14:textId="77777777" w:rsidR="00E33DFD" w:rsidRPr="005F57A6" w:rsidRDefault="00E33DFD" w:rsidP="000E60A7">
      <w:pPr>
        <w:ind w:left="720" w:right="-72"/>
        <w:jc w:val="both"/>
        <w:rPr>
          <w:sz w:val="18"/>
          <w:szCs w:val="18"/>
        </w:rPr>
      </w:pPr>
      <w:r w:rsidRPr="005F57A6">
        <w:rPr>
          <w:sz w:val="18"/>
          <w:szCs w:val="18"/>
        </w:rPr>
        <w:t>THIS FEE MAY BE CHARGED IF A CUSTOMER REQUESTS THAT AN EXISTING METER BE RELOCATED.</w:t>
      </w:r>
    </w:p>
    <w:p w14:paraId="666A87DB" w14:textId="77777777" w:rsidR="00E33DFD" w:rsidRPr="005F57A6" w:rsidRDefault="00E33DFD" w:rsidP="000E60A7">
      <w:pPr>
        <w:ind w:right="-72" w:firstLine="18"/>
      </w:pPr>
    </w:p>
    <w:p w14:paraId="1FEAC0BD" w14:textId="77777777" w:rsidR="00E33DFD" w:rsidRPr="005F57A6" w:rsidRDefault="00E33DFD" w:rsidP="000E60A7">
      <w:pPr>
        <w:tabs>
          <w:tab w:val="right" w:leader="dot" w:pos="10080"/>
        </w:tabs>
        <w:ind w:right="-72" w:firstLine="18"/>
      </w:pPr>
      <w:r w:rsidRPr="005F57A6">
        <w:t xml:space="preserve">METER TEST FEE </w:t>
      </w:r>
      <w:r w:rsidRPr="005F57A6">
        <w:tab/>
        <w:t>$</w:t>
      </w:r>
      <w:r w:rsidRPr="005F57A6">
        <w:rPr>
          <w:u w:val="single"/>
        </w:rPr>
        <w:t>25.00</w:t>
      </w:r>
    </w:p>
    <w:p w14:paraId="0BF0E6E2" w14:textId="77777777" w:rsidR="00E33DFD" w:rsidRPr="005F57A6" w:rsidRDefault="00E33DFD" w:rsidP="000E60A7">
      <w:pPr>
        <w:ind w:left="720" w:right="-72"/>
        <w:jc w:val="both"/>
        <w:rPr>
          <w:sz w:val="18"/>
          <w:szCs w:val="18"/>
        </w:rPr>
      </w:pPr>
      <w:r w:rsidRPr="005F57A6">
        <w:rPr>
          <w:sz w:val="18"/>
          <w:szCs w:val="18"/>
        </w:rPr>
        <w:t>THIS FEE WHICH SHOULD REFLECT THE UTILITY’S COST MAY BE CHARGED IF A CUSTOMER REQUESTS A SECOND METER TEST WITHIN A TWO-YEAR PERIOD AND THE TEST INDICATES THAT THE METER IS RECORDING ACCURATELY.  THE FEE MAY NOT EXCEED $25.</w:t>
      </w:r>
    </w:p>
    <w:p w14:paraId="33D625DF" w14:textId="77777777" w:rsidR="00E33DFD" w:rsidRPr="005F57A6" w:rsidRDefault="00E33DFD" w:rsidP="000E60A7">
      <w:pPr>
        <w:ind w:right="-72" w:firstLine="18"/>
      </w:pPr>
    </w:p>
    <w:p w14:paraId="3977B793" w14:textId="77777777" w:rsidR="00E33DFD" w:rsidRPr="005F57A6" w:rsidRDefault="00E33DFD" w:rsidP="000E60A7">
      <w:pPr>
        <w:ind w:right="-72" w:firstLine="18"/>
      </w:pPr>
    </w:p>
    <w:p w14:paraId="18CD0540" w14:textId="41E67E44" w:rsidR="006D2B51" w:rsidRPr="005F57A6" w:rsidRDefault="006D2B51" w:rsidP="000E60A7">
      <w:pPr>
        <w:ind w:right="-72" w:firstLine="18"/>
      </w:pPr>
    </w:p>
    <w:p w14:paraId="4286DA48" w14:textId="4A70E55B" w:rsidR="00FF4030" w:rsidRPr="005F57A6" w:rsidRDefault="00FF4030" w:rsidP="000E60A7">
      <w:pPr>
        <w:ind w:right="-72" w:firstLine="18"/>
      </w:pPr>
    </w:p>
    <w:p w14:paraId="681BAECB" w14:textId="090DA0AE" w:rsidR="00FF4030" w:rsidRPr="005F57A6" w:rsidRDefault="00FF4030" w:rsidP="000E60A7">
      <w:pPr>
        <w:ind w:right="-72" w:firstLine="18"/>
      </w:pPr>
    </w:p>
    <w:p w14:paraId="6AD9DB25" w14:textId="42B91387" w:rsidR="00FF4030" w:rsidRPr="005F57A6" w:rsidRDefault="00FF4030" w:rsidP="000E60A7">
      <w:pPr>
        <w:ind w:right="-72" w:firstLine="18"/>
      </w:pPr>
    </w:p>
    <w:p w14:paraId="512EE9E6" w14:textId="0FCFFDD1" w:rsidR="00FF4030" w:rsidRPr="005F57A6" w:rsidRDefault="00FF4030" w:rsidP="000E60A7">
      <w:pPr>
        <w:ind w:right="-72" w:firstLine="18"/>
      </w:pPr>
    </w:p>
    <w:p w14:paraId="3948E590" w14:textId="3C9B865A" w:rsidR="00FF4030" w:rsidRPr="005F57A6" w:rsidRDefault="00FF4030" w:rsidP="000E60A7">
      <w:pPr>
        <w:ind w:right="-72" w:firstLine="18"/>
      </w:pPr>
    </w:p>
    <w:p w14:paraId="357DF7A6" w14:textId="3C9263B0" w:rsidR="00FF4030" w:rsidRPr="005F57A6" w:rsidRDefault="00FF4030" w:rsidP="000E60A7">
      <w:pPr>
        <w:ind w:right="-72" w:firstLine="18"/>
      </w:pPr>
    </w:p>
    <w:p w14:paraId="57071C3F" w14:textId="46D37766" w:rsidR="00FF4030" w:rsidRPr="005F57A6" w:rsidRDefault="00FF4030" w:rsidP="000E60A7">
      <w:pPr>
        <w:ind w:right="-72" w:firstLine="18"/>
      </w:pPr>
    </w:p>
    <w:p w14:paraId="39986E14" w14:textId="27C3CFEE" w:rsidR="00FF4030" w:rsidRPr="005F57A6" w:rsidRDefault="00FF4030" w:rsidP="000E60A7">
      <w:pPr>
        <w:ind w:right="-72" w:firstLine="18"/>
      </w:pPr>
    </w:p>
    <w:p w14:paraId="1E0CAF0F" w14:textId="67A4A4DE" w:rsidR="00FF4030" w:rsidRPr="005F57A6" w:rsidRDefault="00FF4030" w:rsidP="000E60A7">
      <w:pPr>
        <w:ind w:right="-72" w:firstLine="18"/>
      </w:pPr>
    </w:p>
    <w:p w14:paraId="357964F9" w14:textId="77777777" w:rsidR="00FF4030" w:rsidRPr="005F57A6" w:rsidRDefault="00FF4030" w:rsidP="000E60A7">
      <w:pPr>
        <w:ind w:right="-72" w:firstLine="18"/>
      </w:pPr>
    </w:p>
    <w:p w14:paraId="421B9D25" w14:textId="39262EC4" w:rsidR="00E33DFD" w:rsidRPr="005F57A6" w:rsidRDefault="00E33DFD" w:rsidP="000E60A7">
      <w:pPr>
        <w:ind w:right="-72" w:firstLine="18"/>
        <w:rPr>
          <w:b/>
          <w:bCs/>
        </w:rPr>
      </w:pPr>
      <w:r w:rsidRPr="005F57A6">
        <w:rPr>
          <w:b/>
          <w:bCs/>
        </w:rPr>
        <w:t xml:space="preserve">Docket No. </w:t>
      </w:r>
      <w:r w:rsidR="00C127C4">
        <w:rPr>
          <w:b/>
          <w:bCs/>
        </w:rPr>
        <w:t>51089</w:t>
      </w:r>
    </w:p>
    <w:p w14:paraId="6E107CB5" w14:textId="7AA8A0EA" w:rsidR="00F777E7" w:rsidRPr="005F57A6" w:rsidRDefault="00F777E7" w:rsidP="000E60A7">
      <w:pPr>
        <w:ind w:right="-72"/>
      </w:pPr>
      <w:r w:rsidRPr="005F57A6">
        <w:br w:type="page"/>
      </w:r>
    </w:p>
    <w:p w14:paraId="52C5F2B8" w14:textId="7677918D" w:rsidR="005112B7" w:rsidRPr="005F57A6" w:rsidRDefault="005112B7" w:rsidP="000E60A7">
      <w:pPr>
        <w:widowControl/>
        <w:tabs>
          <w:tab w:val="right" w:pos="10080"/>
        </w:tabs>
        <w:ind w:right="-72"/>
        <w:jc w:val="both"/>
      </w:pPr>
      <w:r w:rsidRPr="005F57A6">
        <w:rPr>
          <w:u w:val="single"/>
        </w:rPr>
        <w:lastRenderedPageBreak/>
        <w:t>CSWR – Texas Utility Operating Company, LLC</w:t>
      </w:r>
      <w:r w:rsidRPr="005F57A6">
        <w:tab/>
        <w:t>Water Tariff Page No. 3a</w:t>
      </w:r>
    </w:p>
    <w:p w14:paraId="0EFD4F7E" w14:textId="406FA0AE" w:rsidR="005112B7" w:rsidRDefault="005112B7" w:rsidP="000E60A7">
      <w:pPr>
        <w:widowControl/>
        <w:tabs>
          <w:tab w:val="right" w:pos="9900"/>
        </w:tabs>
        <w:ind w:right="-72"/>
        <w:rPr>
          <w:b/>
          <w:bCs/>
        </w:rPr>
      </w:pPr>
      <w:r w:rsidRPr="005F57A6">
        <w:rPr>
          <w:b/>
          <w:bCs/>
        </w:rPr>
        <w:t>North Victoria Utilities</w:t>
      </w:r>
    </w:p>
    <w:p w14:paraId="1D8A9B67" w14:textId="77777777" w:rsidR="00A1316D" w:rsidRPr="00A1316D" w:rsidRDefault="00A1316D" w:rsidP="00A1316D">
      <w:pPr>
        <w:widowControl/>
        <w:tabs>
          <w:tab w:val="right" w:pos="9900"/>
        </w:tabs>
        <w:ind w:right="-72"/>
        <w:rPr>
          <w:b/>
          <w:bCs/>
        </w:rPr>
      </w:pPr>
      <w:r>
        <w:rPr>
          <w:b/>
          <w:bCs/>
        </w:rPr>
        <w:t>(</w:t>
      </w:r>
      <w:r w:rsidRPr="00A1316D">
        <w:rPr>
          <w:b/>
          <w:bCs/>
        </w:rPr>
        <w:t>Formerly North Victoria Utilities, Inc.</w:t>
      </w:r>
      <w:r>
        <w:rPr>
          <w:b/>
          <w:bCs/>
        </w:rPr>
        <w:t>)</w:t>
      </w:r>
    </w:p>
    <w:p w14:paraId="2BD0C258" w14:textId="77777777" w:rsidR="00BA63FD" w:rsidRPr="005F57A6" w:rsidRDefault="00BA63FD" w:rsidP="00BA63FD">
      <w:pPr>
        <w:widowControl/>
        <w:jc w:val="both"/>
      </w:pPr>
      <w:r w:rsidRPr="005F57A6">
        <w:rPr>
          <w:sz w:val="18"/>
          <w:szCs w:val="18"/>
        </w:rPr>
        <w:t>(Utility Name)</w:t>
      </w:r>
    </w:p>
    <w:p w14:paraId="5D47F00B" w14:textId="77777777" w:rsidR="00BA63FD" w:rsidRPr="005F57A6" w:rsidRDefault="00BA63FD" w:rsidP="000E60A7">
      <w:pPr>
        <w:ind w:right="-72" w:firstLine="18"/>
        <w:jc w:val="both"/>
      </w:pPr>
    </w:p>
    <w:p w14:paraId="13A9F521" w14:textId="77777777" w:rsidR="0023695D" w:rsidRPr="005F57A6" w:rsidRDefault="0023695D" w:rsidP="000E60A7">
      <w:pPr>
        <w:ind w:right="-72" w:firstLine="18"/>
        <w:jc w:val="center"/>
      </w:pPr>
      <w:r w:rsidRPr="005F57A6">
        <w:t>SECTION 1.0 – RATE SCHEDULE (Continued)</w:t>
      </w:r>
    </w:p>
    <w:p w14:paraId="7A2DC0E9" w14:textId="77777777" w:rsidR="0023695D" w:rsidRPr="005F57A6" w:rsidRDefault="0023695D" w:rsidP="000E60A7">
      <w:pPr>
        <w:ind w:right="-72" w:firstLine="18"/>
        <w:jc w:val="both"/>
      </w:pPr>
    </w:p>
    <w:p w14:paraId="484EA740" w14:textId="77777777" w:rsidR="0023695D" w:rsidRPr="005F57A6" w:rsidRDefault="0023695D" w:rsidP="000E60A7">
      <w:pPr>
        <w:ind w:right="-72" w:firstLine="18"/>
        <w:jc w:val="both"/>
      </w:pPr>
      <w:r w:rsidRPr="005F57A6">
        <w:t>RECONNECTION FEE</w:t>
      </w:r>
    </w:p>
    <w:p w14:paraId="0C731ECA" w14:textId="77777777" w:rsidR="0023695D" w:rsidRPr="005F57A6" w:rsidRDefault="0023695D" w:rsidP="000E60A7">
      <w:pPr>
        <w:ind w:left="720" w:right="-72" w:firstLine="18"/>
        <w:jc w:val="both"/>
        <w:rPr>
          <w:sz w:val="18"/>
          <w:szCs w:val="18"/>
        </w:rPr>
      </w:pPr>
      <w:r w:rsidRPr="005F57A6">
        <w:rPr>
          <w:sz w:val="18"/>
          <w:szCs w:val="18"/>
        </w:rPr>
        <w:t>THE RECONNECT FEE MUST BE PAID BEFORE SERVICE CAN BE RESTORED TO A CUSTOMER WHO HAS BEEN DISCONNECTED FOR THE FOLLOWING REASONS (OR OTHER REASONS LISTED UNDER SECTION 2.0 OF THIS TARIFF):</w:t>
      </w:r>
    </w:p>
    <w:p w14:paraId="3770EB5F" w14:textId="60327811" w:rsidR="0023695D" w:rsidRPr="005F57A6" w:rsidRDefault="0023695D" w:rsidP="000E60A7">
      <w:pPr>
        <w:tabs>
          <w:tab w:val="left" w:pos="1080"/>
          <w:tab w:val="right" w:leader="dot" w:pos="10080"/>
        </w:tabs>
        <w:ind w:left="720" w:right="-72"/>
      </w:pPr>
      <w:r w:rsidRPr="005F57A6">
        <w:t>a)</w:t>
      </w:r>
      <w:r w:rsidR="000D741B" w:rsidRPr="005F57A6">
        <w:tab/>
      </w:r>
      <w:r w:rsidRPr="005F57A6">
        <w:t>Nonpayment of bill (Maximum $25.00)</w:t>
      </w:r>
      <w:r w:rsidRPr="005F57A6">
        <w:tab/>
      </w:r>
      <w:r w:rsidRPr="005F57A6">
        <w:rPr>
          <w:u w:val="single"/>
        </w:rPr>
        <w:t>$25.00</w:t>
      </w:r>
    </w:p>
    <w:p w14:paraId="02027A00" w14:textId="62DAD75F" w:rsidR="0023695D" w:rsidRPr="005F57A6" w:rsidRDefault="0023695D" w:rsidP="000E60A7">
      <w:pPr>
        <w:tabs>
          <w:tab w:val="left" w:pos="1080"/>
          <w:tab w:val="right" w:leader="dot" w:pos="10080"/>
        </w:tabs>
        <w:ind w:left="720" w:right="-72"/>
      </w:pPr>
      <w:r w:rsidRPr="005F57A6">
        <w:t>b)</w:t>
      </w:r>
      <w:r w:rsidR="000D741B" w:rsidRPr="005F57A6">
        <w:tab/>
      </w:r>
      <w:r w:rsidRPr="005F57A6">
        <w:t>Customer’s request that service be disconnected</w:t>
      </w:r>
      <w:r w:rsidRPr="005F57A6">
        <w:tab/>
        <w:t>$</w:t>
      </w:r>
      <w:r w:rsidRPr="005F57A6">
        <w:rPr>
          <w:u w:val="single"/>
        </w:rPr>
        <w:t>45.00</w:t>
      </w:r>
    </w:p>
    <w:p w14:paraId="340F075A" w14:textId="77777777" w:rsidR="0023695D" w:rsidRPr="005F57A6" w:rsidRDefault="0023695D" w:rsidP="000E60A7">
      <w:pPr>
        <w:ind w:right="-72" w:firstLine="18"/>
        <w:jc w:val="both"/>
      </w:pPr>
    </w:p>
    <w:p w14:paraId="3F99C7C3" w14:textId="77777777" w:rsidR="0023695D" w:rsidRPr="005F57A6" w:rsidRDefault="0023695D" w:rsidP="000E60A7">
      <w:pPr>
        <w:tabs>
          <w:tab w:val="right" w:leader="dot" w:pos="10080"/>
        </w:tabs>
        <w:ind w:right="-72"/>
      </w:pPr>
      <w:r w:rsidRPr="005F57A6">
        <w:t>TRANSFER FEE</w:t>
      </w:r>
      <w:r w:rsidRPr="005F57A6">
        <w:tab/>
        <w:t>$</w:t>
      </w:r>
      <w:r w:rsidRPr="005F57A6">
        <w:rPr>
          <w:u w:val="single"/>
        </w:rPr>
        <w:t>25.00</w:t>
      </w:r>
    </w:p>
    <w:p w14:paraId="099159F0" w14:textId="77777777" w:rsidR="0023695D" w:rsidRPr="005F57A6" w:rsidRDefault="0023695D" w:rsidP="000E60A7">
      <w:pPr>
        <w:ind w:left="720" w:right="-72" w:firstLine="18"/>
        <w:jc w:val="both"/>
        <w:rPr>
          <w:sz w:val="18"/>
          <w:szCs w:val="18"/>
        </w:rPr>
      </w:pPr>
      <w:r w:rsidRPr="005F57A6">
        <w:rPr>
          <w:sz w:val="18"/>
          <w:szCs w:val="18"/>
        </w:rPr>
        <w:t>THE TRANSFER FEE WILL BE CHARGED FOR CHANGING AN ACCOUNT NAME AT THE SAME SERVICE LOCATION WHEN THE SERVICE IS NOT DISCONNECTED</w:t>
      </w:r>
    </w:p>
    <w:p w14:paraId="2833F45A" w14:textId="77777777" w:rsidR="0023695D" w:rsidRPr="005F57A6" w:rsidRDefault="0023695D" w:rsidP="000E60A7">
      <w:pPr>
        <w:ind w:right="-72" w:firstLine="18"/>
        <w:jc w:val="both"/>
      </w:pPr>
    </w:p>
    <w:p w14:paraId="6C31E1F5" w14:textId="77777777" w:rsidR="0023695D" w:rsidRPr="005F57A6" w:rsidRDefault="0023695D" w:rsidP="000E60A7">
      <w:pPr>
        <w:tabs>
          <w:tab w:val="right" w:leader="dot" w:pos="10080"/>
        </w:tabs>
        <w:ind w:right="-72"/>
      </w:pPr>
      <w:r w:rsidRPr="005F57A6">
        <w:t xml:space="preserve">LATE CHARGE (EITHER $5.00 OR 10% OF THE BILL) </w:t>
      </w:r>
      <w:r w:rsidRPr="005F57A6">
        <w:tab/>
        <w:t>$</w:t>
      </w:r>
      <w:r w:rsidRPr="005F57A6">
        <w:rPr>
          <w:u w:val="single"/>
        </w:rPr>
        <w:t>5.00</w:t>
      </w:r>
    </w:p>
    <w:p w14:paraId="43B2D8D5" w14:textId="77777777" w:rsidR="00E07F80" w:rsidRPr="00E07F80" w:rsidRDefault="00E07F80" w:rsidP="00E07F80">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7E08BB73" w14:textId="77777777" w:rsidR="0023695D" w:rsidRPr="005F57A6" w:rsidRDefault="0023695D" w:rsidP="000E60A7">
      <w:pPr>
        <w:ind w:right="-72" w:firstLine="18"/>
        <w:jc w:val="both"/>
      </w:pPr>
    </w:p>
    <w:p w14:paraId="300C2583" w14:textId="77777777" w:rsidR="0023695D" w:rsidRPr="005F57A6" w:rsidRDefault="0023695D" w:rsidP="000E60A7">
      <w:pPr>
        <w:tabs>
          <w:tab w:val="right" w:leader="dot" w:pos="10080"/>
        </w:tabs>
        <w:ind w:right="-72"/>
      </w:pPr>
      <w:r w:rsidRPr="005F57A6">
        <w:t xml:space="preserve">RETURNED CHECK CHARGE </w:t>
      </w:r>
      <w:r w:rsidRPr="005F57A6">
        <w:tab/>
        <w:t>$</w:t>
      </w:r>
      <w:r w:rsidRPr="005F57A6">
        <w:rPr>
          <w:u w:val="single"/>
        </w:rPr>
        <w:t>28.00</w:t>
      </w:r>
    </w:p>
    <w:p w14:paraId="5D07DA72" w14:textId="77777777" w:rsidR="0023695D" w:rsidRPr="005F57A6" w:rsidRDefault="0023695D" w:rsidP="000E60A7">
      <w:pPr>
        <w:ind w:left="720" w:right="-72" w:firstLine="18"/>
        <w:jc w:val="both"/>
        <w:rPr>
          <w:sz w:val="18"/>
          <w:szCs w:val="18"/>
        </w:rPr>
      </w:pPr>
      <w:r w:rsidRPr="005F57A6">
        <w:rPr>
          <w:sz w:val="18"/>
          <w:szCs w:val="18"/>
        </w:rPr>
        <w:t>RETURNED CHECK CHARGES MUST BE BASED ON THE UTILITY’S DOCUMENTABLE COST.</w:t>
      </w:r>
    </w:p>
    <w:p w14:paraId="115428AD" w14:textId="77777777" w:rsidR="0023695D" w:rsidRPr="005F57A6" w:rsidRDefault="0023695D" w:rsidP="000E60A7">
      <w:pPr>
        <w:ind w:right="-72" w:firstLine="18"/>
        <w:jc w:val="both"/>
      </w:pPr>
    </w:p>
    <w:p w14:paraId="64A91F7B" w14:textId="77777777" w:rsidR="0023695D" w:rsidRPr="005F57A6" w:rsidRDefault="0023695D" w:rsidP="000E60A7">
      <w:pPr>
        <w:tabs>
          <w:tab w:val="right" w:leader="dot" w:pos="10080"/>
        </w:tabs>
        <w:ind w:right="-72"/>
      </w:pPr>
      <w:r w:rsidRPr="005F57A6">
        <w:t>CUSTOMER DEPOSIT RESIDENTIAL (Maximum $50)</w:t>
      </w:r>
      <w:r w:rsidRPr="005F57A6">
        <w:tab/>
        <w:t>$</w:t>
      </w:r>
      <w:r w:rsidRPr="005F57A6">
        <w:rPr>
          <w:u w:val="single"/>
        </w:rPr>
        <w:t>50.00</w:t>
      </w:r>
    </w:p>
    <w:p w14:paraId="47299916" w14:textId="77777777" w:rsidR="0023695D" w:rsidRPr="005F57A6" w:rsidRDefault="0023695D" w:rsidP="000E60A7">
      <w:pPr>
        <w:ind w:right="-72" w:firstLine="18"/>
        <w:jc w:val="both"/>
      </w:pPr>
    </w:p>
    <w:p w14:paraId="21E2ADF2" w14:textId="77777777" w:rsidR="0023695D" w:rsidRPr="005F57A6" w:rsidRDefault="0023695D" w:rsidP="000E60A7">
      <w:pPr>
        <w:tabs>
          <w:tab w:val="right" w:leader="dot" w:pos="10080"/>
        </w:tabs>
        <w:ind w:right="-72"/>
      </w:pPr>
      <w:r w:rsidRPr="005F57A6">
        <w:t>COMMERCIAL &amp; NON-RESIDENTIAL DEPOSIT</w:t>
      </w:r>
      <w:r w:rsidRPr="005F57A6">
        <w:tab/>
      </w:r>
      <w:r w:rsidRPr="005F57A6">
        <w:rPr>
          <w:sz w:val="20"/>
          <w:szCs w:val="20"/>
        </w:rPr>
        <w:t>1/6TH OF ESTIMATED ANNUAL BILL</w:t>
      </w:r>
    </w:p>
    <w:p w14:paraId="1037E54C" w14:textId="77777777" w:rsidR="0023695D" w:rsidRPr="005F57A6" w:rsidRDefault="0023695D" w:rsidP="000E60A7">
      <w:pPr>
        <w:ind w:right="-72" w:firstLine="18"/>
        <w:jc w:val="both"/>
      </w:pPr>
    </w:p>
    <w:p w14:paraId="4B6459EB" w14:textId="77777777" w:rsidR="0023695D" w:rsidRPr="005F57A6" w:rsidRDefault="0023695D" w:rsidP="000E60A7">
      <w:pPr>
        <w:tabs>
          <w:tab w:val="right" w:leader="dot" w:pos="9360"/>
        </w:tabs>
        <w:ind w:right="-72"/>
      </w:pPr>
      <w:r w:rsidRPr="005F57A6">
        <w:t>GOVERNMENTAL TESTING, INSPECTION AND COSTS SURCHARGE:</w:t>
      </w:r>
    </w:p>
    <w:p w14:paraId="540C56EC" w14:textId="48E5EEFA" w:rsidR="0023695D" w:rsidRPr="005F57A6" w:rsidRDefault="0023695D" w:rsidP="000E60A7">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sidR="00F14008">
        <w:rPr>
          <w:sz w:val="18"/>
          <w:szCs w:val="18"/>
        </w:rPr>
        <w:t>(G)</w:t>
      </w:r>
      <w:r w:rsidRPr="005F57A6">
        <w:rPr>
          <w:sz w:val="18"/>
          <w:szCs w:val="18"/>
        </w:rPr>
        <w:t>]</w:t>
      </w:r>
    </w:p>
    <w:p w14:paraId="4CA9D620" w14:textId="77777777" w:rsidR="0023695D" w:rsidRPr="005F57A6" w:rsidRDefault="0023695D" w:rsidP="000E60A7">
      <w:pPr>
        <w:ind w:right="-72" w:firstLine="18"/>
        <w:jc w:val="both"/>
      </w:pPr>
    </w:p>
    <w:p w14:paraId="2A88644A" w14:textId="77777777" w:rsidR="0023695D" w:rsidRPr="005F57A6" w:rsidRDefault="0023695D" w:rsidP="000E60A7">
      <w:pPr>
        <w:ind w:left="720" w:right="-72" w:hanging="720"/>
        <w:rPr>
          <w:sz w:val="22"/>
          <w:szCs w:val="22"/>
        </w:rPr>
      </w:pPr>
      <w:r w:rsidRPr="005F57A6">
        <w:rPr>
          <w:sz w:val="22"/>
          <w:szCs w:val="22"/>
        </w:rPr>
        <w:t>LINE EXTENSION AND CONSTRUCTION CHARGES:</w:t>
      </w:r>
    </w:p>
    <w:p w14:paraId="4D7C3C7B" w14:textId="77777777" w:rsidR="0023695D" w:rsidRPr="005F57A6" w:rsidRDefault="0023695D" w:rsidP="000E60A7">
      <w:pPr>
        <w:ind w:left="720" w:right="-72" w:firstLine="18"/>
        <w:jc w:val="both"/>
        <w:rPr>
          <w:sz w:val="18"/>
          <w:szCs w:val="18"/>
        </w:rPr>
      </w:pPr>
      <w:r w:rsidRPr="005F57A6">
        <w:rPr>
          <w:sz w:val="18"/>
          <w:szCs w:val="18"/>
        </w:rPr>
        <w:t>REFER TO SECTION 3.0--EXTENSION POLICY FOR TERMS, CONDITIONS, AND CHARGES WHEN NEW CONSTRUCTION IS NECESSARY TO PROVIDE SERVICE.</w:t>
      </w:r>
    </w:p>
    <w:p w14:paraId="32290D1B" w14:textId="0D237396" w:rsidR="0023695D" w:rsidRPr="005F57A6" w:rsidRDefault="0023695D" w:rsidP="000E60A7">
      <w:pPr>
        <w:ind w:right="-72"/>
      </w:pPr>
    </w:p>
    <w:p w14:paraId="2415EDC7" w14:textId="784FAC2E" w:rsidR="00FF4030" w:rsidRPr="005F57A6" w:rsidRDefault="00FF4030" w:rsidP="000E60A7">
      <w:pPr>
        <w:ind w:right="-72"/>
      </w:pPr>
    </w:p>
    <w:p w14:paraId="238D4617" w14:textId="7DC6B10D" w:rsidR="00FF4030" w:rsidRPr="005F57A6" w:rsidRDefault="00FF4030" w:rsidP="000E60A7">
      <w:pPr>
        <w:ind w:right="-72"/>
      </w:pPr>
    </w:p>
    <w:p w14:paraId="4A83319D" w14:textId="26133179" w:rsidR="00FF4030" w:rsidRPr="005F57A6" w:rsidRDefault="00FF4030" w:rsidP="000E60A7">
      <w:pPr>
        <w:ind w:right="-72"/>
      </w:pPr>
    </w:p>
    <w:p w14:paraId="495DB5D7" w14:textId="2B15CC81" w:rsidR="00FF4030" w:rsidRPr="005F57A6" w:rsidRDefault="00FF4030" w:rsidP="000E60A7">
      <w:pPr>
        <w:ind w:right="-72"/>
      </w:pPr>
    </w:p>
    <w:p w14:paraId="7E532AB4" w14:textId="579A4449" w:rsidR="00FF4030" w:rsidRPr="005F57A6" w:rsidRDefault="00FF4030" w:rsidP="000E60A7">
      <w:pPr>
        <w:ind w:right="-72"/>
      </w:pPr>
    </w:p>
    <w:p w14:paraId="543A78F6" w14:textId="623F6A67" w:rsidR="00FF4030" w:rsidRPr="005F57A6" w:rsidRDefault="00FF4030" w:rsidP="000E60A7">
      <w:pPr>
        <w:ind w:right="-72"/>
      </w:pPr>
    </w:p>
    <w:p w14:paraId="35E1E6FB" w14:textId="366704CC" w:rsidR="00FF4030" w:rsidRPr="005F57A6" w:rsidRDefault="00FF4030" w:rsidP="000E60A7">
      <w:pPr>
        <w:ind w:right="-72"/>
      </w:pPr>
    </w:p>
    <w:p w14:paraId="292FE93E" w14:textId="2E13AEEA" w:rsidR="00FF4030" w:rsidRPr="005F57A6" w:rsidRDefault="00FF4030" w:rsidP="000E60A7">
      <w:pPr>
        <w:ind w:right="-72"/>
      </w:pPr>
    </w:p>
    <w:p w14:paraId="442A141C" w14:textId="1D524C7E" w:rsidR="00FF4030" w:rsidRPr="005F57A6" w:rsidRDefault="00FF4030" w:rsidP="000E60A7">
      <w:pPr>
        <w:ind w:right="-72"/>
      </w:pPr>
    </w:p>
    <w:p w14:paraId="794D3AD6" w14:textId="22D7255F" w:rsidR="00FF4030" w:rsidRPr="005F57A6" w:rsidRDefault="00FF4030" w:rsidP="000E60A7">
      <w:pPr>
        <w:ind w:right="-72"/>
      </w:pPr>
    </w:p>
    <w:p w14:paraId="32C16A48" w14:textId="41170B8C" w:rsidR="00FF4030" w:rsidRPr="005F57A6" w:rsidRDefault="00FF4030" w:rsidP="000E60A7">
      <w:pPr>
        <w:ind w:right="-72"/>
      </w:pPr>
    </w:p>
    <w:p w14:paraId="2C22C6F6" w14:textId="4D37A1AF" w:rsidR="00FF4030" w:rsidRPr="005F57A6" w:rsidRDefault="00FF4030" w:rsidP="000E60A7">
      <w:pPr>
        <w:ind w:right="-72"/>
      </w:pPr>
    </w:p>
    <w:p w14:paraId="5D01241B" w14:textId="77777777" w:rsidR="00FF4030" w:rsidRPr="005F57A6" w:rsidRDefault="00FF4030" w:rsidP="000E60A7">
      <w:pPr>
        <w:ind w:right="-72"/>
      </w:pPr>
    </w:p>
    <w:p w14:paraId="48A84C9C" w14:textId="77777777" w:rsidR="005112B7" w:rsidRPr="005F57A6" w:rsidRDefault="005112B7" w:rsidP="000E60A7">
      <w:pPr>
        <w:ind w:right="-72" w:firstLine="18"/>
      </w:pPr>
    </w:p>
    <w:p w14:paraId="7B8FC8F2" w14:textId="22DA873C" w:rsidR="005112B7" w:rsidRPr="005F57A6" w:rsidRDefault="005112B7" w:rsidP="000E60A7">
      <w:pPr>
        <w:ind w:right="-72" w:firstLine="18"/>
      </w:pPr>
    </w:p>
    <w:p w14:paraId="149DAC09" w14:textId="77777777" w:rsidR="00FA3ED0" w:rsidRPr="005F57A6" w:rsidRDefault="00FA3ED0" w:rsidP="000E60A7">
      <w:pPr>
        <w:ind w:right="-72" w:firstLine="18"/>
      </w:pPr>
    </w:p>
    <w:p w14:paraId="561CE8AB" w14:textId="2046B999" w:rsidR="005112B7" w:rsidRPr="005F57A6" w:rsidRDefault="005112B7" w:rsidP="000E60A7">
      <w:pPr>
        <w:ind w:right="-72" w:firstLine="18"/>
        <w:rPr>
          <w:b/>
          <w:bCs/>
        </w:rPr>
      </w:pPr>
      <w:bookmarkStart w:id="2" w:name="_Hlk62576160"/>
      <w:r w:rsidRPr="005F57A6">
        <w:rPr>
          <w:b/>
          <w:bCs/>
        </w:rPr>
        <w:t xml:space="preserve">Docket No. </w:t>
      </w:r>
      <w:r w:rsidR="00C127C4">
        <w:rPr>
          <w:b/>
          <w:bCs/>
        </w:rPr>
        <w:t>51089</w:t>
      </w:r>
    </w:p>
    <w:bookmarkEnd w:id="2"/>
    <w:p w14:paraId="433B52BC" w14:textId="77777777" w:rsidR="00F73027" w:rsidRPr="005F57A6" w:rsidRDefault="005112B7" w:rsidP="000E60A7">
      <w:pPr>
        <w:ind w:right="-72" w:firstLine="18"/>
      </w:pPr>
      <w:r w:rsidRPr="005F57A6">
        <w:br w:type="page"/>
      </w:r>
    </w:p>
    <w:p w14:paraId="6EA450A0" w14:textId="4F058A5B" w:rsidR="00F73027" w:rsidRPr="005F57A6" w:rsidRDefault="00F73027" w:rsidP="000E60A7">
      <w:pPr>
        <w:widowControl/>
        <w:tabs>
          <w:tab w:val="right" w:pos="10080"/>
        </w:tabs>
        <w:ind w:right="-72"/>
        <w:jc w:val="both"/>
      </w:pPr>
      <w:bookmarkStart w:id="3" w:name="_Hlk62807421"/>
      <w:r w:rsidRPr="005F57A6">
        <w:rPr>
          <w:u w:val="single"/>
        </w:rPr>
        <w:lastRenderedPageBreak/>
        <w:t>CSWR – Texas Utility Operating Company, LLC</w:t>
      </w:r>
      <w:r w:rsidRPr="005F57A6">
        <w:tab/>
        <w:t>Water Tariff Page No. 4</w:t>
      </w:r>
    </w:p>
    <w:p w14:paraId="7B6E0011" w14:textId="46057380" w:rsidR="00AF028A" w:rsidRPr="00AF028A" w:rsidRDefault="00AF028A" w:rsidP="000E60A7">
      <w:pPr>
        <w:ind w:right="-72" w:firstLine="18"/>
        <w:rPr>
          <w:b/>
          <w:bCs/>
        </w:rPr>
      </w:pPr>
      <w:r w:rsidRPr="00AF028A">
        <w:rPr>
          <w:b/>
          <w:bCs/>
          <w:noProof/>
        </w:rPr>
        <w:t>Copano Heights Unit 1 &amp; 2, Water System</w:t>
      </w:r>
    </w:p>
    <w:p w14:paraId="53313DEE" w14:textId="7D6BB1E0" w:rsidR="00F73027" w:rsidRPr="005F57A6" w:rsidRDefault="00AF028A" w:rsidP="000E60A7">
      <w:pPr>
        <w:ind w:right="-72" w:firstLine="18"/>
        <w:rPr>
          <w:b/>
          <w:bCs/>
        </w:rPr>
      </w:pPr>
      <w:r>
        <w:rPr>
          <w:b/>
          <w:bCs/>
        </w:rPr>
        <w:t xml:space="preserve">(Formerly </w:t>
      </w:r>
      <w:r w:rsidR="00EF1281" w:rsidRPr="005F57A6">
        <w:rPr>
          <w:b/>
          <w:bCs/>
        </w:rPr>
        <w:t>Copano Heights</w:t>
      </w:r>
      <w:r>
        <w:rPr>
          <w:b/>
          <w:bCs/>
        </w:rPr>
        <w:t>)</w:t>
      </w:r>
    </w:p>
    <w:p w14:paraId="5EA33CDD" w14:textId="77777777" w:rsidR="00BA63FD" w:rsidRPr="005F57A6" w:rsidRDefault="00BA63FD" w:rsidP="00BA63FD">
      <w:pPr>
        <w:widowControl/>
        <w:jc w:val="both"/>
      </w:pPr>
      <w:r w:rsidRPr="005F57A6">
        <w:rPr>
          <w:sz w:val="18"/>
          <w:szCs w:val="18"/>
        </w:rPr>
        <w:t>(Utility Name)</w:t>
      </w:r>
    </w:p>
    <w:p w14:paraId="1319C4E5" w14:textId="77777777" w:rsidR="00BA63FD" w:rsidRPr="005F57A6" w:rsidRDefault="00BA63FD" w:rsidP="000E60A7">
      <w:pPr>
        <w:ind w:right="-72" w:firstLine="18"/>
      </w:pPr>
    </w:p>
    <w:p w14:paraId="75B0EA24" w14:textId="77777777" w:rsidR="00DC0E92" w:rsidRPr="005F57A6" w:rsidRDefault="00DC0E92" w:rsidP="000E60A7">
      <w:pPr>
        <w:ind w:right="-72"/>
        <w:jc w:val="center"/>
      </w:pPr>
      <w:r w:rsidRPr="005F57A6">
        <w:t xml:space="preserve">SECTION 1.0 -- RATE SCHEDULE </w:t>
      </w:r>
    </w:p>
    <w:p w14:paraId="1F136509" w14:textId="77777777" w:rsidR="00DC0E92" w:rsidRPr="005F57A6" w:rsidRDefault="00DC0E92" w:rsidP="000E60A7">
      <w:pPr>
        <w:ind w:right="-72"/>
        <w:rPr>
          <w:u w:val="single"/>
        </w:rPr>
      </w:pPr>
    </w:p>
    <w:p w14:paraId="4617CAC8" w14:textId="77777777" w:rsidR="00DC0E92" w:rsidRPr="005F57A6" w:rsidRDefault="00DC0E92" w:rsidP="000E60A7">
      <w:pPr>
        <w:ind w:right="-72"/>
      </w:pPr>
      <w:r w:rsidRPr="005F57A6">
        <w:rPr>
          <w:u w:val="single"/>
        </w:rPr>
        <w:t>Section 1.01 - Rates</w:t>
      </w:r>
      <w:r w:rsidRPr="005F57A6">
        <w:t xml:space="preserve"> </w:t>
      </w:r>
    </w:p>
    <w:p w14:paraId="19CB438F" w14:textId="77777777" w:rsidR="00DC0E92" w:rsidRPr="005F57A6" w:rsidRDefault="00DC0E92" w:rsidP="000E60A7">
      <w:pPr>
        <w:ind w:right="-72"/>
      </w:pPr>
    </w:p>
    <w:p w14:paraId="25EB83D1" w14:textId="77777777" w:rsidR="00DC0E92" w:rsidRPr="005F57A6" w:rsidRDefault="00DC0E92" w:rsidP="000E60A7">
      <w:pPr>
        <w:tabs>
          <w:tab w:val="left" w:pos="2880"/>
          <w:tab w:val="right" w:pos="10080"/>
        </w:tabs>
        <w:ind w:right="-72"/>
        <w:rPr>
          <w:u w:val="single"/>
        </w:rPr>
      </w:pPr>
      <w:bookmarkStart w:id="4" w:name="OLE_LINK3"/>
      <w:bookmarkStart w:id="5" w:name="OLE_LINK4"/>
      <w:r w:rsidRPr="005F57A6">
        <w:rPr>
          <w:u w:val="single"/>
        </w:rPr>
        <w:t>Meter Size:</w:t>
      </w:r>
      <w:r w:rsidRPr="005F57A6">
        <w:tab/>
      </w:r>
      <w:r w:rsidRPr="005F57A6">
        <w:rPr>
          <w:u w:val="single"/>
        </w:rPr>
        <w:t>Monthly Minimum Charge</w:t>
      </w:r>
      <w:r w:rsidRPr="005F57A6">
        <w:tab/>
      </w:r>
      <w:r w:rsidRPr="005F57A6">
        <w:rPr>
          <w:u w:val="single"/>
        </w:rPr>
        <w:t>Gallonage Charge</w:t>
      </w:r>
    </w:p>
    <w:p w14:paraId="572CAB9C" w14:textId="77777777" w:rsidR="00DC0E92" w:rsidRPr="005F57A6" w:rsidRDefault="00DC0E92" w:rsidP="000E60A7">
      <w:pPr>
        <w:tabs>
          <w:tab w:val="left" w:pos="2880"/>
          <w:tab w:val="right" w:pos="10080"/>
        </w:tabs>
        <w:ind w:right="-72"/>
      </w:pPr>
      <w:bookmarkStart w:id="6" w:name="_Hlk62807934"/>
      <w:bookmarkEnd w:id="3"/>
      <w:r w:rsidRPr="005F57A6">
        <w:t>5/8" or 3/4"</w:t>
      </w:r>
      <w:r w:rsidRPr="005F57A6">
        <w:tab/>
        <w:t>$</w:t>
      </w:r>
      <w:r w:rsidRPr="005F57A6">
        <w:rPr>
          <w:u w:val="single"/>
        </w:rPr>
        <w:t>31.91</w:t>
      </w:r>
      <w:r w:rsidRPr="005F57A6">
        <w:t xml:space="preserve"> </w:t>
      </w:r>
      <w:r w:rsidRPr="005F57A6">
        <w:rPr>
          <w:sz w:val="20"/>
        </w:rPr>
        <w:t>(including 0 gallons)</w:t>
      </w:r>
      <w:r w:rsidRPr="005F57A6">
        <w:tab/>
      </w:r>
      <w:r w:rsidRPr="005F57A6">
        <w:rPr>
          <w:u w:val="single"/>
        </w:rPr>
        <w:t>$6.60</w:t>
      </w:r>
      <w:r w:rsidRPr="005F57A6">
        <w:t xml:space="preserve">* </w:t>
      </w:r>
      <w:r w:rsidRPr="005F57A6">
        <w:rPr>
          <w:sz w:val="20"/>
        </w:rPr>
        <w:t>per 1,000 gallons</w:t>
      </w:r>
    </w:p>
    <w:bookmarkEnd w:id="6"/>
    <w:p w14:paraId="67C072D6" w14:textId="777FDADC" w:rsidR="00DC0E92" w:rsidRPr="005F57A6" w:rsidRDefault="00DC0E92" w:rsidP="000E60A7">
      <w:pPr>
        <w:tabs>
          <w:tab w:val="left" w:pos="2880"/>
        </w:tabs>
        <w:ind w:left="450" w:right="-72"/>
      </w:pPr>
      <w:r w:rsidRPr="005F57A6">
        <w:t>3/4"</w:t>
      </w:r>
      <w:r w:rsidRPr="005F57A6">
        <w:tab/>
        <w:t>$</w:t>
      </w:r>
      <w:r w:rsidRPr="005F57A6">
        <w:rPr>
          <w:u w:val="single"/>
        </w:rPr>
        <w:t>47.87</w:t>
      </w:r>
    </w:p>
    <w:p w14:paraId="5D025C8C" w14:textId="7EFC1AD6" w:rsidR="00DC0E92" w:rsidRPr="005F57A6" w:rsidRDefault="00DC0E92" w:rsidP="000E60A7">
      <w:pPr>
        <w:tabs>
          <w:tab w:val="left" w:pos="2880"/>
        </w:tabs>
        <w:ind w:left="540" w:right="-72"/>
      </w:pPr>
      <w:r w:rsidRPr="005F57A6">
        <w:t>1"</w:t>
      </w:r>
      <w:r w:rsidRPr="005F57A6">
        <w:tab/>
        <w:t>$</w:t>
      </w:r>
      <w:r w:rsidRPr="005F57A6">
        <w:rPr>
          <w:u w:val="single"/>
        </w:rPr>
        <w:t>79.78</w:t>
      </w:r>
    </w:p>
    <w:p w14:paraId="3EA55AC6" w14:textId="289E79C2" w:rsidR="00DC0E92" w:rsidRPr="005F57A6" w:rsidRDefault="00DC0E92" w:rsidP="000E60A7">
      <w:pPr>
        <w:tabs>
          <w:tab w:val="left" w:pos="2880"/>
        </w:tabs>
        <w:ind w:left="450" w:right="-72"/>
      </w:pPr>
      <w:r w:rsidRPr="005F57A6">
        <w:t>1½"</w:t>
      </w:r>
      <w:r w:rsidRPr="005F57A6">
        <w:tab/>
        <w:t>$</w:t>
      </w:r>
      <w:r w:rsidRPr="005F57A6">
        <w:rPr>
          <w:u w:val="single"/>
        </w:rPr>
        <w:t>159.55</w:t>
      </w:r>
    </w:p>
    <w:p w14:paraId="689837B1" w14:textId="62B1BE3F" w:rsidR="00DC0E92" w:rsidRPr="005F57A6" w:rsidRDefault="00DC0E92" w:rsidP="000E60A7">
      <w:pPr>
        <w:tabs>
          <w:tab w:val="left" w:pos="2880"/>
        </w:tabs>
        <w:ind w:left="540" w:right="-72"/>
      </w:pPr>
      <w:r w:rsidRPr="005F57A6">
        <w:t>2"</w:t>
      </w:r>
      <w:r w:rsidRPr="005F57A6">
        <w:tab/>
        <w:t>$</w:t>
      </w:r>
      <w:r w:rsidRPr="005F57A6">
        <w:rPr>
          <w:u w:val="single"/>
        </w:rPr>
        <w:t>255.28</w:t>
      </w:r>
    </w:p>
    <w:p w14:paraId="329D725E" w14:textId="019FDDD4" w:rsidR="00DC0E92" w:rsidRPr="005F57A6" w:rsidRDefault="00DC0E92" w:rsidP="000E60A7">
      <w:pPr>
        <w:tabs>
          <w:tab w:val="left" w:pos="2880"/>
        </w:tabs>
        <w:ind w:left="540" w:right="-72"/>
      </w:pPr>
      <w:r w:rsidRPr="005F57A6">
        <w:t>3"</w:t>
      </w:r>
      <w:r w:rsidRPr="005F57A6">
        <w:tab/>
        <w:t>$</w:t>
      </w:r>
      <w:r w:rsidRPr="005F57A6">
        <w:rPr>
          <w:u w:val="single"/>
        </w:rPr>
        <w:t>478.65</w:t>
      </w:r>
    </w:p>
    <w:p w14:paraId="5D395DA8" w14:textId="6D0DD233" w:rsidR="00DC0E92" w:rsidRPr="005F57A6" w:rsidRDefault="00DC0E92" w:rsidP="000E60A7">
      <w:pPr>
        <w:tabs>
          <w:tab w:val="left" w:pos="2880"/>
        </w:tabs>
        <w:ind w:left="540" w:right="-72"/>
      </w:pPr>
      <w:r w:rsidRPr="005F57A6">
        <w:t>4"</w:t>
      </w:r>
      <w:r w:rsidRPr="005F57A6">
        <w:tab/>
        <w:t>$</w:t>
      </w:r>
      <w:r w:rsidRPr="005F57A6">
        <w:rPr>
          <w:u w:val="single"/>
        </w:rPr>
        <w:t>797.75</w:t>
      </w:r>
    </w:p>
    <w:bookmarkEnd w:id="4"/>
    <w:bookmarkEnd w:id="5"/>
    <w:p w14:paraId="7CCAEA3E" w14:textId="77777777" w:rsidR="00DC0E92" w:rsidRPr="005F57A6" w:rsidRDefault="00DC0E92" w:rsidP="000E60A7">
      <w:pPr>
        <w:ind w:right="-72"/>
        <w:jc w:val="both"/>
      </w:pPr>
    </w:p>
    <w:p w14:paraId="0F89422A" w14:textId="77777777" w:rsidR="00DC0E92" w:rsidRPr="005F57A6" w:rsidRDefault="00DC0E92" w:rsidP="000E60A7">
      <w:pPr>
        <w:ind w:right="-72"/>
        <w:jc w:val="both"/>
      </w:pPr>
      <w:r w:rsidRPr="005F57A6">
        <w:rPr>
          <w:b/>
        </w:rPr>
        <w:t>*</w:t>
      </w:r>
      <w:r w:rsidRPr="005F57A6">
        <w:t xml:space="preserve">The above gallonage rate includes an increase of $0.19 from </w:t>
      </w:r>
      <w:r w:rsidRPr="005F57A6">
        <w:rPr>
          <w:u w:val="single"/>
        </w:rPr>
        <w:t>$6.41</w:t>
      </w:r>
      <w:r w:rsidRPr="005F57A6">
        <w:t xml:space="preserve"> to </w:t>
      </w:r>
      <w:r w:rsidRPr="005F57A6">
        <w:rPr>
          <w:u w:val="single"/>
        </w:rPr>
        <w:t>$6.60</w:t>
      </w:r>
      <w:r w:rsidRPr="005F57A6">
        <w:t xml:space="preserve"> per 1,000 gallons for purchased water from the City of Rockport, adjusted for 9.22% water loss. </w:t>
      </w:r>
      <w:r w:rsidRPr="005F57A6">
        <w:rPr>
          <w:b/>
          <w:i/>
        </w:rPr>
        <w:t>(Tariff Control No. 50483)</w:t>
      </w:r>
    </w:p>
    <w:p w14:paraId="1FBBFFA1" w14:textId="77777777" w:rsidR="00DC0E92" w:rsidRPr="005F57A6" w:rsidRDefault="00DC0E92" w:rsidP="000E60A7">
      <w:pPr>
        <w:ind w:right="-72"/>
        <w:jc w:val="both"/>
      </w:pPr>
    </w:p>
    <w:p w14:paraId="0A4A8A13" w14:textId="77777777" w:rsidR="00DC0E92" w:rsidRPr="005F57A6" w:rsidRDefault="00DC0E92" w:rsidP="000E60A7">
      <w:pPr>
        <w:ind w:right="-72"/>
        <w:jc w:val="both"/>
      </w:pPr>
      <w:r w:rsidRPr="005F57A6">
        <w:t>FORM OF PAYMENT:   The utility will accept the following forms of payment:</w:t>
      </w:r>
    </w:p>
    <w:p w14:paraId="689FB26C" w14:textId="42EC5989" w:rsidR="00DC0E92" w:rsidRPr="005F57A6" w:rsidRDefault="00DC0E92" w:rsidP="000E60A7">
      <w:pPr>
        <w:tabs>
          <w:tab w:val="left" w:pos="1800"/>
          <w:tab w:val="left" w:pos="3600"/>
          <w:tab w:val="left" w:pos="5760"/>
          <w:tab w:val="right" w:pos="10080"/>
        </w:tabs>
        <w:ind w:right="-72"/>
        <w:jc w:val="both"/>
      </w:pPr>
      <w:bookmarkStart w:id="7" w:name="_Hlk62851320"/>
      <w:r w:rsidRPr="005F57A6">
        <w:t>Cash</w:t>
      </w:r>
      <w:r w:rsidR="00AC7AE5" w:rsidRPr="005F57A6">
        <w:t xml:space="preserve"> </w:t>
      </w:r>
      <w:r w:rsidRPr="005F57A6">
        <w:rPr>
          <w:u w:val="single"/>
        </w:rPr>
        <w:t>X</w:t>
      </w:r>
      <w:r w:rsidRPr="005F57A6">
        <w:t xml:space="preserve">, </w:t>
      </w:r>
      <w:r w:rsidR="00AC7AE5" w:rsidRPr="005F57A6">
        <w:tab/>
      </w:r>
      <w:r w:rsidRPr="005F57A6">
        <w:t>Check</w:t>
      </w:r>
      <w:r w:rsidR="00AC7AE5" w:rsidRPr="005F57A6">
        <w:t xml:space="preserve"> </w:t>
      </w:r>
      <w:r w:rsidRPr="005F57A6">
        <w:rPr>
          <w:u w:val="single"/>
        </w:rPr>
        <w:t>X</w:t>
      </w:r>
      <w:r w:rsidRPr="005F57A6">
        <w:t xml:space="preserve">, </w:t>
      </w:r>
      <w:r w:rsidR="00AC7AE5" w:rsidRPr="005F57A6">
        <w:tab/>
      </w:r>
      <w:r w:rsidRPr="005F57A6">
        <w:t>Money Order</w:t>
      </w:r>
      <w:r w:rsidR="00AC7AE5" w:rsidRPr="005F57A6">
        <w:t xml:space="preserve"> </w:t>
      </w:r>
      <w:r w:rsidRPr="005F57A6">
        <w:rPr>
          <w:u w:val="single"/>
        </w:rPr>
        <w:t>X</w:t>
      </w:r>
      <w:r w:rsidRPr="005F57A6">
        <w:t xml:space="preserve">, </w:t>
      </w:r>
      <w:r w:rsidR="00AC7AE5" w:rsidRPr="005F57A6">
        <w:tab/>
      </w:r>
      <w:r w:rsidRPr="005F57A6">
        <w:t>Credit Card</w:t>
      </w:r>
      <w:r w:rsidR="00AC7AE5" w:rsidRPr="005F57A6">
        <w:t xml:space="preserve"> </w:t>
      </w:r>
      <w:r w:rsidRPr="005F57A6">
        <w:rPr>
          <w:u w:val="single"/>
        </w:rPr>
        <w:t xml:space="preserve">   </w:t>
      </w:r>
      <w:r w:rsidRPr="005F57A6">
        <w:t xml:space="preserve">, </w:t>
      </w:r>
      <w:r w:rsidR="00AC7AE5" w:rsidRPr="005F57A6">
        <w:tab/>
      </w:r>
      <w:r w:rsidRPr="005F57A6">
        <w:t>Other (specify)___</w:t>
      </w:r>
    </w:p>
    <w:bookmarkEnd w:id="7"/>
    <w:p w14:paraId="518CC9ED" w14:textId="77777777" w:rsidR="00DC0E92" w:rsidRPr="005F57A6" w:rsidRDefault="00DC0E92" w:rsidP="000E60A7">
      <w:pPr>
        <w:ind w:left="720" w:right="-72" w:firstLine="18"/>
        <w:jc w:val="both"/>
        <w:rPr>
          <w:sz w:val="18"/>
          <w:szCs w:val="18"/>
        </w:rPr>
      </w:pPr>
      <w:r w:rsidRPr="005F57A6">
        <w:rPr>
          <w:sz w:val="18"/>
          <w:szCs w:val="18"/>
        </w:rPr>
        <w:t>THE UTILITY MAY REQUIRE EXACT CHANGE FOR PAYMENTS AND MAY REFUSE TO ACCEPT PAYMENTS MADE USING MORE THAN $1.00 IN SMALL COINS.  A WRITTEN RECEIPT WILL BE GIVEN FOR CASH PAYMENTS.</w:t>
      </w:r>
    </w:p>
    <w:p w14:paraId="212B6A22" w14:textId="77777777" w:rsidR="00DC0E92" w:rsidRPr="005F57A6" w:rsidRDefault="00DC0E92" w:rsidP="000E60A7">
      <w:pPr>
        <w:ind w:right="-72"/>
      </w:pPr>
    </w:p>
    <w:p w14:paraId="19935672" w14:textId="77777777" w:rsidR="00DC0E92" w:rsidRPr="005F57A6" w:rsidRDefault="00DC0E92" w:rsidP="000E60A7">
      <w:pPr>
        <w:tabs>
          <w:tab w:val="right" w:leader="dot" w:pos="10224"/>
        </w:tabs>
        <w:ind w:right="-72"/>
      </w:pPr>
      <w:r w:rsidRPr="005F57A6">
        <w:t>REGULATORY ASSESSMENT</w:t>
      </w:r>
      <w:r w:rsidRPr="005F57A6">
        <w:tab/>
      </w:r>
      <w:r w:rsidRPr="005F57A6">
        <w:rPr>
          <w:u w:val="single"/>
        </w:rPr>
        <w:t>1.0%</w:t>
      </w:r>
    </w:p>
    <w:p w14:paraId="446820D1" w14:textId="77777777" w:rsidR="00DC0E92" w:rsidRPr="005F57A6" w:rsidRDefault="00DC0E92" w:rsidP="000E60A7">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69BFBDC0" w14:textId="77777777" w:rsidR="00DC0E92" w:rsidRPr="005F57A6" w:rsidRDefault="00DC0E92" w:rsidP="000E60A7">
      <w:pPr>
        <w:ind w:right="-72"/>
      </w:pPr>
    </w:p>
    <w:p w14:paraId="7BDF680E" w14:textId="77777777" w:rsidR="00DC0E92" w:rsidRPr="005F57A6" w:rsidRDefault="00DC0E92" w:rsidP="000E60A7">
      <w:pPr>
        <w:ind w:right="-72"/>
        <w:rPr>
          <w:u w:val="single"/>
        </w:rPr>
      </w:pPr>
      <w:r w:rsidRPr="005F57A6">
        <w:rPr>
          <w:u w:val="single"/>
        </w:rPr>
        <w:t xml:space="preserve">Section 1.02 - Miscellaneous Fee </w:t>
      </w:r>
    </w:p>
    <w:p w14:paraId="44A7E436" w14:textId="77777777" w:rsidR="00DC0E92" w:rsidRPr="005F57A6" w:rsidRDefault="00DC0E92" w:rsidP="000E60A7">
      <w:pPr>
        <w:ind w:right="-72"/>
      </w:pPr>
    </w:p>
    <w:p w14:paraId="77EAC0A8" w14:textId="77777777" w:rsidR="00DC0E92" w:rsidRPr="005F57A6" w:rsidRDefault="00DC0E92" w:rsidP="000E60A7">
      <w:pPr>
        <w:tabs>
          <w:tab w:val="right" w:leader="dot" w:pos="10224"/>
        </w:tabs>
        <w:ind w:right="-72"/>
        <w:rPr>
          <w:u w:val="single"/>
        </w:rPr>
      </w:pPr>
      <w:r w:rsidRPr="005F57A6">
        <w:t>TAP FEE</w:t>
      </w:r>
      <w:r w:rsidRPr="005F57A6">
        <w:tab/>
        <w:t>$</w:t>
      </w:r>
      <w:r w:rsidRPr="005F57A6">
        <w:rPr>
          <w:u w:val="single"/>
        </w:rPr>
        <w:t>950.00</w:t>
      </w:r>
    </w:p>
    <w:p w14:paraId="03EDF375" w14:textId="77777777" w:rsidR="00DC0E92" w:rsidRPr="005F57A6" w:rsidRDefault="00DC0E92" w:rsidP="000E60A7">
      <w:pPr>
        <w:ind w:left="720" w:right="-72" w:firstLine="18"/>
        <w:jc w:val="both"/>
        <w:rPr>
          <w:sz w:val="18"/>
          <w:szCs w:val="18"/>
        </w:rPr>
      </w:pPr>
      <w:r w:rsidRPr="005F57A6">
        <w:rPr>
          <w:sz w:val="18"/>
          <w:szCs w:val="18"/>
        </w:rPr>
        <w:t>TAP FEE COVERS THE UTILITY’S COSTS FOR MATERIALS AND LABOR TO INSTALL A STANDARD RESIDENTIAL 5/8" or 3/4" METER.  AN ADDITIONAL FEE TO COVER UNIQUE COSTS IS PERMITTED IF LISTED ON THIS TARIFF.</w:t>
      </w:r>
    </w:p>
    <w:p w14:paraId="5AA17DE2" w14:textId="77777777" w:rsidR="00DC0E92" w:rsidRPr="005F57A6" w:rsidRDefault="00DC0E92" w:rsidP="000E60A7">
      <w:pPr>
        <w:ind w:right="-72"/>
      </w:pPr>
    </w:p>
    <w:p w14:paraId="006731A7" w14:textId="77777777" w:rsidR="00DC0E92" w:rsidRPr="005F57A6" w:rsidRDefault="00DC0E92" w:rsidP="000E60A7">
      <w:pPr>
        <w:tabs>
          <w:tab w:val="right" w:leader="dot" w:pos="10224"/>
        </w:tabs>
        <w:ind w:right="-72"/>
        <w:rPr>
          <w:u w:val="single"/>
        </w:rPr>
      </w:pPr>
      <w:r w:rsidRPr="005F57A6">
        <w:t>TAP FEE (Unique Costs)</w:t>
      </w:r>
      <w:r w:rsidRPr="005F57A6">
        <w:tab/>
      </w:r>
      <w:r w:rsidRPr="005F57A6">
        <w:rPr>
          <w:u w:val="single"/>
        </w:rPr>
        <w:t>Actual Cost</w:t>
      </w:r>
    </w:p>
    <w:p w14:paraId="11E89263" w14:textId="77777777" w:rsidR="00DC0E92" w:rsidRPr="005F57A6" w:rsidRDefault="00DC0E92" w:rsidP="000E60A7">
      <w:pPr>
        <w:ind w:left="720" w:right="-72" w:firstLine="18"/>
        <w:jc w:val="both"/>
        <w:rPr>
          <w:sz w:val="18"/>
          <w:szCs w:val="18"/>
        </w:rPr>
      </w:pPr>
      <w:r w:rsidRPr="005F57A6">
        <w:rPr>
          <w:sz w:val="18"/>
          <w:szCs w:val="18"/>
        </w:rPr>
        <w:t>FOR EXAMPLE, A ROAD BORE FOR CUSTOMERS OUTSIDE OF SUBDIVISIONS OR RESIDENTIAL AREAS.</w:t>
      </w:r>
    </w:p>
    <w:p w14:paraId="224494B8" w14:textId="77777777" w:rsidR="00DC0E92" w:rsidRPr="005F57A6" w:rsidRDefault="00DC0E92" w:rsidP="000E60A7">
      <w:pPr>
        <w:ind w:right="-72"/>
      </w:pPr>
    </w:p>
    <w:p w14:paraId="3C0A13E4" w14:textId="77777777" w:rsidR="00DC0E92" w:rsidRPr="005F57A6" w:rsidRDefault="00DC0E92" w:rsidP="000E60A7">
      <w:pPr>
        <w:tabs>
          <w:tab w:val="right" w:leader="dot" w:pos="10224"/>
        </w:tabs>
        <w:ind w:right="-72"/>
        <w:rPr>
          <w:u w:val="single"/>
        </w:rPr>
      </w:pPr>
      <w:r w:rsidRPr="005F57A6">
        <w:t>TAP FEE (Large Meter)</w:t>
      </w:r>
      <w:r w:rsidRPr="005F57A6">
        <w:tab/>
      </w:r>
      <w:r w:rsidRPr="005F57A6">
        <w:rPr>
          <w:u w:val="single"/>
        </w:rPr>
        <w:t>Actual Cost</w:t>
      </w:r>
    </w:p>
    <w:p w14:paraId="69A9F4F5" w14:textId="77777777" w:rsidR="00DC0E92" w:rsidRPr="005F57A6" w:rsidRDefault="00DC0E92" w:rsidP="000E60A7">
      <w:pPr>
        <w:ind w:left="720" w:right="-72" w:firstLine="18"/>
        <w:jc w:val="both"/>
        <w:rPr>
          <w:sz w:val="18"/>
          <w:szCs w:val="18"/>
        </w:rPr>
      </w:pPr>
      <w:r w:rsidRPr="005F57A6">
        <w:rPr>
          <w:sz w:val="18"/>
          <w:szCs w:val="18"/>
        </w:rPr>
        <w:t>TAP FEE COVERS THE UTILITY’S COSTS FOR MATERIALS AND LABOR FOR THE METER INSTALLED.</w:t>
      </w:r>
    </w:p>
    <w:p w14:paraId="382740C2" w14:textId="77777777" w:rsidR="00DC0E92" w:rsidRPr="005F57A6" w:rsidRDefault="00DC0E92" w:rsidP="000E60A7">
      <w:pPr>
        <w:tabs>
          <w:tab w:val="right" w:leader="dot" w:pos="9900"/>
        </w:tabs>
        <w:ind w:right="-72"/>
      </w:pPr>
    </w:p>
    <w:p w14:paraId="54EC1F94" w14:textId="77777777" w:rsidR="00DC0E92" w:rsidRPr="005F57A6" w:rsidRDefault="00DC0E92" w:rsidP="000E60A7">
      <w:pPr>
        <w:tabs>
          <w:tab w:val="right" w:leader="dot" w:pos="10224"/>
        </w:tabs>
        <w:ind w:right="-72"/>
        <w:rPr>
          <w:u w:val="single"/>
        </w:rPr>
      </w:pPr>
      <w:r w:rsidRPr="005F57A6">
        <w:t>METER RELOCATION FEE</w:t>
      </w:r>
      <w:r w:rsidRPr="005F57A6">
        <w:tab/>
      </w:r>
      <w:r w:rsidRPr="005F57A6">
        <w:rPr>
          <w:u w:val="single"/>
        </w:rPr>
        <w:t>Actual Cost, not to exceed Tap Fee</w:t>
      </w:r>
    </w:p>
    <w:p w14:paraId="01844716" w14:textId="77777777" w:rsidR="00DC0E92" w:rsidRPr="005F57A6" w:rsidRDefault="00DC0E92" w:rsidP="000E60A7">
      <w:pPr>
        <w:ind w:left="720" w:right="-72" w:firstLine="18"/>
        <w:jc w:val="both"/>
        <w:rPr>
          <w:sz w:val="18"/>
          <w:szCs w:val="18"/>
        </w:rPr>
      </w:pPr>
      <w:r w:rsidRPr="005F57A6">
        <w:rPr>
          <w:sz w:val="18"/>
          <w:szCs w:val="18"/>
        </w:rPr>
        <w:t>THIS FEE MAY BE CHARGED IF A CUSTOMER REQUESTS THAT AN EXISTING METER BE RELOCATED.</w:t>
      </w:r>
    </w:p>
    <w:p w14:paraId="4AA7D40F" w14:textId="77777777" w:rsidR="00DC0E92" w:rsidRPr="005F57A6" w:rsidRDefault="00DC0E92" w:rsidP="000E60A7">
      <w:pPr>
        <w:ind w:right="-72"/>
      </w:pPr>
    </w:p>
    <w:p w14:paraId="237F1EB7" w14:textId="77777777" w:rsidR="00DC0E92" w:rsidRPr="005F57A6" w:rsidRDefault="00DC0E92" w:rsidP="000E60A7">
      <w:pPr>
        <w:tabs>
          <w:tab w:val="right" w:leader="dot" w:pos="10224"/>
        </w:tabs>
        <w:ind w:right="-72"/>
        <w:rPr>
          <w:u w:val="single"/>
        </w:rPr>
      </w:pPr>
      <w:r w:rsidRPr="005F57A6">
        <w:t>METER TEST FEE</w:t>
      </w:r>
      <w:r w:rsidRPr="005F57A6">
        <w:tab/>
      </w:r>
      <w:r w:rsidRPr="005F57A6">
        <w:rPr>
          <w:u w:val="single"/>
        </w:rPr>
        <w:t>$25.00</w:t>
      </w:r>
    </w:p>
    <w:p w14:paraId="5ECA1A8F" w14:textId="77777777" w:rsidR="00DC0E92" w:rsidRPr="005F57A6" w:rsidRDefault="00DC0E92" w:rsidP="000E60A7">
      <w:pPr>
        <w:ind w:left="720" w:right="-72" w:firstLine="18"/>
        <w:jc w:val="both"/>
        <w:rPr>
          <w:sz w:val="18"/>
          <w:szCs w:val="18"/>
        </w:rPr>
      </w:pPr>
      <w:r w:rsidRPr="005F57A6">
        <w:rPr>
          <w:sz w:val="18"/>
          <w:szCs w:val="18"/>
        </w:rPr>
        <w:t>THIS FEE MAY BE CHARGED IF A CUSTOMER REQUESTS THAT AN EXISTING METER BE RELOCATED.</w:t>
      </w:r>
    </w:p>
    <w:p w14:paraId="5EA75338" w14:textId="77777777" w:rsidR="008B2475" w:rsidRPr="005F57A6" w:rsidRDefault="008B2475" w:rsidP="000E60A7">
      <w:pPr>
        <w:ind w:right="-72"/>
        <w:rPr>
          <w:sz w:val="22"/>
          <w:szCs w:val="22"/>
        </w:rPr>
      </w:pPr>
    </w:p>
    <w:p w14:paraId="02AC54EE" w14:textId="2842CFE1" w:rsidR="00EF1281" w:rsidRPr="005F57A6" w:rsidRDefault="00EF1281" w:rsidP="000E60A7">
      <w:pPr>
        <w:ind w:right="-72" w:firstLine="18"/>
      </w:pPr>
    </w:p>
    <w:p w14:paraId="262DC508" w14:textId="104565A3" w:rsidR="00EF1281" w:rsidRDefault="00EF1281" w:rsidP="00695542">
      <w:pPr>
        <w:ind w:right="-72"/>
      </w:pPr>
    </w:p>
    <w:p w14:paraId="77DFC306" w14:textId="5E49BA15" w:rsidR="00695542" w:rsidRDefault="00695542" w:rsidP="00695542">
      <w:pPr>
        <w:ind w:right="-72"/>
      </w:pPr>
    </w:p>
    <w:p w14:paraId="56811F7B" w14:textId="77777777" w:rsidR="00695542" w:rsidRPr="005F57A6" w:rsidRDefault="00695542" w:rsidP="00695542">
      <w:pPr>
        <w:ind w:right="-72"/>
      </w:pPr>
    </w:p>
    <w:p w14:paraId="7529BE28" w14:textId="5D7100D6" w:rsidR="00EF1281" w:rsidRPr="005F57A6" w:rsidRDefault="00EF1281" w:rsidP="000E60A7">
      <w:pPr>
        <w:ind w:right="-72" w:firstLine="18"/>
      </w:pPr>
    </w:p>
    <w:p w14:paraId="5B880D54" w14:textId="770964B5" w:rsidR="00EF1281" w:rsidRPr="005F57A6" w:rsidRDefault="00EF1281" w:rsidP="000E60A7">
      <w:pPr>
        <w:ind w:right="-72" w:firstLine="18"/>
        <w:rPr>
          <w:b/>
          <w:bCs/>
        </w:rPr>
      </w:pPr>
      <w:r w:rsidRPr="005F57A6">
        <w:rPr>
          <w:b/>
          <w:bCs/>
        </w:rPr>
        <w:t xml:space="preserve">Docket No. </w:t>
      </w:r>
      <w:r w:rsidR="00C127C4">
        <w:rPr>
          <w:b/>
          <w:bCs/>
        </w:rPr>
        <w:t>51089</w:t>
      </w:r>
    </w:p>
    <w:p w14:paraId="6ECF529E" w14:textId="77777777" w:rsidR="00EF1281" w:rsidRPr="005F57A6" w:rsidRDefault="00EF1281" w:rsidP="000E60A7">
      <w:pPr>
        <w:ind w:right="-72" w:firstLine="18"/>
      </w:pPr>
      <w:r w:rsidRPr="005F57A6">
        <w:br w:type="page"/>
      </w:r>
    </w:p>
    <w:p w14:paraId="24EFBBD4" w14:textId="16ECF81C" w:rsidR="00EF1281" w:rsidRPr="005F57A6" w:rsidRDefault="00EF1281" w:rsidP="000E60A7">
      <w:pPr>
        <w:widowControl/>
        <w:tabs>
          <w:tab w:val="right" w:pos="10080"/>
        </w:tabs>
        <w:ind w:right="-72"/>
        <w:jc w:val="both"/>
      </w:pPr>
      <w:r w:rsidRPr="005F57A6">
        <w:rPr>
          <w:u w:val="single"/>
        </w:rPr>
        <w:lastRenderedPageBreak/>
        <w:t>CSWR – Texas Utility Operating Company, LLC</w:t>
      </w:r>
      <w:r w:rsidRPr="005F57A6">
        <w:tab/>
        <w:t>Water Tariff Page No. 4a</w:t>
      </w:r>
    </w:p>
    <w:p w14:paraId="1174DBD6" w14:textId="77777777" w:rsidR="00AF028A" w:rsidRPr="00AF028A" w:rsidRDefault="00AF028A" w:rsidP="00AF028A">
      <w:pPr>
        <w:ind w:right="-72" w:firstLine="18"/>
        <w:rPr>
          <w:b/>
          <w:bCs/>
        </w:rPr>
      </w:pPr>
      <w:r w:rsidRPr="00AF028A">
        <w:rPr>
          <w:b/>
          <w:bCs/>
          <w:noProof/>
        </w:rPr>
        <w:t>Copano Heights Unit 1 &amp; 2, Water System</w:t>
      </w:r>
    </w:p>
    <w:p w14:paraId="4B2252A5" w14:textId="77777777" w:rsidR="00AF028A" w:rsidRPr="005F57A6" w:rsidRDefault="00AF028A" w:rsidP="00AF028A">
      <w:pPr>
        <w:ind w:right="-72" w:firstLine="18"/>
        <w:rPr>
          <w:b/>
          <w:bCs/>
        </w:rPr>
      </w:pPr>
      <w:r>
        <w:rPr>
          <w:b/>
          <w:bCs/>
        </w:rPr>
        <w:t xml:space="preserve">(Formerly </w:t>
      </w:r>
      <w:r w:rsidRPr="005F57A6">
        <w:rPr>
          <w:b/>
          <w:bCs/>
        </w:rPr>
        <w:t>Copano Heights</w:t>
      </w:r>
      <w:r>
        <w:rPr>
          <w:b/>
          <w:bCs/>
        </w:rPr>
        <w:t>)</w:t>
      </w:r>
    </w:p>
    <w:p w14:paraId="63B676BA" w14:textId="77777777" w:rsidR="00BA63FD" w:rsidRPr="005F57A6" w:rsidRDefault="00BA63FD" w:rsidP="00BA63FD">
      <w:pPr>
        <w:widowControl/>
        <w:jc w:val="both"/>
      </w:pPr>
      <w:r w:rsidRPr="005F57A6">
        <w:rPr>
          <w:sz w:val="18"/>
          <w:szCs w:val="18"/>
        </w:rPr>
        <w:t>(Utility Name)</w:t>
      </w:r>
    </w:p>
    <w:p w14:paraId="6640EC4F" w14:textId="77777777" w:rsidR="00BA63FD" w:rsidRPr="005F57A6" w:rsidRDefault="00BA63FD" w:rsidP="000E60A7">
      <w:pPr>
        <w:tabs>
          <w:tab w:val="right" w:leader="dot" w:pos="9900"/>
        </w:tabs>
        <w:ind w:right="-72"/>
      </w:pPr>
    </w:p>
    <w:p w14:paraId="66E57889" w14:textId="77777777" w:rsidR="008B2475" w:rsidRPr="005F57A6" w:rsidRDefault="008B2475" w:rsidP="000E60A7">
      <w:pPr>
        <w:ind w:right="-72"/>
        <w:jc w:val="center"/>
      </w:pPr>
      <w:r w:rsidRPr="005F57A6">
        <w:t>SECTION 1.0 -- RATE SCHEDULE (Continued)</w:t>
      </w:r>
    </w:p>
    <w:p w14:paraId="0C4E1EA0" w14:textId="77777777" w:rsidR="008B2475" w:rsidRPr="005F57A6" w:rsidRDefault="008B2475" w:rsidP="000E60A7">
      <w:pPr>
        <w:tabs>
          <w:tab w:val="right" w:leader="dot" w:pos="9900"/>
        </w:tabs>
        <w:ind w:right="-72"/>
      </w:pPr>
    </w:p>
    <w:p w14:paraId="2BF9A775" w14:textId="77777777" w:rsidR="008B2475" w:rsidRPr="005F57A6" w:rsidRDefault="008B2475" w:rsidP="000E60A7">
      <w:pPr>
        <w:tabs>
          <w:tab w:val="right" w:leader="dot" w:pos="10080"/>
        </w:tabs>
        <w:ind w:right="-72"/>
        <w:rPr>
          <w:u w:val="single"/>
        </w:rPr>
      </w:pPr>
      <w:r w:rsidRPr="005F57A6">
        <w:t>RECONNECTION FEE</w:t>
      </w:r>
      <w:r w:rsidRPr="005F57A6">
        <w:tab/>
      </w:r>
      <w:r w:rsidRPr="00695542">
        <w:t>$</w:t>
      </w:r>
      <w:r w:rsidRPr="005F57A6">
        <w:rPr>
          <w:u w:val="single"/>
        </w:rPr>
        <w:t>25.00</w:t>
      </w:r>
    </w:p>
    <w:p w14:paraId="239A0A59" w14:textId="77777777" w:rsidR="008B2475" w:rsidRPr="005F57A6" w:rsidRDefault="008B2475" w:rsidP="000E60A7">
      <w:pPr>
        <w:ind w:left="720" w:right="-72" w:firstLine="18"/>
        <w:jc w:val="both"/>
        <w:rPr>
          <w:sz w:val="18"/>
          <w:szCs w:val="18"/>
        </w:rPr>
      </w:pPr>
      <w:r w:rsidRPr="005F57A6">
        <w:rPr>
          <w:sz w:val="18"/>
          <w:szCs w:val="18"/>
        </w:rPr>
        <w:t>THE RECONNECTION FEE MUST BE PAID BEFORE SERVICE CAN BE RESTORED TO A CUSTOMER WHO HAS BEEN DISCONNECTED FOR THE FOLLOWING REASONS (OR OTHER REASONS LISTED UNDER SECTION 2.0 OF THIS TARIFF).</w:t>
      </w:r>
    </w:p>
    <w:p w14:paraId="678BBFD0" w14:textId="77777777" w:rsidR="008B2475" w:rsidRPr="005F57A6" w:rsidRDefault="008B2475" w:rsidP="000E60A7">
      <w:pPr>
        <w:pStyle w:val="ListParagraph"/>
        <w:numPr>
          <w:ilvl w:val="0"/>
          <w:numId w:val="5"/>
        </w:numPr>
        <w:tabs>
          <w:tab w:val="left" w:pos="1080"/>
          <w:tab w:val="right" w:leader="dot" w:pos="10224"/>
        </w:tabs>
        <w:ind w:right="-72" w:firstLine="0"/>
        <w:rPr>
          <w:szCs w:val="24"/>
          <w:u w:val="single"/>
        </w:rPr>
      </w:pPr>
      <w:r w:rsidRPr="005F57A6">
        <w:rPr>
          <w:szCs w:val="24"/>
        </w:rPr>
        <w:t>Nonpayment of bill (Maximum $25)</w:t>
      </w:r>
      <w:r w:rsidRPr="005F57A6">
        <w:rPr>
          <w:szCs w:val="24"/>
        </w:rPr>
        <w:tab/>
      </w:r>
      <w:r w:rsidRPr="00695542">
        <w:rPr>
          <w:szCs w:val="24"/>
        </w:rPr>
        <w:t>$</w:t>
      </w:r>
      <w:r w:rsidRPr="005F57A6">
        <w:rPr>
          <w:szCs w:val="24"/>
          <w:u w:val="single"/>
        </w:rPr>
        <w:t>25.00</w:t>
      </w:r>
    </w:p>
    <w:p w14:paraId="774A7357" w14:textId="77777777" w:rsidR="008B2475" w:rsidRPr="005F57A6" w:rsidRDefault="008B2475" w:rsidP="000E60A7">
      <w:pPr>
        <w:pStyle w:val="ListParagraph"/>
        <w:numPr>
          <w:ilvl w:val="0"/>
          <w:numId w:val="5"/>
        </w:numPr>
        <w:tabs>
          <w:tab w:val="left" w:pos="1080"/>
          <w:tab w:val="right" w:leader="dot" w:pos="10224"/>
        </w:tabs>
        <w:ind w:right="-72" w:firstLine="0"/>
        <w:rPr>
          <w:szCs w:val="24"/>
          <w:u w:val="single"/>
        </w:rPr>
      </w:pPr>
      <w:r w:rsidRPr="005F57A6">
        <w:rPr>
          <w:szCs w:val="24"/>
        </w:rPr>
        <w:t>Customer’s request that service be disconnected</w:t>
      </w:r>
      <w:r w:rsidRPr="005F57A6">
        <w:rPr>
          <w:szCs w:val="24"/>
        </w:rPr>
        <w:tab/>
      </w:r>
      <w:r w:rsidRPr="00695542">
        <w:rPr>
          <w:szCs w:val="24"/>
        </w:rPr>
        <w:t>$</w:t>
      </w:r>
      <w:r w:rsidRPr="005F57A6">
        <w:rPr>
          <w:szCs w:val="24"/>
          <w:u w:val="single"/>
        </w:rPr>
        <w:t>25.00</w:t>
      </w:r>
    </w:p>
    <w:p w14:paraId="7E37B634" w14:textId="77777777" w:rsidR="008B2475" w:rsidRPr="005F57A6" w:rsidRDefault="008B2475" w:rsidP="000E60A7">
      <w:pPr>
        <w:tabs>
          <w:tab w:val="right" w:leader="dot" w:pos="10224"/>
        </w:tabs>
        <w:ind w:right="-72"/>
      </w:pPr>
    </w:p>
    <w:p w14:paraId="3A55F4C8" w14:textId="77777777" w:rsidR="008B2475" w:rsidRPr="005F57A6" w:rsidRDefault="008B2475" w:rsidP="000E60A7">
      <w:pPr>
        <w:tabs>
          <w:tab w:val="right" w:leader="dot" w:pos="10224"/>
        </w:tabs>
        <w:ind w:right="-72"/>
        <w:rPr>
          <w:u w:val="single"/>
        </w:rPr>
      </w:pPr>
      <w:r w:rsidRPr="005F57A6">
        <w:t>TRANSER FEE</w:t>
      </w:r>
      <w:r w:rsidRPr="005F57A6">
        <w:tab/>
      </w:r>
      <w:r w:rsidRPr="00695542">
        <w:t>$</w:t>
      </w:r>
      <w:r w:rsidRPr="005F57A6">
        <w:rPr>
          <w:u w:val="single"/>
        </w:rPr>
        <w:t>25.00</w:t>
      </w:r>
    </w:p>
    <w:p w14:paraId="0E9C7B4B" w14:textId="77777777" w:rsidR="008B2475" w:rsidRPr="005F57A6" w:rsidRDefault="008B2475" w:rsidP="000E60A7">
      <w:pPr>
        <w:ind w:left="720" w:right="-72" w:firstLine="18"/>
        <w:jc w:val="both"/>
        <w:rPr>
          <w:sz w:val="18"/>
          <w:szCs w:val="18"/>
        </w:rPr>
      </w:pPr>
      <w:r w:rsidRPr="005F57A6">
        <w:rPr>
          <w:sz w:val="18"/>
          <w:szCs w:val="18"/>
        </w:rPr>
        <w:t>THE TRANSFER FEE WILL BE CHARGED FOR CHANGING AN ACCOUNT NAME AT THE SAME SERVICE LOCATION WHEN THE SERVICE IS NOT DISCONNECTED.</w:t>
      </w:r>
    </w:p>
    <w:p w14:paraId="2432AF89" w14:textId="77777777" w:rsidR="008B2475" w:rsidRPr="005F57A6" w:rsidRDefault="008B2475" w:rsidP="000E60A7">
      <w:pPr>
        <w:ind w:right="-72"/>
      </w:pPr>
    </w:p>
    <w:p w14:paraId="4784D297" w14:textId="77777777" w:rsidR="008B2475" w:rsidRPr="005F57A6" w:rsidRDefault="008B2475" w:rsidP="000E60A7">
      <w:pPr>
        <w:tabs>
          <w:tab w:val="right" w:leader="dot" w:pos="10224"/>
        </w:tabs>
        <w:ind w:right="-72"/>
        <w:rPr>
          <w:u w:val="single"/>
        </w:rPr>
      </w:pPr>
      <w:r w:rsidRPr="005F57A6">
        <w:t>LATE CHARGE (EITHER $5.00 OR 10% OF THE BILL)</w:t>
      </w:r>
      <w:r w:rsidRPr="005F57A6">
        <w:tab/>
      </w:r>
      <w:r w:rsidRPr="00695542">
        <w:t>$</w:t>
      </w:r>
      <w:r w:rsidRPr="005F57A6">
        <w:rPr>
          <w:u w:val="single"/>
        </w:rPr>
        <w:t>5.00</w:t>
      </w:r>
    </w:p>
    <w:p w14:paraId="75CFE5E1" w14:textId="77777777" w:rsidR="00E07F80" w:rsidRPr="00E07F80" w:rsidRDefault="00E07F80" w:rsidP="00E07F80">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2153FD00" w14:textId="77777777" w:rsidR="008B2475" w:rsidRPr="005F57A6" w:rsidRDefault="008B2475" w:rsidP="000E60A7">
      <w:pPr>
        <w:ind w:right="-72"/>
      </w:pPr>
    </w:p>
    <w:p w14:paraId="2E1DA698" w14:textId="77777777" w:rsidR="008B2475" w:rsidRPr="005F57A6" w:rsidRDefault="008B2475" w:rsidP="000E60A7">
      <w:pPr>
        <w:tabs>
          <w:tab w:val="right" w:leader="dot" w:pos="10224"/>
        </w:tabs>
        <w:ind w:right="-72"/>
        <w:rPr>
          <w:u w:val="single"/>
        </w:rPr>
      </w:pPr>
      <w:r w:rsidRPr="005F57A6">
        <w:t>RETURNED CHECK CHARGE</w:t>
      </w:r>
      <w:r w:rsidRPr="005F57A6">
        <w:tab/>
      </w:r>
      <w:r w:rsidRPr="00695542">
        <w:t>$</w:t>
      </w:r>
      <w:r w:rsidRPr="005F57A6">
        <w:rPr>
          <w:u w:val="single"/>
        </w:rPr>
        <w:t>25.00</w:t>
      </w:r>
    </w:p>
    <w:p w14:paraId="428CD489" w14:textId="77777777" w:rsidR="008B2475" w:rsidRPr="005F57A6" w:rsidRDefault="008B2475" w:rsidP="000E60A7">
      <w:pPr>
        <w:ind w:left="720" w:right="-72" w:firstLine="18"/>
        <w:jc w:val="both"/>
        <w:rPr>
          <w:sz w:val="18"/>
          <w:szCs w:val="18"/>
        </w:rPr>
      </w:pPr>
      <w:r w:rsidRPr="005F57A6">
        <w:rPr>
          <w:sz w:val="18"/>
          <w:szCs w:val="18"/>
        </w:rPr>
        <w:t>RETURNED CHECK CHARGES MUST BE BASED ON THE UTILITY’S DOCUMENTABLE COST.</w:t>
      </w:r>
    </w:p>
    <w:p w14:paraId="2FC251E7" w14:textId="77777777" w:rsidR="008B2475" w:rsidRPr="005F57A6" w:rsidRDefault="008B2475" w:rsidP="000E60A7">
      <w:pPr>
        <w:ind w:right="-72"/>
      </w:pPr>
    </w:p>
    <w:p w14:paraId="4CCCE55B" w14:textId="77777777" w:rsidR="008B2475" w:rsidRPr="005F57A6" w:rsidRDefault="008B2475" w:rsidP="000E60A7">
      <w:pPr>
        <w:tabs>
          <w:tab w:val="right" w:leader="dot" w:pos="10224"/>
        </w:tabs>
        <w:ind w:right="-72"/>
        <w:rPr>
          <w:u w:val="single"/>
        </w:rPr>
      </w:pPr>
      <w:r w:rsidRPr="005F57A6">
        <w:t>CUSTOMER DEPOSIT RETURNED CHECK CHARGE</w:t>
      </w:r>
      <w:r w:rsidRPr="005F57A6">
        <w:tab/>
      </w:r>
      <w:r w:rsidRPr="00695542">
        <w:t>$</w:t>
      </w:r>
      <w:r w:rsidRPr="005F57A6">
        <w:rPr>
          <w:u w:val="single"/>
        </w:rPr>
        <w:t>25.00</w:t>
      </w:r>
    </w:p>
    <w:p w14:paraId="6B87B71D" w14:textId="77777777" w:rsidR="008B2475" w:rsidRPr="005F57A6" w:rsidRDefault="008B2475" w:rsidP="000E60A7">
      <w:pPr>
        <w:ind w:right="-72"/>
      </w:pPr>
    </w:p>
    <w:p w14:paraId="5088B252" w14:textId="77777777" w:rsidR="008B2475" w:rsidRPr="005F57A6" w:rsidRDefault="008B2475" w:rsidP="000E60A7">
      <w:pPr>
        <w:tabs>
          <w:tab w:val="right" w:leader="dot" w:pos="10224"/>
        </w:tabs>
        <w:ind w:right="-72"/>
        <w:rPr>
          <w:sz w:val="20"/>
          <w:u w:val="single"/>
        </w:rPr>
      </w:pPr>
      <w:r w:rsidRPr="005F57A6">
        <w:t>COMMERCIAL &amp; NON-RESIDENTIAL DEPOSIT</w:t>
      </w:r>
      <w:r w:rsidRPr="005F57A6">
        <w:tab/>
      </w:r>
      <w:r w:rsidRPr="005F57A6">
        <w:rPr>
          <w:sz w:val="20"/>
          <w:u w:val="single"/>
        </w:rPr>
        <w:t>1/6 OF ESTIMATED ANNUAL BILL</w:t>
      </w:r>
    </w:p>
    <w:p w14:paraId="272DC517" w14:textId="77777777" w:rsidR="008B2475" w:rsidRPr="005F57A6" w:rsidRDefault="008B2475" w:rsidP="000E60A7">
      <w:pPr>
        <w:ind w:right="-72"/>
      </w:pPr>
    </w:p>
    <w:p w14:paraId="21EEB9E8" w14:textId="77777777" w:rsidR="008B2475" w:rsidRPr="005F57A6" w:rsidRDefault="008B2475" w:rsidP="000E60A7">
      <w:pPr>
        <w:ind w:right="-72"/>
      </w:pPr>
      <w:r w:rsidRPr="005F57A6">
        <w:t>GOVERNMENTAL TESTING, INSPECTION AND COSTS SURCHARGE:</w:t>
      </w:r>
    </w:p>
    <w:p w14:paraId="36795643" w14:textId="5FA3E29E" w:rsidR="007B1517" w:rsidRPr="005F57A6" w:rsidRDefault="007B1517" w:rsidP="000E60A7">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sidR="00F14008">
        <w:rPr>
          <w:sz w:val="18"/>
          <w:szCs w:val="18"/>
        </w:rPr>
        <w:t>(G)</w:t>
      </w:r>
      <w:r w:rsidRPr="005F57A6">
        <w:rPr>
          <w:sz w:val="18"/>
          <w:szCs w:val="18"/>
        </w:rPr>
        <w:t>]</w:t>
      </w:r>
    </w:p>
    <w:p w14:paraId="726F50A0" w14:textId="77777777" w:rsidR="008B2475" w:rsidRPr="005F57A6" w:rsidRDefault="008B2475" w:rsidP="000E60A7">
      <w:pPr>
        <w:ind w:right="-72"/>
      </w:pPr>
    </w:p>
    <w:p w14:paraId="33750E13" w14:textId="77777777" w:rsidR="008B2475" w:rsidRPr="005F57A6" w:rsidRDefault="008B2475" w:rsidP="000E60A7">
      <w:pPr>
        <w:ind w:right="-72"/>
      </w:pPr>
      <w:r w:rsidRPr="005F57A6">
        <w:t xml:space="preserve">LINE EXTENSION AND CONSTRUCTION CHARGES: </w:t>
      </w:r>
    </w:p>
    <w:p w14:paraId="2CA9C3CC" w14:textId="77777777" w:rsidR="008B2475" w:rsidRPr="005F57A6" w:rsidRDefault="008B2475" w:rsidP="000E60A7">
      <w:pPr>
        <w:ind w:left="720" w:right="-72" w:firstLine="18"/>
        <w:jc w:val="both"/>
        <w:rPr>
          <w:sz w:val="18"/>
          <w:szCs w:val="18"/>
        </w:rPr>
      </w:pPr>
      <w:r w:rsidRPr="005F57A6">
        <w:rPr>
          <w:sz w:val="18"/>
          <w:szCs w:val="18"/>
        </w:rPr>
        <w:t>REFER TO SECTION 3.0--EXTENSION POLICY FOR TERMS, CONDITIONS, AND CHARGES WHEN NEW CONSTRUCTION IS NECESSARY TO PROVIDE SERVICE.</w:t>
      </w:r>
    </w:p>
    <w:p w14:paraId="07C93B3C" w14:textId="77777777" w:rsidR="008B2475" w:rsidRPr="005F57A6" w:rsidRDefault="008B2475" w:rsidP="000E60A7">
      <w:pPr>
        <w:ind w:right="-72"/>
      </w:pPr>
    </w:p>
    <w:p w14:paraId="4DF22345" w14:textId="77777777" w:rsidR="008B2475" w:rsidRPr="005F57A6" w:rsidRDefault="008B2475" w:rsidP="000E60A7">
      <w:pPr>
        <w:ind w:right="-72"/>
      </w:pPr>
      <w:r w:rsidRPr="005F57A6">
        <w:t xml:space="preserve">PURCHASED WATER AND/OR DISTRICT FEE PASS THROUGH CLAUSE: </w:t>
      </w:r>
    </w:p>
    <w:p w14:paraId="5D3FE9ED" w14:textId="54178B51" w:rsidR="008B2475" w:rsidRPr="005F57A6" w:rsidRDefault="008B2475" w:rsidP="000E60A7">
      <w:pPr>
        <w:ind w:left="720" w:right="-72"/>
        <w:jc w:val="both"/>
        <w:rPr>
          <w:color w:val="000000"/>
        </w:rPr>
      </w:pPr>
      <w:r w:rsidRPr="005F57A6">
        <w:rPr>
          <w:color w:val="000000"/>
        </w:rPr>
        <w:t>Changes in fees imposed by any non-affiliated third-party water supplier or underground water district having jurisdiction over the Utility shall be passed through as an adjustment to the water gallonage charge according to the following formula:</w:t>
      </w:r>
    </w:p>
    <w:p w14:paraId="77FE1D75" w14:textId="77777777" w:rsidR="008B2475" w:rsidRPr="005F57A6" w:rsidRDefault="008B2475" w:rsidP="000E60A7">
      <w:pPr>
        <w:ind w:right="-72"/>
      </w:pPr>
    </w:p>
    <w:p w14:paraId="6ABD1513" w14:textId="77777777" w:rsidR="008B2475" w:rsidRPr="005F57A6" w:rsidRDefault="008B2475" w:rsidP="000E60A7">
      <w:pPr>
        <w:ind w:left="720" w:right="-72"/>
      </w:pPr>
      <w:r w:rsidRPr="005F57A6">
        <w:t>R = G / (1 – L), where</w:t>
      </w:r>
    </w:p>
    <w:p w14:paraId="72DE789A" w14:textId="77777777" w:rsidR="008B2475" w:rsidRPr="005F57A6" w:rsidRDefault="008B2475" w:rsidP="000E60A7">
      <w:pPr>
        <w:ind w:left="720" w:right="-72"/>
      </w:pPr>
      <w:r w:rsidRPr="005F57A6">
        <w:t>R = the proposed pass-through rate;</w:t>
      </w:r>
    </w:p>
    <w:p w14:paraId="5BC5B211" w14:textId="77777777" w:rsidR="008B2475" w:rsidRPr="005F57A6" w:rsidRDefault="008B2475" w:rsidP="000E60A7">
      <w:pPr>
        <w:ind w:left="720" w:right="-72"/>
      </w:pPr>
      <w:r w:rsidRPr="005F57A6">
        <w:t>G = the new gallonage charge (per 1,000 gallons) by source supplier;</w:t>
      </w:r>
    </w:p>
    <w:p w14:paraId="4A4D1569" w14:textId="77777777" w:rsidR="008B2475" w:rsidRPr="005F57A6" w:rsidRDefault="008B2475" w:rsidP="000E60A7">
      <w:pPr>
        <w:ind w:left="720" w:right="-72"/>
      </w:pPr>
      <w:r w:rsidRPr="005F57A6">
        <w:t>L = the actual line loss for the preceding 12 months.</w:t>
      </w:r>
    </w:p>
    <w:p w14:paraId="0A3B31D1" w14:textId="77777777" w:rsidR="008B2475" w:rsidRPr="005F57A6" w:rsidRDefault="008B2475" w:rsidP="000E60A7">
      <w:pPr>
        <w:ind w:right="-72"/>
        <w:rPr>
          <w:u w:val="single"/>
        </w:rPr>
      </w:pPr>
    </w:p>
    <w:p w14:paraId="1BF2DC25" w14:textId="1227746F" w:rsidR="008B2475" w:rsidRPr="005F57A6" w:rsidRDefault="008B2475" w:rsidP="000E60A7">
      <w:pPr>
        <w:ind w:right="-72"/>
        <w:rPr>
          <w:u w:val="single"/>
        </w:rPr>
      </w:pPr>
    </w:p>
    <w:p w14:paraId="0EAA942E" w14:textId="4103519F" w:rsidR="007B1517" w:rsidRPr="005F57A6" w:rsidRDefault="007B1517" w:rsidP="000E60A7">
      <w:pPr>
        <w:ind w:right="-72"/>
        <w:rPr>
          <w:u w:val="single"/>
        </w:rPr>
      </w:pPr>
    </w:p>
    <w:p w14:paraId="375F2158" w14:textId="578F0BFA" w:rsidR="007B1517" w:rsidRPr="005F57A6" w:rsidRDefault="007B1517" w:rsidP="000E60A7">
      <w:pPr>
        <w:ind w:right="-72"/>
        <w:rPr>
          <w:u w:val="single"/>
        </w:rPr>
      </w:pPr>
    </w:p>
    <w:p w14:paraId="7D78B3A1" w14:textId="77777777" w:rsidR="007B1517" w:rsidRPr="005F57A6" w:rsidRDefault="007B1517" w:rsidP="000E60A7">
      <w:pPr>
        <w:ind w:right="-72"/>
        <w:rPr>
          <w:u w:val="single"/>
        </w:rPr>
      </w:pPr>
    </w:p>
    <w:p w14:paraId="710D0C94" w14:textId="77777777" w:rsidR="000E60A7" w:rsidRPr="005F57A6" w:rsidRDefault="000E60A7" w:rsidP="000E60A7">
      <w:pPr>
        <w:ind w:right="-72" w:firstLine="18"/>
      </w:pPr>
    </w:p>
    <w:p w14:paraId="1C5485EC" w14:textId="77777777" w:rsidR="00EF1281" w:rsidRPr="005F57A6" w:rsidRDefault="00EF1281" w:rsidP="000E60A7">
      <w:pPr>
        <w:ind w:right="-72" w:firstLine="18"/>
      </w:pPr>
    </w:p>
    <w:p w14:paraId="63198FBA" w14:textId="6A67DFA7" w:rsidR="00DC0E92" w:rsidRPr="005F57A6" w:rsidRDefault="00DC0E92" w:rsidP="000E60A7">
      <w:pPr>
        <w:ind w:right="-72" w:firstLine="18"/>
        <w:rPr>
          <w:b/>
          <w:bCs/>
        </w:rPr>
      </w:pPr>
      <w:r w:rsidRPr="005F57A6">
        <w:rPr>
          <w:b/>
          <w:bCs/>
        </w:rPr>
        <w:t xml:space="preserve">Docket No. </w:t>
      </w:r>
      <w:r w:rsidR="00C127C4">
        <w:rPr>
          <w:b/>
          <w:bCs/>
        </w:rPr>
        <w:t>51089</w:t>
      </w:r>
    </w:p>
    <w:p w14:paraId="47E5C649" w14:textId="77777777" w:rsidR="0075757E" w:rsidRPr="005F57A6" w:rsidRDefault="00DC0E92" w:rsidP="000E60A7">
      <w:pPr>
        <w:ind w:right="-72"/>
        <w:rPr>
          <w:u w:val="single"/>
        </w:rPr>
      </w:pPr>
      <w:r w:rsidRPr="005F57A6">
        <w:br w:type="page"/>
      </w:r>
    </w:p>
    <w:p w14:paraId="0843A732" w14:textId="16918475" w:rsidR="00B1255C" w:rsidRPr="005F57A6" w:rsidRDefault="00B1255C" w:rsidP="000E60A7">
      <w:pPr>
        <w:widowControl/>
        <w:tabs>
          <w:tab w:val="right" w:pos="10080"/>
        </w:tabs>
        <w:ind w:right="-72"/>
        <w:jc w:val="both"/>
      </w:pPr>
      <w:r w:rsidRPr="005F57A6">
        <w:rPr>
          <w:u w:val="single"/>
        </w:rPr>
        <w:lastRenderedPageBreak/>
        <w:t>CSWR – Texas Utility Operating Company, LLC</w:t>
      </w:r>
      <w:r w:rsidRPr="005F57A6">
        <w:tab/>
        <w:t>Water Tariff Page No. 5</w:t>
      </w:r>
    </w:p>
    <w:p w14:paraId="358A21E4" w14:textId="3CFFA42C" w:rsidR="00A92EFE" w:rsidRDefault="00A92EFE" w:rsidP="000E60A7">
      <w:pPr>
        <w:ind w:right="-72" w:firstLine="18"/>
        <w:rPr>
          <w:b/>
          <w:bCs/>
        </w:rPr>
      </w:pPr>
      <w:r>
        <w:rPr>
          <w:b/>
          <w:bCs/>
        </w:rPr>
        <w:t>Treetops Phase 1</w:t>
      </w:r>
    </w:p>
    <w:p w14:paraId="2671D2AD" w14:textId="44926025" w:rsidR="00B1255C" w:rsidRPr="005F57A6" w:rsidRDefault="00A92EFE" w:rsidP="000E60A7">
      <w:pPr>
        <w:ind w:right="-72" w:firstLine="18"/>
        <w:rPr>
          <w:b/>
          <w:bCs/>
        </w:rPr>
      </w:pPr>
      <w:r>
        <w:rPr>
          <w:b/>
          <w:bCs/>
        </w:rPr>
        <w:t xml:space="preserve">(Formerly </w:t>
      </w:r>
      <w:r w:rsidR="00B1255C" w:rsidRPr="005F57A6">
        <w:rPr>
          <w:b/>
          <w:bCs/>
        </w:rPr>
        <w:t>Treetops Utilities, Inc.</w:t>
      </w:r>
      <w:r>
        <w:rPr>
          <w:b/>
          <w:bCs/>
        </w:rPr>
        <w:t>)</w:t>
      </w:r>
    </w:p>
    <w:p w14:paraId="6B13541C" w14:textId="77777777" w:rsidR="00BA63FD" w:rsidRPr="005F57A6" w:rsidRDefault="00BA63FD" w:rsidP="00BA63FD">
      <w:pPr>
        <w:widowControl/>
        <w:jc w:val="both"/>
      </w:pPr>
      <w:r w:rsidRPr="005F57A6">
        <w:rPr>
          <w:sz w:val="18"/>
          <w:szCs w:val="18"/>
        </w:rPr>
        <w:t>(Utility Name)</w:t>
      </w:r>
    </w:p>
    <w:p w14:paraId="108FE85C" w14:textId="77777777" w:rsidR="00BA63FD" w:rsidRPr="005F57A6" w:rsidRDefault="00BA63FD" w:rsidP="000E60A7">
      <w:pPr>
        <w:ind w:right="-72" w:firstLine="18"/>
      </w:pPr>
    </w:p>
    <w:p w14:paraId="1CE6DA2F" w14:textId="77777777" w:rsidR="00B1255C" w:rsidRPr="005F57A6" w:rsidRDefault="00B1255C" w:rsidP="000E60A7">
      <w:pPr>
        <w:ind w:right="-72"/>
        <w:jc w:val="center"/>
      </w:pPr>
      <w:r w:rsidRPr="005F57A6">
        <w:t xml:space="preserve">SECTION 1.0 -- RATE SCHEDULE </w:t>
      </w:r>
    </w:p>
    <w:p w14:paraId="5F4CFFD5" w14:textId="77777777" w:rsidR="00B1255C" w:rsidRPr="005F57A6" w:rsidRDefault="00B1255C" w:rsidP="000E60A7">
      <w:pPr>
        <w:ind w:right="-72"/>
        <w:rPr>
          <w:u w:val="single"/>
        </w:rPr>
      </w:pPr>
    </w:p>
    <w:p w14:paraId="27FF8884" w14:textId="77777777" w:rsidR="00B1255C" w:rsidRPr="005F57A6" w:rsidRDefault="00B1255C" w:rsidP="000E60A7">
      <w:pPr>
        <w:ind w:right="-72"/>
      </w:pPr>
      <w:r w:rsidRPr="005F57A6">
        <w:rPr>
          <w:u w:val="single"/>
        </w:rPr>
        <w:t>Section 1.01 - Rates</w:t>
      </w:r>
      <w:r w:rsidRPr="005F57A6">
        <w:t xml:space="preserve"> </w:t>
      </w:r>
    </w:p>
    <w:p w14:paraId="1124E648" w14:textId="77777777" w:rsidR="00B1255C" w:rsidRPr="005F57A6" w:rsidRDefault="00B1255C" w:rsidP="000E60A7">
      <w:pPr>
        <w:ind w:right="-72"/>
      </w:pPr>
    </w:p>
    <w:p w14:paraId="4FA2FFB8" w14:textId="77777777" w:rsidR="00B1255C" w:rsidRPr="005F57A6" w:rsidRDefault="00B1255C" w:rsidP="000E60A7">
      <w:pPr>
        <w:tabs>
          <w:tab w:val="left" w:pos="2880"/>
          <w:tab w:val="right" w:pos="10080"/>
        </w:tabs>
        <w:ind w:right="-72"/>
        <w:rPr>
          <w:u w:val="single"/>
        </w:rPr>
      </w:pPr>
      <w:r w:rsidRPr="005F57A6">
        <w:rPr>
          <w:u w:val="single"/>
        </w:rPr>
        <w:t>Meter Size:</w:t>
      </w:r>
      <w:r w:rsidRPr="005F57A6">
        <w:tab/>
      </w:r>
      <w:r w:rsidRPr="005F57A6">
        <w:rPr>
          <w:u w:val="single"/>
        </w:rPr>
        <w:t>Monthly Minimum Charge</w:t>
      </w:r>
      <w:r w:rsidRPr="005F57A6">
        <w:tab/>
      </w:r>
      <w:r w:rsidRPr="005F57A6">
        <w:rPr>
          <w:u w:val="single"/>
        </w:rPr>
        <w:t>Gallonage Charge</w:t>
      </w:r>
    </w:p>
    <w:p w14:paraId="1B23D43F" w14:textId="2B6E0275" w:rsidR="00B61DCC" w:rsidRPr="005F57A6" w:rsidRDefault="00B61DCC" w:rsidP="000E60A7">
      <w:pPr>
        <w:tabs>
          <w:tab w:val="left" w:pos="2880"/>
          <w:tab w:val="right" w:pos="10080"/>
        </w:tabs>
        <w:ind w:right="-72"/>
      </w:pPr>
      <w:r w:rsidRPr="005F57A6">
        <w:t>5/8" or 3/4"</w:t>
      </w:r>
      <w:r w:rsidRPr="005F57A6">
        <w:tab/>
        <w:t>$</w:t>
      </w:r>
      <w:r w:rsidRPr="005F57A6">
        <w:rPr>
          <w:u w:val="single"/>
        </w:rPr>
        <w:t>22.00</w:t>
      </w:r>
      <w:r w:rsidRPr="005F57A6">
        <w:t xml:space="preserve"> </w:t>
      </w:r>
      <w:r w:rsidRPr="005F57A6">
        <w:rPr>
          <w:sz w:val="20"/>
        </w:rPr>
        <w:t>(including 2,000 gallons)</w:t>
      </w:r>
      <w:r w:rsidRPr="005F57A6">
        <w:tab/>
      </w:r>
      <w:r w:rsidRPr="00695542">
        <w:t>$</w:t>
      </w:r>
      <w:r w:rsidRPr="005F57A6">
        <w:rPr>
          <w:u w:val="single"/>
        </w:rPr>
        <w:t>2.15</w:t>
      </w:r>
      <w:r w:rsidRPr="005F57A6">
        <w:t xml:space="preserve"> </w:t>
      </w:r>
      <w:r w:rsidRPr="005F57A6">
        <w:rPr>
          <w:sz w:val="20"/>
        </w:rPr>
        <w:t>per 1,000 gallons</w:t>
      </w:r>
    </w:p>
    <w:p w14:paraId="49042D9B" w14:textId="1E86A16F" w:rsidR="0075757E" w:rsidRPr="005F57A6" w:rsidRDefault="0075757E" w:rsidP="000E60A7">
      <w:pPr>
        <w:ind w:right="-72" w:firstLine="18"/>
      </w:pPr>
    </w:p>
    <w:p w14:paraId="2DEBD9FF" w14:textId="77777777" w:rsidR="002562A8" w:rsidRPr="005F57A6" w:rsidRDefault="002562A8" w:rsidP="000E60A7">
      <w:pPr>
        <w:ind w:right="-72" w:firstLine="18"/>
      </w:pPr>
    </w:p>
    <w:p w14:paraId="0991E94A" w14:textId="77777777" w:rsidR="00D644FA" w:rsidRPr="005F57A6" w:rsidRDefault="00D644FA" w:rsidP="000E60A7">
      <w:pPr>
        <w:ind w:right="-72"/>
        <w:jc w:val="both"/>
      </w:pPr>
      <w:r w:rsidRPr="005F57A6">
        <w:t>FORM OF PAYMENT:   The utility will accept the following forms of payment:</w:t>
      </w:r>
    </w:p>
    <w:p w14:paraId="3DAF5F06" w14:textId="2E1E463A" w:rsidR="00D644FA" w:rsidRPr="005F57A6" w:rsidRDefault="00D644FA" w:rsidP="000E60A7">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w:t>
      </w:r>
      <w:r w:rsidR="00495909" w:rsidRPr="005F57A6">
        <w:t>___</w:t>
      </w:r>
      <w:r w:rsidRPr="005F57A6">
        <w:t xml:space="preserve">, </w:t>
      </w:r>
      <w:r w:rsidRPr="005F57A6">
        <w:tab/>
        <w:t>Other (specify)___</w:t>
      </w:r>
    </w:p>
    <w:p w14:paraId="0BDD4A4A" w14:textId="77777777" w:rsidR="00D644FA" w:rsidRPr="005F57A6" w:rsidRDefault="00D644FA" w:rsidP="000E60A7">
      <w:pPr>
        <w:ind w:left="720" w:right="-72" w:firstLine="18"/>
        <w:jc w:val="both"/>
        <w:rPr>
          <w:sz w:val="18"/>
          <w:szCs w:val="18"/>
        </w:rPr>
      </w:pPr>
      <w:r w:rsidRPr="005F57A6">
        <w:rPr>
          <w:sz w:val="18"/>
          <w:szCs w:val="18"/>
        </w:rPr>
        <w:t>THE UTILITY MAY REQUIRE EXACT CHANGE FOR PAYMENTS AND MAY REFUSE TO ACCEPT PAYMENTS MADE USING MORE THAN $1.00 IN SMALL COINS.  A WRITTEN RECEIPT WILL BE GIVEN FOR CASH PAYMENTS.</w:t>
      </w:r>
    </w:p>
    <w:p w14:paraId="4377BBF2" w14:textId="77777777" w:rsidR="00D644FA" w:rsidRPr="005F57A6" w:rsidRDefault="00D644FA" w:rsidP="000E60A7">
      <w:pPr>
        <w:ind w:right="-72"/>
      </w:pPr>
    </w:p>
    <w:p w14:paraId="6371FC31" w14:textId="77777777" w:rsidR="00D644FA" w:rsidRPr="005F57A6" w:rsidRDefault="00D644FA" w:rsidP="000E60A7">
      <w:pPr>
        <w:tabs>
          <w:tab w:val="right" w:leader="dot" w:pos="10080"/>
        </w:tabs>
        <w:ind w:right="-72"/>
      </w:pPr>
      <w:r w:rsidRPr="005F57A6">
        <w:t>REGULATORY ASSESSMENT</w:t>
      </w:r>
      <w:r w:rsidRPr="005F57A6">
        <w:tab/>
      </w:r>
      <w:r w:rsidRPr="005F57A6">
        <w:rPr>
          <w:u w:val="single"/>
        </w:rPr>
        <w:t>1.0%</w:t>
      </w:r>
    </w:p>
    <w:p w14:paraId="26E4D65E" w14:textId="77777777" w:rsidR="00D644FA" w:rsidRPr="005F57A6" w:rsidRDefault="00D644FA" w:rsidP="000E60A7">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3400A393" w14:textId="77777777" w:rsidR="00D644FA" w:rsidRPr="005F57A6" w:rsidRDefault="00D644FA" w:rsidP="000E60A7">
      <w:pPr>
        <w:ind w:right="-72"/>
      </w:pPr>
    </w:p>
    <w:p w14:paraId="17900690" w14:textId="77777777" w:rsidR="00D644FA" w:rsidRPr="005F57A6" w:rsidRDefault="00D644FA" w:rsidP="000E60A7">
      <w:pPr>
        <w:ind w:right="-72"/>
        <w:rPr>
          <w:u w:val="single"/>
        </w:rPr>
      </w:pPr>
      <w:r w:rsidRPr="005F57A6">
        <w:rPr>
          <w:u w:val="single"/>
        </w:rPr>
        <w:t xml:space="preserve">Section 1.02 - Miscellaneous Fee </w:t>
      </w:r>
    </w:p>
    <w:p w14:paraId="0B5872B8" w14:textId="77777777" w:rsidR="00D644FA" w:rsidRPr="005F57A6" w:rsidRDefault="00D644FA" w:rsidP="000E60A7">
      <w:pPr>
        <w:ind w:right="-72"/>
      </w:pPr>
    </w:p>
    <w:p w14:paraId="5B35BD5B" w14:textId="21CECA68" w:rsidR="00D644FA" w:rsidRPr="005F57A6" w:rsidRDefault="00D644FA" w:rsidP="000E60A7">
      <w:pPr>
        <w:tabs>
          <w:tab w:val="right" w:leader="dot" w:pos="10080"/>
        </w:tabs>
        <w:ind w:right="-72"/>
        <w:rPr>
          <w:u w:val="single"/>
        </w:rPr>
      </w:pPr>
      <w:r w:rsidRPr="005F57A6">
        <w:t>TAP FEE</w:t>
      </w:r>
      <w:r w:rsidRPr="005F57A6">
        <w:tab/>
        <w:t>$</w:t>
      </w:r>
      <w:r w:rsidRPr="005F57A6">
        <w:rPr>
          <w:u w:val="single"/>
        </w:rPr>
        <w:t>500.00</w:t>
      </w:r>
    </w:p>
    <w:p w14:paraId="37AE34F6" w14:textId="77777777" w:rsidR="00D644FA" w:rsidRPr="005F57A6" w:rsidRDefault="00D644FA" w:rsidP="000E60A7">
      <w:pPr>
        <w:ind w:left="720" w:right="-72" w:firstLine="18"/>
        <w:jc w:val="both"/>
        <w:rPr>
          <w:sz w:val="18"/>
          <w:szCs w:val="18"/>
        </w:rPr>
      </w:pPr>
      <w:r w:rsidRPr="005F57A6">
        <w:rPr>
          <w:sz w:val="18"/>
          <w:szCs w:val="18"/>
        </w:rPr>
        <w:t>TAP FEE COVERS THE UTILITY’S COSTS FOR MATERIALS AND LABOR TO INSTALL A STANDARD RESIDENTIAL 5/8" or 3/4" METER.  AN ADDITIONAL FEE TO COVER UNIQUE COSTS IS PERMITTED IF LISTED ON THIS TARIFF.</w:t>
      </w:r>
    </w:p>
    <w:p w14:paraId="3132803C" w14:textId="77777777" w:rsidR="00D644FA" w:rsidRPr="005F57A6" w:rsidRDefault="00D644FA" w:rsidP="000E60A7">
      <w:pPr>
        <w:ind w:right="-72"/>
      </w:pPr>
    </w:p>
    <w:p w14:paraId="490AC55D" w14:textId="77777777" w:rsidR="00D644FA" w:rsidRPr="005F57A6" w:rsidRDefault="00D644FA" w:rsidP="000E60A7">
      <w:pPr>
        <w:tabs>
          <w:tab w:val="right" w:leader="dot" w:pos="10080"/>
        </w:tabs>
        <w:ind w:right="-72"/>
        <w:rPr>
          <w:u w:val="single"/>
        </w:rPr>
      </w:pPr>
      <w:r w:rsidRPr="005F57A6">
        <w:t>METER TEST FEE</w:t>
      </w:r>
      <w:r w:rsidRPr="005F57A6">
        <w:tab/>
      </w:r>
      <w:r w:rsidRPr="00695542">
        <w:t>$</w:t>
      </w:r>
      <w:r w:rsidRPr="005F57A6">
        <w:rPr>
          <w:u w:val="single"/>
        </w:rPr>
        <w:t>25.00</w:t>
      </w:r>
    </w:p>
    <w:p w14:paraId="3D424C77" w14:textId="77777777" w:rsidR="00D644FA" w:rsidRPr="005F57A6" w:rsidRDefault="00D644FA" w:rsidP="000E60A7">
      <w:pPr>
        <w:ind w:left="720" w:right="-72" w:firstLine="18"/>
        <w:jc w:val="both"/>
        <w:rPr>
          <w:sz w:val="18"/>
          <w:szCs w:val="18"/>
        </w:rPr>
      </w:pPr>
      <w:r w:rsidRPr="005F57A6">
        <w:rPr>
          <w:sz w:val="18"/>
          <w:szCs w:val="18"/>
        </w:rPr>
        <w:t>THIS FEE MAY BE CHARGED IF A CUSTOMER REQUESTS THAT AN EXISTING METER BE RELOCATED.</w:t>
      </w:r>
    </w:p>
    <w:p w14:paraId="337C363E" w14:textId="1537AA96" w:rsidR="00D644FA" w:rsidRPr="005F57A6" w:rsidRDefault="00D644FA" w:rsidP="000E60A7">
      <w:pPr>
        <w:ind w:right="-72"/>
        <w:rPr>
          <w:sz w:val="22"/>
          <w:szCs w:val="22"/>
        </w:rPr>
      </w:pPr>
    </w:p>
    <w:p w14:paraId="1397F5D1" w14:textId="47BE04AE" w:rsidR="00D644FA" w:rsidRPr="005F57A6" w:rsidRDefault="00D644FA" w:rsidP="000E60A7">
      <w:pPr>
        <w:ind w:right="-72"/>
        <w:rPr>
          <w:sz w:val="22"/>
          <w:szCs w:val="22"/>
        </w:rPr>
      </w:pPr>
    </w:p>
    <w:p w14:paraId="5FC65210" w14:textId="56471B42" w:rsidR="00D644FA" w:rsidRPr="005F57A6" w:rsidRDefault="00D644FA" w:rsidP="000E60A7">
      <w:pPr>
        <w:ind w:right="-72"/>
        <w:rPr>
          <w:sz w:val="22"/>
          <w:szCs w:val="22"/>
        </w:rPr>
      </w:pPr>
    </w:p>
    <w:p w14:paraId="00ED9EF4" w14:textId="36F7A04D" w:rsidR="00D644FA" w:rsidRPr="005F57A6" w:rsidRDefault="00D644FA" w:rsidP="000E60A7">
      <w:pPr>
        <w:ind w:right="-72"/>
        <w:rPr>
          <w:sz w:val="22"/>
          <w:szCs w:val="22"/>
        </w:rPr>
      </w:pPr>
    </w:p>
    <w:p w14:paraId="54CD8383" w14:textId="6B3B2037" w:rsidR="00D644FA" w:rsidRPr="005F57A6" w:rsidRDefault="00D644FA" w:rsidP="000E60A7">
      <w:pPr>
        <w:ind w:right="-72"/>
        <w:rPr>
          <w:sz w:val="22"/>
          <w:szCs w:val="22"/>
        </w:rPr>
      </w:pPr>
    </w:p>
    <w:p w14:paraId="564FBFD6" w14:textId="4C7F5746" w:rsidR="00D644FA" w:rsidRPr="005F57A6" w:rsidRDefault="00D644FA" w:rsidP="000E60A7">
      <w:pPr>
        <w:ind w:right="-72"/>
        <w:rPr>
          <w:sz w:val="22"/>
          <w:szCs w:val="22"/>
        </w:rPr>
      </w:pPr>
    </w:p>
    <w:p w14:paraId="4C43ECCC" w14:textId="64E03C2D" w:rsidR="00D644FA" w:rsidRPr="005F57A6" w:rsidRDefault="00D644FA" w:rsidP="000E60A7">
      <w:pPr>
        <w:ind w:right="-72"/>
        <w:rPr>
          <w:sz w:val="22"/>
          <w:szCs w:val="22"/>
        </w:rPr>
      </w:pPr>
    </w:p>
    <w:p w14:paraId="09718409" w14:textId="62E30025" w:rsidR="00D644FA" w:rsidRPr="005F57A6" w:rsidRDefault="00D644FA" w:rsidP="000E60A7">
      <w:pPr>
        <w:ind w:right="-72"/>
        <w:rPr>
          <w:sz w:val="22"/>
          <w:szCs w:val="22"/>
        </w:rPr>
      </w:pPr>
    </w:p>
    <w:p w14:paraId="39897218" w14:textId="68EAD6B6" w:rsidR="00D644FA" w:rsidRPr="005F57A6" w:rsidRDefault="00D644FA" w:rsidP="000E60A7">
      <w:pPr>
        <w:ind w:right="-72"/>
        <w:rPr>
          <w:sz w:val="22"/>
          <w:szCs w:val="22"/>
        </w:rPr>
      </w:pPr>
    </w:p>
    <w:p w14:paraId="143BF5B6" w14:textId="5B4E08AE" w:rsidR="00D644FA" w:rsidRPr="005F57A6" w:rsidRDefault="00D644FA" w:rsidP="000E60A7">
      <w:pPr>
        <w:ind w:right="-72"/>
        <w:rPr>
          <w:sz w:val="22"/>
          <w:szCs w:val="22"/>
        </w:rPr>
      </w:pPr>
    </w:p>
    <w:p w14:paraId="5BAFD293" w14:textId="032E49AB" w:rsidR="00D644FA" w:rsidRPr="005F57A6" w:rsidRDefault="00D644FA" w:rsidP="000E60A7">
      <w:pPr>
        <w:ind w:right="-72"/>
        <w:rPr>
          <w:sz w:val="22"/>
          <w:szCs w:val="22"/>
        </w:rPr>
      </w:pPr>
    </w:p>
    <w:p w14:paraId="21CCC6B1" w14:textId="47EF362A" w:rsidR="00D644FA" w:rsidRPr="005F57A6" w:rsidRDefault="00D644FA" w:rsidP="000E60A7">
      <w:pPr>
        <w:ind w:right="-72"/>
        <w:rPr>
          <w:sz w:val="22"/>
          <w:szCs w:val="22"/>
        </w:rPr>
      </w:pPr>
    </w:p>
    <w:p w14:paraId="3EFDCD23" w14:textId="634C228B" w:rsidR="00D644FA" w:rsidRPr="005F57A6" w:rsidRDefault="00D644FA" w:rsidP="000E60A7">
      <w:pPr>
        <w:ind w:right="-72"/>
        <w:rPr>
          <w:sz w:val="22"/>
          <w:szCs w:val="22"/>
        </w:rPr>
      </w:pPr>
    </w:p>
    <w:p w14:paraId="7AD6299A" w14:textId="0506E37F" w:rsidR="00CC7E20" w:rsidRPr="005F57A6" w:rsidRDefault="00CC7E20" w:rsidP="000E60A7">
      <w:pPr>
        <w:ind w:right="-72"/>
        <w:rPr>
          <w:sz w:val="22"/>
          <w:szCs w:val="22"/>
        </w:rPr>
      </w:pPr>
    </w:p>
    <w:p w14:paraId="74523E00" w14:textId="12216F0D" w:rsidR="00CC7E20" w:rsidRPr="005F57A6" w:rsidRDefault="00CC7E20" w:rsidP="000E60A7">
      <w:pPr>
        <w:ind w:right="-72"/>
        <w:rPr>
          <w:sz w:val="22"/>
          <w:szCs w:val="22"/>
        </w:rPr>
      </w:pPr>
    </w:p>
    <w:p w14:paraId="27AE12AD" w14:textId="5C0F3F3A" w:rsidR="00CC7E20" w:rsidRPr="005F57A6" w:rsidRDefault="00CC7E20" w:rsidP="000E60A7">
      <w:pPr>
        <w:ind w:right="-72"/>
        <w:rPr>
          <w:sz w:val="22"/>
          <w:szCs w:val="22"/>
        </w:rPr>
      </w:pPr>
    </w:p>
    <w:p w14:paraId="4FF97FBE" w14:textId="31A6768A" w:rsidR="00CC7E20" w:rsidRPr="005F57A6" w:rsidRDefault="00CC7E20" w:rsidP="000E60A7">
      <w:pPr>
        <w:ind w:right="-72"/>
        <w:rPr>
          <w:sz w:val="22"/>
          <w:szCs w:val="22"/>
        </w:rPr>
      </w:pPr>
    </w:p>
    <w:p w14:paraId="5A1E4FCB" w14:textId="57E7F968" w:rsidR="00CC7E20" w:rsidRPr="005F57A6" w:rsidRDefault="00CC7E20" w:rsidP="000E60A7">
      <w:pPr>
        <w:ind w:right="-72"/>
        <w:rPr>
          <w:sz w:val="22"/>
          <w:szCs w:val="22"/>
        </w:rPr>
      </w:pPr>
    </w:p>
    <w:p w14:paraId="795802BD" w14:textId="406E0572" w:rsidR="00CC7E20" w:rsidRPr="005F57A6" w:rsidRDefault="00CC7E20" w:rsidP="000E60A7">
      <w:pPr>
        <w:ind w:right="-72"/>
        <w:rPr>
          <w:sz w:val="22"/>
          <w:szCs w:val="22"/>
        </w:rPr>
      </w:pPr>
    </w:p>
    <w:p w14:paraId="42041FD8" w14:textId="334670AB" w:rsidR="00CC7E20" w:rsidRPr="005F57A6" w:rsidRDefault="00CC7E20" w:rsidP="000E60A7">
      <w:pPr>
        <w:ind w:right="-72"/>
        <w:rPr>
          <w:sz w:val="22"/>
          <w:szCs w:val="22"/>
        </w:rPr>
      </w:pPr>
    </w:p>
    <w:p w14:paraId="68ABDF59" w14:textId="77777777" w:rsidR="00CC7E20" w:rsidRPr="005F57A6" w:rsidRDefault="00CC7E20" w:rsidP="000E60A7">
      <w:pPr>
        <w:ind w:right="-72"/>
        <w:rPr>
          <w:sz w:val="22"/>
          <w:szCs w:val="22"/>
        </w:rPr>
      </w:pPr>
    </w:p>
    <w:p w14:paraId="699E9DD9" w14:textId="051A8E43" w:rsidR="00D644FA" w:rsidRPr="005F57A6" w:rsidRDefault="00D644FA" w:rsidP="000E60A7">
      <w:pPr>
        <w:ind w:right="-72"/>
        <w:rPr>
          <w:sz w:val="22"/>
          <w:szCs w:val="22"/>
        </w:rPr>
      </w:pPr>
    </w:p>
    <w:p w14:paraId="66D0608D" w14:textId="6314F49C" w:rsidR="00D644FA" w:rsidRPr="005F57A6" w:rsidRDefault="00D644FA" w:rsidP="000E60A7">
      <w:pPr>
        <w:ind w:right="-72"/>
        <w:rPr>
          <w:sz w:val="22"/>
          <w:szCs w:val="22"/>
        </w:rPr>
      </w:pPr>
    </w:p>
    <w:p w14:paraId="34039C5A" w14:textId="77777777" w:rsidR="00D644FA" w:rsidRPr="005F57A6" w:rsidRDefault="00D644FA" w:rsidP="000E60A7">
      <w:pPr>
        <w:ind w:right="-72" w:firstLine="18"/>
      </w:pPr>
    </w:p>
    <w:p w14:paraId="40566D86" w14:textId="382AAC29" w:rsidR="0075757E" w:rsidRPr="005F57A6" w:rsidRDefault="0075757E" w:rsidP="0075757E">
      <w:pPr>
        <w:ind w:right="-144" w:firstLine="18"/>
        <w:rPr>
          <w:b/>
          <w:bCs/>
        </w:rPr>
      </w:pPr>
      <w:r w:rsidRPr="005F57A6">
        <w:rPr>
          <w:b/>
          <w:bCs/>
        </w:rPr>
        <w:t xml:space="preserve">Docket No. </w:t>
      </w:r>
      <w:r w:rsidR="00C127C4">
        <w:rPr>
          <w:b/>
          <w:bCs/>
        </w:rPr>
        <w:t>51089</w:t>
      </w:r>
    </w:p>
    <w:p w14:paraId="0D3EEE75" w14:textId="77777777" w:rsidR="00B61DCC" w:rsidRPr="005F57A6" w:rsidRDefault="00B61DCC" w:rsidP="00B61DCC">
      <w:pPr>
        <w:ind w:right="-144"/>
      </w:pPr>
      <w:r w:rsidRPr="005F57A6">
        <w:br w:type="page"/>
      </w:r>
    </w:p>
    <w:p w14:paraId="7FB81B3D" w14:textId="428ED333" w:rsidR="00B61DCC" w:rsidRPr="005F57A6" w:rsidRDefault="00B61DCC" w:rsidP="009958FD">
      <w:pPr>
        <w:widowControl/>
        <w:tabs>
          <w:tab w:val="right" w:pos="10080"/>
        </w:tabs>
        <w:ind w:right="-72"/>
        <w:jc w:val="both"/>
      </w:pPr>
      <w:r w:rsidRPr="005F57A6">
        <w:rPr>
          <w:u w:val="single"/>
        </w:rPr>
        <w:lastRenderedPageBreak/>
        <w:t>CSWR – Texas Utility Operating Company, LLC</w:t>
      </w:r>
      <w:r w:rsidRPr="005F57A6">
        <w:tab/>
        <w:t>Water Tariff Page No. 5a</w:t>
      </w:r>
    </w:p>
    <w:p w14:paraId="40E0C14B" w14:textId="77777777" w:rsidR="00A92EFE" w:rsidRDefault="00A92EFE" w:rsidP="00A92EFE">
      <w:pPr>
        <w:ind w:right="-72" w:firstLine="18"/>
        <w:rPr>
          <w:b/>
          <w:bCs/>
        </w:rPr>
      </w:pPr>
      <w:r>
        <w:rPr>
          <w:b/>
          <w:bCs/>
        </w:rPr>
        <w:t>Treetops Phase 1</w:t>
      </w:r>
    </w:p>
    <w:p w14:paraId="09643A75" w14:textId="77777777" w:rsidR="00A92EFE" w:rsidRPr="005F57A6" w:rsidRDefault="00A92EFE" w:rsidP="00A92EFE">
      <w:pPr>
        <w:ind w:right="-72" w:firstLine="18"/>
        <w:rPr>
          <w:b/>
          <w:bCs/>
        </w:rPr>
      </w:pPr>
      <w:r>
        <w:rPr>
          <w:b/>
          <w:bCs/>
        </w:rPr>
        <w:t xml:space="preserve">(Formerly </w:t>
      </w:r>
      <w:r w:rsidRPr="005F57A6">
        <w:rPr>
          <w:b/>
          <w:bCs/>
        </w:rPr>
        <w:t>Treetops Utilities, Inc.</w:t>
      </w:r>
      <w:r>
        <w:rPr>
          <w:b/>
          <w:bCs/>
        </w:rPr>
        <w:t>)</w:t>
      </w:r>
    </w:p>
    <w:p w14:paraId="75FF9BA9" w14:textId="77777777" w:rsidR="00BA63FD" w:rsidRPr="005F57A6" w:rsidRDefault="00BA63FD" w:rsidP="00BA63FD">
      <w:pPr>
        <w:widowControl/>
        <w:jc w:val="both"/>
      </w:pPr>
      <w:r w:rsidRPr="005F57A6">
        <w:rPr>
          <w:sz w:val="18"/>
          <w:szCs w:val="18"/>
        </w:rPr>
        <w:t>(Utility Name)</w:t>
      </w:r>
    </w:p>
    <w:p w14:paraId="00FFF250" w14:textId="77777777" w:rsidR="00BA63FD" w:rsidRPr="005F57A6" w:rsidRDefault="00BA63FD" w:rsidP="00B61DCC">
      <w:pPr>
        <w:ind w:right="-144" w:firstLine="18"/>
      </w:pPr>
    </w:p>
    <w:p w14:paraId="4578BBBC" w14:textId="70ADBD04" w:rsidR="00B61DCC" w:rsidRPr="005F57A6" w:rsidRDefault="00B61DCC" w:rsidP="00B61DCC">
      <w:pPr>
        <w:ind w:right="-144"/>
        <w:jc w:val="center"/>
      </w:pPr>
      <w:r w:rsidRPr="005F57A6">
        <w:t>SECTION 1.0 -- RATE SCHEDULE (Continued)</w:t>
      </w:r>
    </w:p>
    <w:p w14:paraId="423615FA" w14:textId="77777777" w:rsidR="000D741B" w:rsidRPr="005F57A6" w:rsidRDefault="000D741B" w:rsidP="000D741B">
      <w:pPr>
        <w:tabs>
          <w:tab w:val="right" w:leader="dot" w:pos="9900"/>
        </w:tabs>
      </w:pPr>
    </w:p>
    <w:p w14:paraId="61100B32" w14:textId="77777777" w:rsidR="000D741B" w:rsidRPr="005F57A6" w:rsidRDefault="000D741B" w:rsidP="009958FD">
      <w:pPr>
        <w:tabs>
          <w:tab w:val="right" w:leader="dot" w:pos="10080"/>
        </w:tabs>
        <w:ind w:right="-72"/>
        <w:rPr>
          <w:u w:val="single"/>
        </w:rPr>
      </w:pPr>
      <w:r w:rsidRPr="005F57A6">
        <w:t>RECONNECTION FEE</w:t>
      </w:r>
      <w:r w:rsidRPr="005F57A6">
        <w:tab/>
      </w:r>
      <w:r w:rsidRPr="00695542">
        <w:t>$</w:t>
      </w:r>
      <w:r w:rsidRPr="005F57A6">
        <w:rPr>
          <w:u w:val="single"/>
        </w:rPr>
        <w:t>25.00</w:t>
      </w:r>
    </w:p>
    <w:p w14:paraId="3F8A7786" w14:textId="77777777" w:rsidR="000D741B" w:rsidRPr="005F57A6" w:rsidRDefault="000D741B" w:rsidP="009958FD">
      <w:pPr>
        <w:ind w:left="720" w:right="-72" w:firstLine="18"/>
        <w:jc w:val="both"/>
        <w:rPr>
          <w:sz w:val="18"/>
          <w:szCs w:val="18"/>
        </w:rPr>
      </w:pPr>
      <w:r w:rsidRPr="005F57A6">
        <w:rPr>
          <w:sz w:val="18"/>
          <w:szCs w:val="18"/>
        </w:rPr>
        <w:t>THE RECONNECTION FEE MUST BE PAID BEFORE SERVICE CAN BE RESTORED TO A CUSTOMER WHO HAS BEEN DISCONNECTED FOR THE FOLLOWING REASONS (OR OTHER REASONS LISTED UNDER SECTION 2.0 OF THIS TARIFF).</w:t>
      </w:r>
    </w:p>
    <w:p w14:paraId="3E181AE8" w14:textId="77777777" w:rsidR="000D741B" w:rsidRPr="005F57A6" w:rsidRDefault="000D741B" w:rsidP="009958FD">
      <w:pPr>
        <w:pStyle w:val="ListParagraph"/>
        <w:numPr>
          <w:ilvl w:val="0"/>
          <w:numId w:val="5"/>
        </w:numPr>
        <w:tabs>
          <w:tab w:val="left" w:pos="1080"/>
          <w:tab w:val="right" w:leader="dot" w:pos="10080"/>
        </w:tabs>
        <w:ind w:right="-72" w:firstLine="0"/>
        <w:rPr>
          <w:szCs w:val="24"/>
          <w:u w:val="single"/>
        </w:rPr>
      </w:pPr>
      <w:r w:rsidRPr="005F57A6">
        <w:rPr>
          <w:szCs w:val="24"/>
        </w:rPr>
        <w:t>Nonpayment of bill (Maximum $25)</w:t>
      </w:r>
      <w:r w:rsidRPr="005F57A6">
        <w:rPr>
          <w:szCs w:val="24"/>
        </w:rPr>
        <w:tab/>
      </w:r>
      <w:r w:rsidRPr="00695542">
        <w:rPr>
          <w:szCs w:val="24"/>
        </w:rPr>
        <w:t>$</w:t>
      </w:r>
      <w:r w:rsidRPr="005F57A6">
        <w:rPr>
          <w:szCs w:val="24"/>
          <w:u w:val="single"/>
        </w:rPr>
        <w:t>25.00</w:t>
      </w:r>
    </w:p>
    <w:p w14:paraId="3DCD1E35" w14:textId="0ABDD91C" w:rsidR="000D741B" w:rsidRPr="005F57A6" w:rsidRDefault="000D741B" w:rsidP="009958FD">
      <w:pPr>
        <w:pStyle w:val="ListParagraph"/>
        <w:numPr>
          <w:ilvl w:val="0"/>
          <w:numId w:val="5"/>
        </w:numPr>
        <w:tabs>
          <w:tab w:val="left" w:pos="1080"/>
          <w:tab w:val="right" w:leader="dot" w:pos="10080"/>
        </w:tabs>
        <w:ind w:right="-72" w:firstLine="0"/>
        <w:rPr>
          <w:szCs w:val="24"/>
          <w:u w:val="single"/>
        </w:rPr>
      </w:pPr>
      <w:r w:rsidRPr="005F57A6">
        <w:rPr>
          <w:szCs w:val="24"/>
        </w:rPr>
        <w:t>Customer’s request that service be disconnected</w:t>
      </w:r>
      <w:r w:rsidRPr="005F57A6">
        <w:rPr>
          <w:szCs w:val="24"/>
        </w:rPr>
        <w:tab/>
      </w:r>
      <w:r w:rsidRPr="00695542">
        <w:rPr>
          <w:szCs w:val="24"/>
        </w:rPr>
        <w:t>$</w:t>
      </w:r>
      <w:r w:rsidRPr="005F57A6">
        <w:rPr>
          <w:szCs w:val="24"/>
          <w:u w:val="single"/>
        </w:rPr>
        <w:t>25.00</w:t>
      </w:r>
    </w:p>
    <w:p w14:paraId="303EBB8C" w14:textId="77777777" w:rsidR="000D741B" w:rsidRPr="005F57A6" w:rsidRDefault="000D741B" w:rsidP="000D741B">
      <w:pPr>
        <w:tabs>
          <w:tab w:val="right" w:leader="dot" w:pos="10224"/>
        </w:tabs>
        <w:ind w:right="-144"/>
        <w:rPr>
          <w:u w:val="single"/>
        </w:rPr>
      </w:pPr>
    </w:p>
    <w:p w14:paraId="0F66F346" w14:textId="77777777" w:rsidR="000D741B" w:rsidRPr="005F57A6" w:rsidRDefault="000D741B" w:rsidP="009958FD">
      <w:pPr>
        <w:tabs>
          <w:tab w:val="right" w:leader="dot" w:pos="10080"/>
        </w:tabs>
        <w:ind w:right="-72"/>
        <w:rPr>
          <w:u w:val="single"/>
        </w:rPr>
      </w:pPr>
      <w:r w:rsidRPr="005F57A6">
        <w:t>TRANSER FEE</w:t>
      </w:r>
      <w:r w:rsidRPr="005F57A6">
        <w:tab/>
      </w:r>
      <w:r w:rsidRPr="00695542">
        <w:t>$</w:t>
      </w:r>
      <w:r w:rsidRPr="005F57A6">
        <w:rPr>
          <w:u w:val="single"/>
        </w:rPr>
        <w:t>25.00</w:t>
      </w:r>
    </w:p>
    <w:p w14:paraId="7B8F6D1D" w14:textId="77777777" w:rsidR="000D741B" w:rsidRPr="005F57A6" w:rsidRDefault="000D741B" w:rsidP="009958FD">
      <w:pPr>
        <w:ind w:left="720" w:right="-72" w:firstLine="18"/>
        <w:jc w:val="both"/>
        <w:rPr>
          <w:sz w:val="18"/>
          <w:szCs w:val="18"/>
        </w:rPr>
      </w:pPr>
      <w:r w:rsidRPr="005F57A6">
        <w:rPr>
          <w:sz w:val="18"/>
          <w:szCs w:val="18"/>
        </w:rPr>
        <w:t>THE TRANSFER FEE WILL BE CHARGED FOR CHANGING AN ACCOUNT NAME AT THE SAME SERVICE LOCATION WHEN THE SERVICE IS NOT DISCONNECTED.</w:t>
      </w:r>
    </w:p>
    <w:p w14:paraId="4859E393" w14:textId="77777777" w:rsidR="000D741B" w:rsidRPr="005F57A6" w:rsidRDefault="000D741B" w:rsidP="000D741B">
      <w:pPr>
        <w:ind w:right="-144"/>
      </w:pPr>
    </w:p>
    <w:p w14:paraId="3B7C69ED" w14:textId="77777777" w:rsidR="000D741B" w:rsidRPr="005F57A6" w:rsidRDefault="000D741B" w:rsidP="009958FD">
      <w:pPr>
        <w:tabs>
          <w:tab w:val="right" w:leader="dot" w:pos="10080"/>
        </w:tabs>
        <w:ind w:right="-72"/>
        <w:rPr>
          <w:u w:val="single"/>
        </w:rPr>
      </w:pPr>
      <w:r w:rsidRPr="005F57A6">
        <w:t>LATE CHARGE (EITHER $5.00 OR 10% OF THE BILL)</w:t>
      </w:r>
      <w:r w:rsidRPr="005F57A6">
        <w:tab/>
      </w:r>
      <w:r w:rsidRPr="00695542">
        <w:t>$</w:t>
      </w:r>
      <w:r w:rsidRPr="005F57A6">
        <w:rPr>
          <w:u w:val="single"/>
        </w:rPr>
        <w:t>5.00</w:t>
      </w:r>
    </w:p>
    <w:p w14:paraId="555D4293" w14:textId="77777777" w:rsidR="00E07F80" w:rsidRPr="00E07F80" w:rsidRDefault="00E07F80" w:rsidP="00E07F80">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0CC739C1" w14:textId="77777777" w:rsidR="000D741B" w:rsidRPr="005F57A6" w:rsidRDefault="000D741B" w:rsidP="000D741B">
      <w:pPr>
        <w:ind w:right="-144"/>
      </w:pPr>
    </w:p>
    <w:p w14:paraId="51FF54AA" w14:textId="77777777" w:rsidR="000D741B" w:rsidRPr="005F57A6" w:rsidRDefault="000D741B" w:rsidP="009958FD">
      <w:pPr>
        <w:tabs>
          <w:tab w:val="right" w:leader="dot" w:pos="10080"/>
        </w:tabs>
        <w:ind w:right="-72"/>
        <w:rPr>
          <w:u w:val="single"/>
        </w:rPr>
      </w:pPr>
      <w:r w:rsidRPr="005F57A6">
        <w:t>RETURNED CHECK CHARGE</w:t>
      </w:r>
      <w:r w:rsidRPr="005F57A6">
        <w:tab/>
      </w:r>
      <w:r w:rsidRPr="00695542">
        <w:t>$</w:t>
      </w:r>
      <w:r w:rsidRPr="005F57A6">
        <w:rPr>
          <w:u w:val="single"/>
        </w:rPr>
        <w:t>25.00</w:t>
      </w:r>
    </w:p>
    <w:p w14:paraId="4B5FD666" w14:textId="77777777" w:rsidR="000D741B" w:rsidRPr="005F57A6" w:rsidRDefault="000D741B" w:rsidP="000D741B">
      <w:pPr>
        <w:ind w:left="720" w:right="-144" w:firstLine="18"/>
        <w:jc w:val="both"/>
        <w:rPr>
          <w:sz w:val="18"/>
          <w:szCs w:val="18"/>
        </w:rPr>
      </w:pPr>
      <w:r w:rsidRPr="005F57A6">
        <w:rPr>
          <w:sz w:val="18"/>
          <w:szCs w:val="18"/>
        </w:rPr>
        <w:t>RETURNED CHECK CHARGES MUST BE BASED ON THE UTILITY’S DOCUMENTABLE COST.</w:t>
      </w:r>
    </w:p>
    <w:p w14:paraId="36B0DC53" w14:textId="77777777" w:rsidR="000D741B" w:rsidRPr="005F57A6" w:rsidRDefault="000D741B" w:rsidP="000D741B">
      <w:pPr>
        <w:ind w:right="-144"/>
      </w:pPr>
    </w:p>
    <w:p w14:paraId="3A012AC1" w14:textId="77777777" w:rsidR="000D741B" w:rsidRPr="005F57A6" w:rsidRDefault="000D741B" w:rsidP="009958FD">
      <w:pPr>
        <w:tabs>
          <w:tab w:val="right" w:leader="dot" w:pos="10080"/>
        </w:tabs>
        <w:ind w:right="-72"/>
        <w:rPr>
          <w:u w:val="single"/>
        </w:rPr>
      </w:pPr>
      <w:r w:rsidRPr="005F57A6">
        <w:t>CUSTOMER DEPOSIT RETURNED CHECK CHARGE</w:t>
      </w:r>
      <w:r w:rsidRPr="005F57A6">
        <w:tab/>
      </w:r>
      <w:r w:rsidRPr="00695542">
        <w:t>$</w:t>
      </w:r>
      <w:r w:rsidRPr="005F57A6">
        <w:rPr>
          <w:u w:val="single"/>
        </w:rPr>
        <w:t>25.00</w:t>
      </w:r>
    </w:p>
    <w:p w14:paraId="59D1F658" w14:textId="77777777" w:rsidR="000D741B" w:rsidRPr="005F57A6" w:rsidRDefault="000D741B" w:rsidP="000D741B">
      <w:pPr>
        <w:ind w:right="-144"/>
      </w:pPr>
    </w:p>
    <w:p w14:paraId="66E46BB4" w14:textId="77777777" w:rsidR="000D741B" w:rsidRPr="005F57A6" w:rsidRDefault="000D741B" w:rsidP="009958FD">
      <w:pPr>
        <w:tabs>
          <w:tab w:val="right" w:leader="dot" w:pos="10080"/>
        </w:tabs>
        <w:ind w:right="-72"/>
        <w:rPr>
          <w:sz w:val="20"/>
          <w:u w:val="single"/>
        </w:rPr>
      </w:pPr>
      <w:r w:rsidRPr="005F57A6">
        <w:t>COMMERCIAL &amp; NON-RESIDENTIAL DEPOSIT</w:t>
      </w:r>
      <w:r w:rsidRPr="005F57A6">
        <w:tab/>
      </w:r>
      <w:r w:rsidRPr="005F57A6">
        <w:rPr>
          <w:sz w:val="20"/>
          <w:u w:val="single"/>
        </w:rPr>
        <w:t>1/6 OF ESTIMATED ANNUAL BILL</w:t>
      </w:r>
    </w:p>
    <w:p w14:paraId="6404BB25" w14:textId="77777777" w:rsidR="000D741B" w:rsidRPr="005F57A6" w:rsidRDefault="000D741B" w:rsidP="000D741B">
      <w:pPr>
        <w:ind w:right="-144"/>
      </w:pPr>
    </w:p>
    <w:p w14:paraId="248C63B8" w14:textId="77777777" w:rsidR="000D741B" w:rsidRPr="005F57A6" w:rsidRDefault="000D741B" w:rsidP="000D741B">
      <w:pPr>
        <w:ind w:right="-144"/>
      </w:pPr>
      <w:r w:rsidRPr="005F57A6">
        <w:t>GOVERNMENTAL TESTING, INSPECTION AND COSTS SURCHARGE:</w:t>
      </w:r>
    </w:p>
    <w:p w14:paraId="38DA4530" w14:textId="3F5A37F9" w:rsidR="000D741B" w:rsidRPr="005F57A6" w:rsidRDefault="000D741B" w:rsidP="009958FD">
      <w:pPr>
        <w:ind w:left="720" w:right="-72" w:firstLine="18"/>
        <w:jc w:val="both"/>
        <w:rPr>
          <w:sz w:val="18"/>
          <w:szCs w:val="18"/>
        </w:rPr>
      </w:pPr>
      <w:bookmarkStart w:id="8" w:name="_Hlk62851723"/>
      <w:r w:rsidRPr="005F57A6">
        <w:rPr>
          <w:sz w:val="18"/>
          <w:szCs w:val="18"/>
        </w:rPr>
        <w:t>WHEN AUTHORIZED IN WRITING BY PUC AND AFTER NOTICE TO CUSTOMERS, THE UTILITY MAY INCREASE RATES TO RECOVER INCREASED COSTS FOR INSPECTION FEES AND WATER TESTING.  [16 TAC § 24.25(b)(2)</w:t>
      </w:r>
      <w:r w:rsidR="00F14008">
        <w:rPr>
          <w:sz w:val="18"/>
          <w:szCs w:val="18"/>
        </w:rPr>
        <w:t>(G)</w:t>
      </w:r>
      <w:r w:rsidRPr="005F57A6">
        <w:rPr>
          <w:sz w:val="18"/>
          <w:szCs w:val="18"/>
        </w:rPr>
        <w:t>]</w:t>
      </w:r>
    </w:p>
    <w:bookmarkEnd w:id="8"/>
    <w:p w14:paraId="289D16E2" w14:textId="77777777" w:rsidR="000D741B" w:rsidRPr="005F57A6" w:rsidRDefault="000D741B" w:rsidP="000D741B">
      <w:pPr>
        <w:ind w:right="-144"/>
      </w:pPr>
    </w:p>
    <w:p w14:paraId="2D83AAC7" w14:textId="77777777" w:rsidR="000D741B" w:rsidRPr="005F57A6" w:rsidRDefault="000D741B" w:rsidP="000D741B">
      <w:pPr>
        <w:ind w:right="-144"/>
      </w:pPr>
      <w:r w:rsidRPr="005F57A6">
        <w:t xml:space="preserve">LINE EXTENSION AND CONSTRUCTION CHARGES: </w:t>
      </w:r>
    </w:p>
    <w:p w14:paraId="2F3B637E" w14:textId="77777777" w:rsidR="000D741B" w:rsidRPr="005F57A6" w:rsidRDefault="000D741B" w:rsidP="009958FD">
      <w:pPr>
        <w:ind w:left="720" w:right="-72" w:firstLine="18"/>
        <w:jc w:val="both"/>
        <w:rPr>
          <w:sz w:val="18"/>
          <w:szCs w:val="18"/>
        </w:rPr>
      </w:pPr>
      <w:r w:rsidRPr="005F57A6">
        <w:rPr>
          <w:sz w:val="18"/>
          <w:szCs w:val="18"/>
        </w:rPr>
        <w:t>REFER TO SECTION 3.0--EXTENSION POLICY FOR TERMS, CONDITIONS, AND CHARGES WHEN NEW CONSTRUCTION IS NECESSARY TO PROVIDE SERVICE.</w:t>
      </w:r>
    </w:p>
    <w:p w14:paraId="1464B264" w14:textId="406190C6" w:rsidR="000D741B" w:rsidRPr="005F57A6" w:rsidRDefault="000D741B" w:rsidP="000D741B">
      <w:pPr>
        <w:ind w:right="-144"/>
      </w:pPr>
    </w:p>
    <w:p w14:paraId="79FBE3C7" w14:textId="4F5E400E" w:rsidR="006E498C" w:rsidRPr="005F57A6" w:rsidRDefault="006E498C" w:rsidP="000D741B">
      <w:pPr>
        <w:ind w:right="-144"/>
      </w:pPr>
    </w:p>
    <w:p w14:paraId="6DCC2F2D" w14:textId="4D3AC63C" w:rsidR="006E498C" w:rsidRPr="005F57A6" w:rsidRDefault="006E498C" w:rsidP="000D741B">
      <w:pPr>
        <w:ind w:right="-144"/>
      </w:pPr>
    </w:p>
    <w:p w14:paraId="62D3D36C" w14:textId="7362B817" w:rsidR="006E498C" w:rsidRPr="005F57A6" w:rsidRDefault="006E498C" w:rsidP="000D741B">
      <w:pPr>
        <w:ind w:right="-144"/>
      </w:pPr>
    </w:p>
    <w:p w14:paraId="2D3D2CBD" w14:textId="1EEA152C" w:rsidR="006E498C" w:rsidRPr="005F57A6" w:rsidRDefault="006E498C" w:rsidP="000D741B">
      <w:pPr>
        <w:ind w:right="-144"/>
      </w:pPr>
    </w:p>
    <w:p w14:paraId="153AE98A" w14:textId="101E2196" w:rsidR="006E498C" w:rsidRPr="005F57A6" w:rsidRDefault="006E498C" w:rsidP="000D741B">
      <w:pPr>
        <w:ind w:right="-144"/>
      </w:pPr>
    </w:p>
    <w:p w14:paraId="6EFB31C9" w14:textId="35B1D1FF" w:rsidR="006E498C" w:rsidRPr="005F57A6" w:rsidRDefault="006E498C" w:rsidP="000D741B">
      <w:pPr>
        <w:ind w:right="-144"/>
      </w:pPr>
    </w:p>
    <w:p w14:paraId="01D205B9" w14:textId="713234C3" w:rsidR="006E498C" w:rsidRPr="005F57A6" w:rsidRDefault="006E498C" w:rsidP="000D741B">
      <w:pPr>
        <w:ind w:right="-144"/>
      </w:pPr>
    </w:p>
    <w:p w14:paraId="2E1F23A4" w14:textId="7BA70C49" w:rsidR="006E498C" w:rsidRPr="005F57A6" w:rsidRDefault="006E498C" w:rsidP="000D741B">
      <w:pPr>
        <w:ind w:right="-144"/>
      </w:pPr>
    </w:p>
    <w:p w14:paraId="528F582F" w14:textId="6036F317" w:rsidR="006E498C" w:rsidRPr="005F57A6" w:rsidRDefault="006E498C" w:rsidP="000D741B">
      <w:pPr>
        <w:ind w:right="-144"/>
      </w:pPr>
    </w:p>
    <w:p w14:paraId="70F11830" w14:textId="6C39D4F5" w:rsidR="006E498C" w:rsidRPr="005F57A6" w:rsidRDefault="006E498C" w:rsidP="000D741B">
      <w:pPr>
        <w:ind w:right="-144"/>
      </w:pPr>
    </w:p>
    <w:p w14:paraId="01ABAE06" w14:textId="323FC8C3" w:rsidR="006E498C" w:rsidRPr="005F57A6" w:rsidRDefault="006E498C" w:rsidP="000D741B">
      <w:pPr>
        <w:ind w:right="-144"/>
      </w:pPr>
    </w:p>
    <w:p w14:paraId="5405BD9A" w14:textId="7B47A8D7" w:rsidR="006E498C" w:rsidRPr="005F57A6" w:rsidRDefault="006E498C" w:rsidP="000D741B">
      <w:pPr>
        <w:ind w:right="-144"/>
      </w:pPr>
    </w:p>
    <w:p w14:paraId="07252F87" w14:textId="389D056A" w:rsidR="006E498C" w:rsidRPr="005F57A6" w:rsidRDefault="006E498C" w:rsidP="000D741B">
      <w:pPr>
        <w:ind w:right="-144"/>
      </w:pPr>
    </w:p>
    <w:p w14:paraId="428D75D1" w14:textId="47EDAE57" w:rsidR="006E498C" w:rsidRPr="005F57A6" w:rsidRDefault="006E498C" w:rsidP="000D741B">
      <w:pPr>
        <w:ind w:right="-144"/>
      </w:pPr>
    </w:p>
    <w:p w14:paraId="4A366B5F" w14:textId="24C20696" w:rsidR="002562A8" w:rsidRPr="005F57A6" w:rsidRDefault="002562A8" w:rsidP="00B61DCC">
      <w:pPr>
        <w:rPr>
          <w:u w:val="single"/>
        </w:rPr>
      </w:pPr>
    </w:p>
    <w:p w14:paraId="4283719F" w14:textId="77777777" w:rsidR="002562A8" w:rsidRPr="005F57A6" w:rsidRDefault="002562A8" w:rsidP="00B61DCC">
      <w:pPr>
        <w:rPr>
          <w:u w:val="single"/>
        </w:rPr>
      </w:pPr>
    </w:p>
    <w:p w14:paraId="7F8ACF59" w14:textId="2F774488" w:rsidR="002562A8" w:rsidRPr="005F57A6" w:rsidRDefault="002562A8" w:rsidP="002562A8">
      <w:pPr>
        <w:ind w:right="-144" w:firstLine="18"/>
        <w:rPr>
          <w:b/>
          <w:bCs/>
        </w:rPr>
      </w:pPr>
      <w:r w:rsidRPr="005F57A6">
        <w:rPr>
          <w:b/>
          <w:bCs/>
        </w:rPr>
        <w:t xml:space="preserve">Docket No. </w:t>
      </w:r>
      <w:r w:rsidR="00C127C4">
        <w:rPr>
          <w:b/>
          <w:bCs/>
        </w:rPr>
        <w:t>51089</w:t>
      </w:r>
    </w:p>
    <w:p w14:paraId="0B4176B1" w14:textId="28C98471" w:rsidR="002562A8" w:rsidRPr="005F57A6" w:rsidRDefault="002562A8" w:rsidP="000E60A7">
      <w:pPr>
        <w:ind w:right="-72"/>
      </w:pPr>
      <w:r w:rsidRPr="005F57A6">
        <w:br w:type="page"/>
      </w:r>
    </w:p>
    <w:p w14:paraId="41497224" w14:textId="2A25711C" w:rsidR="00ED54B9" w:rsidRPr="005F57A6" w:rsidRDefault="00ED54B9" w:rsidP="009958FD">
      <w:pPr>
        <w:widowControl/>
        <w:tabs>
          <w:tab w:val="right" w:pos="10080"/>
        </w:tabs>
        <w:ind w:right="-72"/>
        <w:jc w:val="both"/>
      </w:pPr>
      <w:r w:rsidRPr="005F57A6">
        <w:rPr>
          <w:u w:val="single"/>
        </w:rPr>
        <w:lastRenderedPageBreak/>
        <w:t>CSWR – Texas Utility Operating Company, LLC</w:t>
      </w:r>
      <w:r w:rsidRPr="005F57A6">
        <w:tab/>
        <w:t>Water Tariff Page No. 6</w:t>
      </w:r>
    </w:p>
    <w:p w14:paraId="738975C8" w14:textId="7B78682C" w:rsidR="00D62C32" w:rsidRPr="005141B2" w:rsidRDefault="00462040" w:rsidP="002562A8">
      <w:pPr>
        <w:ind w:right="-144"/>
        <w:rPr>
          <w:b/>
          <w:bCs/>
        </w:rPr>
      </w:pPr>
      <w:r w:rsidRPr="005141B2">
        <w:rPr>
          <w:b/>
          <w:bCs/>
        </w:rPr>
        <w:t>Arrowhead Water System, Hickory Hill Water,</w:t>
      </w:r>
    </w:p>
    <w:p w14:paraId="55EA9DB8" w14:textId="4CF648ED" w:rsidR="00ED54B9" w:rsidRDefault="00462040" w:rsidP="002562A8">
      <w:pPr>
        <w:ind w:right="-144"/>
        <w:rPr>
          <w:b/>
          <w:bCs/>
        </w:rPr>
      </w:pPr>
      <w:r w:rsidRPr="005141B2">
        <w:rPr>
          <w:b/>
          <w:bCs/>
        </w:rPr>
        <w:t>Shady Oaks Water Company</w:t>
      </w:r>
    </w:p>
    <w:p w14:paraId="1F587C7F" w14:textId="4F4DBCF6" w:rsidR="004B6D3E" w:rsidRPr="004B6D3E" w:rsidRDefault="004B6D3E" w:rsidP="002562A8">
      <w:pPr>
        <w:ind w:right="-144"/>
        <w:rPr>
          <w:b/>
          <w:bCs/>
        </w:rPr>
      </w:pPr>
      <w:r w:rsidRPr="004B6D3E">
        <w:rPr>
          <w:b/>
          <w:bCs/>
        </w:rPr>
        <w:t xml:space="preserve">(Formerly </w:t>
      </w:r>
      <w:r w:rsidRPr="004B6D3E">
        <w:rPr>
          <w:b/>
          <w:bCs/>
          <w:sz w:val="22"/>
          <w:szCs w:val="22"/>
        </w:rPr>
        <w:t>Shady Oaks Water Supply Company, LLC)</w:t>
      </w:r>
    </w:p>
    <w:p w14:paraId="5FDB4F4A" w14:textId="77777777" w:rsidR="00BA63FD" w:rsidRPr="005F57A6" w:rsidRDefault="00BA63FD" w:rsidP="00BA63FD">
      <w:pPr>
        <w:widowControl/>
        <w:jc w:val="both"/>
      </w:pPr>
      <w:r w:rsidRPr="005F57A6">
        <w:rPr>
          <w:sz w:val="18"/>
          <w:szCs w:val="18"/>
        </w:rPr>
        <w:t>(Utility Name)</w:t>
      </w:r>
    </w:p>
    <w:p w14:paraId="25B30533" w14:textId="77777777" w:rsidR="00BA63FD" w:rsidRPr="005F57A6" w:rsidRDefault="00BA63FD" w:rsidP="002562A8">
      <w:pPr>
        <w:ind w:right="-144"/>
      </w:pPr>
    </w:p>
    <w:p w14:paraId="3C848041" w14:textId="77777777" w:rsidR="00CB66E5" w:rsidRPr="005F57A6" w:rsidRDefault="00CB66E5" w:rsidP="00CB66E5">
      <w:pPr>
        <w:ind w:right="-144"/>
        <w:jc w:val="center"/>
        <w:rPr>
          <w:sz w:val="22"/>
          <w:szCs w:val="22"/>
        </w:rPr>
      </w:pPr>
      <w:r w:rsidRPr="005F57A6">
        <w:rPr>
          <w:sz w:val="22"/>
          <w:szCs w:val="22"/>
        </w:rPr>
        <w:t>SECTION 1.0 -- RATE SCHEDULE</w:t>
      </w:r>
    </w:p>
    <w:p w14:paraId="42390445" w14:textId="77777777" w:rsidR="00CB66E5" w:rsidRPr="005F57A6" w:rsidRDefault="00CB66E5" w:rsidP="00CB66E5">
      <w:pPr>
        <w:ind w:right="-144"/>
      </w:pPr>
    </w:p>
    <w:p w14:paraId="2065AFEC" w14:textId="77777777" w:rsidR="00CB66E5" w:rsidRPr="005F57A6" w:rsidRDefault="00CB66E5" w:rsidP="00CB66E5">
      <w:pPr>
        <w:ind w:right="-144"/>
        <w:rPr>
          <w:u w:val="single"/>
        </w:rPr>
      </w:pPr>
      <w:r w:rsidRPr="005F57A6">
        <w:rPr>
          <w:u w:val="single"/>
        </w:rPr>
        <w:t>Section 1.01 - Rates</w:t>
      </w:r>
    </w:p>
    <w:p w14:paraId="781AB6F0" w14:textId="77777777" w:rsidR="00CB66E5" w:rsidRPr="005F57A6" w:rsidRDefault="00CB66E5" w:rsidP="00CB66E5">
      <w:pPr>
        <w:ind w:right="-144"/>
      </w:pPr>
    </w:p>
    <w:p w14:paraId="33E91CF5" w14:textId="77777777" w:rsidR="00CB66E5" w:rsidRPr="005F57A6" w:rsidRDefault="00CB66E5" w:rsidP="009958FD">
      <w:pPr>
        <w:tabs>
          <w:tab w:val="left" w:pos="2880"/>
          <w:tab w:val="right" w:pos="10080"/>
        </w:tabs>
        <w:ind w:right="-72"/>
      </w:pPr>
      <w:r w:rsidRPr="005F57A6">
        <w:rPr>
          <w:u w:val="single"/>
        </w:rPr>
        <w:t>Meter Size</w:t>
      </w:r>
      <w:r w:rsidRPr="005F57A6">
        <w:tab/>
      </w:r>
      <w:r w:rsidRPr="005F57A6">
        <w:rPr>
          <w:u w:val="single"/>
        </w:rPr>
        <w:t>Monthly Minimum Charge</w:t>
      </w:r>
      <w:r w:rsidRPr="005F57A6">
        <w:tab/>
      </w:r>
      <w:r w:rsidRPr="005F57A6">
        <w:rPr>
          <w:u w:val="single"/>
        </w:rPr>
        <w:t>Gallonage Charge</w:t>
      </w:r>
    </w:p>
    <w:p w14:paraId="1108C1F1" w14:textId="77777777" w:rsidR="00CB66E5" w:rsidRPr="005F57A6" w:rsidRDefault="00CB66E5" w:rsidP="009958FD">
      <w:pPr>
        <w:tabs>
          <w:tab w:val="left" w:pos="2880"/>
          <w:tab w:val="right" w:pos="10080"/>
        </w:tabs>
        <w:ind w:right="-72"/>
      </w:pPr>
      <w:r w:rsidRPr="005F57A6">
        <w:t>5/8" or 3/4"</w:t>
      </w:r>
      <w:r w:rsidRPr="005F57A6">
        <w:tab/>
        <w:t>$</w:t>
      </w:r>
      <w:r w:rsidRPr="005F57A6">
        <w:rPr>
          <w:u w:val="single"/>
        </w:rPr>
        <w:t>28.97</w:t>
      </w:r>
      <w:r w:rsidRPr="005F57A6">
        <w:t xml:space="preserve"> </w:t>
      </w:r>
      <w:r w:rsidRPr="005F57A6">
        <w:rPr>
          <w:sz w:val="18"/>
          <w:szCs w:val="18"/>
        </w:rPr>
        <w:t xml:space="preserve">(Includes </w:t>
      </w:r>
      <w:r w:rsidRPr="005F57A6">
        <w:rPr>
          <w:sz w:val="18"/>
          <w:szCs w:val="18"/>
          <w:u w:val="single"/>
        </w:rPr>
        <w:t>1000</w:t>
      </w:r>
      <w:r w:rsidRPr="005F57A6">
        <w:rPr>
          <w:sz w:val="18"/>
          <w:szCs w:val="18"/>
        </w:rPr>
        <w:t xml:space="preserve"> gallons)</w:t>
      </w:r>
      <w:r w:rsidRPr="005F57A6">
        <w:tab/>
        <w:t>$</w:t>
      </w:r>
      <w:r w:rsidRPr="005F57A6">
        <w:rPr>
          <w:u w:val="single"/>
        </w:rPr>
        <w:t>2.00</w:t>
      </w:r>
      <w:r w:rsidRPr="005F57A6">
        <w:t xml:space="preserve"> </w:t>
      </w:r>
      <w:r w:rsidRPr="005F57A6">
        <w:rPr>
          <w:sz w:val="18"/>
          <w:szCs w:val="18"/>
        </w:rPr>
        <w:t>per 1000 gallons thereafter</w:t>
      </w:r>
    </w:p>
    <w:p w14:paraId="1804F359" w14:textId="77777777" w:rsidR="00CB66E5" w:rsidRPr="005F57A6" w:rsidRDefault="00CB66E5" w:rsidP="00CB66E5">
      <w:pPr>
        <w:tabs>
          <w:tab w:val="left" w:pos="2880"/>
          <w:tab w:val="right" w:pos="9360"/>
        </w:tabs>
        <w:ind w:left="360" w:right="-144"/>
      </w:pPr>
      <w:r w:rsidRPr="005F57A6">
        <w:t>1"</w:t>
      </w:r>
      <w:r w:rsidRPr="005F57A6">
        <w:tab/>
        <w:t>$</w:t>
      </w:r>
      <w:r w:rsidRPr="005F57A6">
        <w:rPr>
          <w:u w:val="single"/>
        </w:rPr>
        <w:t>72.42</w:t>
      </w:r>
    </w:p>
    <w:p w14:paraId="10F86B09" w14:textId="77777777" w:rsidR="00CB66E5" w:rsidRPr="005F57A6" w:rsidRDefault="00CB66E5" w:rsidP="00CB66E5">
      <w:pPr>
        <w:tabs>
          <w:tab w:val="left" w:pos="2880"/>
          <w:tab w:val="right" w:pos="9360"/>
        </w:tabs>
        <w:ind w:left="360" w:right="-144"/>
      </w:pPr>
      <w:r w:rsidRPr="005F57A6">
        <w:t>1½"</w:t>
      </w:r>
      <w:r w:rsidRPr="005F57A6">
        <w:tab/>
        <w:t>$</w:t>
      </w:r>
      <w:r w:rsidRPr="005F57A6">
        <w:rPr>
          <w:u w:val="single"/>
        </w:rPr>
        <w:t>144.85</w:t>
      </w:r>
    </w:p>
    <w:p w14:paraId="252EF99C" w14:textId="77777777" w:rsidR="00CB66E5" w:rsidRPr="005F57A6" w:rsidRDefault="00CB66E5" w:rsidP="00CB66E5">
      <w:pPr>
        <w:tabs>
          <w:tab w:val="left" w:pos="2880"/>
          <w:tab w:val="right" w:pos="9360"/>
        </w:tabs>
        <w:ind w:left="360" w:right="-144"/>
      </w:pPr>
      <w:r w:rsidRPr="005F57A6">
        <w:t>2"</w:t>
      </w:r>
      <w:r w:rsidRPr="005F57A6">
        <w:tab/>
        <w:t>$</w:t>
      </w:r>
      <w:r w:rsidRPr="005F57A6">
        <w:rPr>
          <w:u w:val="single"/>
        </w:rPr>
        <w:t>231.76</w:t>
      </w:r>
    </w:p>
    <w:p w14:paraId="162A9823" w14:textId="77777777" w:rsidR="00CB66E5" w:rsidRPr="005F57A6" w:rsidRDefault="00CB66E5" w:rsidP="00CB66E5">
      <w:pPr>
        <w:tabs>
          <w:tab w:val="left" w:pos="2880"/>
          <w:tab w:val="right" w:pos="9360"/>
        </w:tabs>
        <w:ind w:left="360" w:right="-144"/>
      </w:pPr>
      <w:r w:rsidRPr="005F57A6">
        <w:t>3"</w:t>
      </w:r>
      <w:r w:rsidRPr="005F57A6">
        <w:tab/>
        <w:t>$</w:t>
      </w:r>
      <w:r w:rsidRPr="005F57A6">
        <w:rPr>
          <w:u w:val="single"/>
        </w:rPr>
        <w:t>434.55</w:t>
      </w:r>
    </w:p>
    <w:p w14:paraId="7B1B2E9C" w14:textId="77777777" w:rsidR="00CB66E5" w:rsidRPr="005F57A6" w:rsidRDefault="00CB66E5" w:rsidP="00CB66E5">
      <w:pPr>
        <w:tabs>
          <w:tab w:val="left" w:pos="2880"/>
        </w:tabs>
        <w:ind w:left="360" w:right="-144"/>
      </w:pPr>
      <w:r w:rsidRPr="005F57A6">
        <w:t>4"</w:t>
      </w:r>
      <w:r w:rsidRPr="005F57A6">
        <w:tab/>
        <w:t>$</w:t>
      </w:r>
      <w:r w:rsidRPr="005F57A6">
        <w:rPr>
          <w:u w:val="single"/>
        </w:rPr>
        <w:t>660.51</w:t>
      </w:r>
    </w:p>
    <w:p w14:paraId="5CD803D7" w14:textId="77777777" w:rsidR="00CB66E5" w:rsidRPr="005F57A6" w:rsidRDefault="00CB66E5" w:rsidP="009958FD">
      <w:pPr>
        <w:ind w:right="-72"/>
      </w:pPr>
    </w:p>
    <w:p w14:paraId="661841F8" w14:textId="77777777" w:rsidR="00CB66E5" w:rsidRPr="005F57A6" w:rsidRDefault="00CB66E5" w:rsidP="00CB66E5">
      <w:pPr>
        <w:ind w:right="-144"/>
      </w:pPr>
      <w:r w:rsidRPr="005F57A6">
        <w:t>FORM OF PAYMENT:   The utility will accept the following forms of payment:</w:t>
      </w:r>
    </w:p>
    <w:p w14:paraId="0CF6322C" w14:textId="0B46F351" w:rsidR="00CB66E5" w:rsidRPr="005F57A6" w:rsidRDefault="00CB66E5" w:rsidP="009958FD">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7B73845C" w14:textId="77777777" w:rsidR="00CB66E5" w:rsidRPr="005F57A6" w:rsidRDefault="00CB66E5" w:rsidP="009958FD">
      <w:pPr>
        <w:widowControl/>
        <w:ind w:left="720" w:right="-72"/>
        <w:jc w:val="both"/>
        <w:rPr>
          <w:color w:val="000000"/>
          <w:sz w:val="20"/>
          <w:szCs w:val="20"/>
        </w:rPr>
      </w:pPr>
      <w:r w:rsidRPr="005F57A6">
        <w:rPr>
          <w:color w:val="000000"/>
          <w:sz w:val="20"/>
          <w:szCs w:val="20"/>
        </w:rPr>
        <w:t>THE UTILITY MAY REQUIRE EXACT CHANGE FOR PAYMENTS AND MAY REFUSE TO ACCEPT PAYMENTS MADE USING MORE THAN $1.00 IN SMALL COINS.  A WRITTEN RECEIPT WILL BE GIVEN FOR CASH PAYMENTS.</w:t>
      </w:r>
    </w:p>
    <w:p w14:paraId="19A9BC0E" w14:textId="77777777" w:rsidR="00CB66E5" w:rsidRPr="005F57A6" w:rsidRDefault="00CB66E5" w:rsidP="00CB66E5">
      <w:pPr>
        <w:ind w:right="-144"/>
      </w:pPr>
    </w:p>
    <w:p w14:paraId="1FA017AA" w14:textId="77777777" w:rsidR="00CB66E5" w:rsidRPr="005F57A6" w:rsidRDefault="00CB66E5" w:rsidP="00CB66E5">
      <w:pPr>
        <w:widowControl/>
        <w:tabs>
          <w:tab w:val="right" w:leader="dot" w:pos="10080"/>
        </w:tabs>
        <w:ind w:right="-144"/>
        <w:jc w:val="both"/>
        <w:rPr>
          <w:color w:val="000000"/>
        </w:rPr>
      </w:pPr>
      <w:r w:rsidRPr="005F57A6">
        <w:rPr>
          <w:color w:val="000000"/>
        </w:rPr>
        <w:t>REGULATORY ASSESSMENT</w:t>
      </w:r>
      <w:r w:rsidRPr="005F57A6">
        <w:rPr>
          <w:color w:val="000000"/>
        </w:rPr>
        <w:tab/>
      </w:r>
      <w:r w:rsidRPr="005F57A6">
        <w:rPr>
          <w:color w:val="000000"/>
          <w:u w:val="single"/>
        </w:rPr>
        <w:t>1.0%</w:t>
      </w:r>
    </w:p>
    <w:p w14:paraId="69A677FE" w14:textId="77777777" w:rsidR="00CF30BB" w:rsidRPr="005F57A6" w:rsidRDefault="00CF30BB" w:rsidP="009958FD">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54CD2F3F" w14:textId="77777777" w:rsidR="00CB66E5" w:rsidRPr="005F57A6" w:rsidRDefault="00CB66E5" w:rsidP="00CB66E5">
      <w:pPr>
        <w:ind w:right="-144"/>
      </w:pPr>
    </w:p>
    <w:p w14:paraId="5E9A73FA" w14:textId="77777777" w:rsidR="00CB66E5" w:rsidRPr="005F57A6" w:rsidRDefault="00CB66E5" w:rsidP="00CB66E5">
      <w:pPr>
        <w:ind w:right="-144"/>
        <w:rPr>
          <w:u w:val="single"/>
        </w:rPr>
      </w:pPr>
      <w:r w:rsidRPr="005F57A6">
        <w:rPr>
          <w:u w:val="single"/>
        </w:rPr>
        <w:t>Section 1.02 - Miscellaneous Fees</w:t>
      </w:r>
    </w:p>
    <w:p w14:paraId="666033D5" w14:textId="77777777" w:rsidR="00CB66E5" w:rsidRPr="005F57A6" w:rsidRDefault="00CB66E5" w:rsidP="00CB66E5">
      <w:pPr>
        <w:ind w:right="-144"/>
      </w:pPr>
    </w:p>
    <w:p w14:paraId="13B14F71" w14:textId="77777777" w:rsidR="00CB66E5" w:rsidRPr="005F57A6" w:rsidRDefault="00CB66E5" w:rsidP="009958FD">
      <w:pPr>
        <w:widowControl/>
        <w:tabs>
          <w:tab w:val="right" w:leader="dot" w:pos="10080"/>
        </w:tabs>
        <w:ind w:right="-72"/>
        <w:jc w:val="both"/>
        <w:rPr>
          <w:color w:val="000000"/>
        </w:rPr>
      </w:pPr>
      <w:r w:rsidRPr="005F57A6">
        <w:rPr>
          <w:color w:val="000000"/>
        </w:rPr>
        <w:t>TAP FEE</w:t>
      </w:r>
      <w:r w:rsidRPr="005F57A6">
        <w:rPr>
          <w:color w:val="000000"/>
        </w:rPr>
        <w:tab/>
      </w:r>
      <w:r w:rsidRPr="00695542">
        <w:rPr>
          <w:color w:val="000000"/>
        </w:rPr>
        <w:t>$</w:t>
      </w:r>
      <w:r w:rsidRPr="005F57A6">
        <w:rPr>
          <w:color w:val="000000"/>
          <w:u w:val="single"/>
        </w:rPr>
        <w:t>450.00</w:t>
      </w:r>
    </w:p>
    <w:p w14:paraId="14416C75" w14:textId="77777777" w:rsidR="00CB66E5" w:rsidRPr="005F57A6" w:rsidRDefault="00CB66E5" w:rsidP="009958FD">
      <w:pPr>
        <w:widowControl/>
        <w:ind w:left="720" w:right="-72"/>
        <w:jc w:val="both"/>
        <w:rPr>
          <w:color w:val="000000"/>
          <w:sz w:val="18"/>
          <w:szCs w:val="18"/>
        </w:rPr>
      </w:pPr>
      <w:r w:rsidRPr="005F57A6">
        <w:rPr>
          <w:color w:val="000000"/>
          <w:sz w:val="18"/>
          <w:szCs w:val="18"/>
        </w:rPr>
        <w:t>TAP FEE COVERS THE UTILITY'S COSTS FOR MATERIALS AND LABOR TO INSTALL A STANDARD RESIDENTIAL 5/8" or 3/4" METER.  AN ADDITIONAL FEE TO COVER UNIQUE COSTS IS PERMITTED IF LISTED ON THIS TARIFF.</w:t>
      </w:r>
    </w:p>
    <w:p w14:paraId="2CEA8625" w14:textId="77777777" w:rsidR="00CB66E5" w:rsidRPr="005F57A6" w:rsidRDefault="00CB66E5" w:rsidP="00CB66E5">
      <w:pPr>
        <w:ind w:right="-144"/>
      </w:pPr>
    </w:p>
    <w:p w14:paraId="3C28F16A" w14:textId="77777777" w:rsidR="00CB66E5" w:rsidRPr="005F57A6" w:rsidRDefault="00CB66E5" w:rsidP="009958FD">
      <w:pPr>
        <w:tabs>
          <w:tab w:val="right" w:leader="dot" w:pos="10080"/>
        </w:tabs>
        <w:ind w:right="-72"/>
      </w:pPr>
      <w:r w:rsidRPr="005F57A6">
        <w:t>TAP FEE (Unique costs)</w:t>
      </w:r>
      <w:r w:rsidRPr="005F57A6">
        <w:tab/>
      </w:r>
      <w:r w:rsidRPr="005F57A6">
        <w:rPr>
          <w:u w:val="single"/>
        </w:rPr>
        <w:t>Actual Cost</w:t>
      </w:r>
    </w:p>
    <w:p w14:paraId="09C23D49" w14:textId="77777777" w:rsidR="00CB66E5" w:rsidRPr="005F57A6" w:rsidRDefault="00CB66E5" w:rsidP="009958FD">
      <w:pPr>
        <w:ind w:left="720" w:right="-72"/>
        <w:jc w:val="both"/>
        <w:rPr>
          <w:sz w:val="18"/>
          <w:szCs w:val="18"/>
        </w:rPr>
      </w:pPr>
      <w:r w:rsidRPr="005F57A6">
        <w:rPr>
          <w:sz w:val="18"/>
          <w:szCs w:val="18"/>
        </w:rPr>
        <w:t>FOR EXAMPLE, A ROAD BORE FOR CUSTOMERS OUTSIDE OF SUBDIVISIONS OR RESIDENTIAL AREAS.</w:t>
      </w:r>
    </w:p>
    <w:p w14:paraId="7BB5E1D2" w14:textId="77777777" w:rsidR="00CB66E5" w:rsidRPr="005F57A6" w:rsidRDefault="00CB66E5" w:rsidP="00CB66E5">
      <w:pPr>
        <w:ind w:right="-144"/>
      </w:pPr>
    </w:p>
    <w:p w14:paraId="0BA5405C" w14:textId="77777777" w:rsidR="00CB66E5" w:rsidRPr="005F57A6" w:rsidRDefault="00CB66E5" w:rsidP="009958FD">
      <w:pPr>
        <w:tabs>
          <w:tab w:val="right" w:leader="dot" w:pos="10080"/>
        </w:tabs>
        <w:ind w:right="-72"/>
      </w:pPr>
      <w:r w:rsidRPr="005F57A6">
        <w:t>TAP FEE (Large meter)</w:t>
      </w:r>
      <w:r w:rsidRPr="005F57A6">
        <w:tab/>
      </w:r>
      <w:r w:rsidRPr="005F57A6">
        <w:rPr>
          <w:u w:val="single"/>
        </w:rPr>
        <w:t>Actual Cost</w:t>
      </w:r>
    </w:p>
    <w:p w14:paraId="5DA2C1B1" w14:textId="77777777" w:rsidR="00CB66E5" w:rsidRPr="005F57A6" w:rsidRDefault="00CB66E5" w:rsidP="009958FD">
      <w:pPr>
        <w:ind w:left="720" w:right="-72"/>
        <w:jc w:val="both"/>
        <w:rPr>
          <w:sz w:val="18"/>
          <w:szCs w:val="18"/>
        </w:rPr>
      </w:pPr>
      <w:r w:rsidRPr="005F57A6">
        <w:rPr>
          <w:sz w:val="18"/>
          <w:szCs w:val="18"/>
        </w:rPr>
        <w:t>TAP FEE IS THE UTILITY'S ACTUAL COST FOR MATERIALS AND LABOR FOR METER SIZE INSTALLED.</w:t>
      </w:r>
    </w:p>
    <w:p w14:paraId="47ED8CF3" w14:textId="77777777" w:rsidR="00CB66E5" w:rsidRPr="005F57A6" w:rsidRDefault="00CB66E5" w:rsidP="00CB66E5">
      <w:pPr>
        <w:ind w:right="-144"/>
      </w:pPr>
    </w:p>
    <w:p w14:paraId="7F452475" w14:textId="77777777" w:rsidR="00CB66E5" w:rsidRPr="005F57A6" w:rsidRDefault="00CB66E5" w:rsidP="009958FD">
      <w:pPr>
        <w:tabs>
          <w:tab w:val="right" w:leader="dot" w:pos="10080"/>
        </w:tabs>
        <w:ind w:right="-72"/>
      </w:pPr>
      <w:r w:rsidRPr="005F57A6">
        <w:t xml:space="preserve">METER RELOCATION FEE </w:t>
      </w:r>
      <w:r w:rsidRPr="005F57A6">
        <w:tab/>
      </w:r>
      <w:r w:rsidRPr="005F57A6">
        <w:rPr>
          <w:u w:val="single"/>
        </w:rPr>
        <w:t>Actual Relocation Cost, Not to Exceed Tap Fee</w:t>
      </w:r>
    </w:p>
    <w:p w14:paraId="1A94A912" w14:textId="77777777" w:rsidR="00CB66E5" w:rsidRPr="005F57A6" w:rsidRDefault="00CB66E5" w:rsidP="009958FD">
      <w:pPr>
        <w:ind w:left="720" w:right="-72"/>
        <w:jc w:val="both"/>
        <w:rPr>
          <w:sz w:val="18"/>
          <w:szCs w:val="18"/>
        </w:rPr>
      </w:pPr>
      <w:r w:rsidRPr="005F57A6">
        <w:rPr>
          <w:sz w:val="18"/>
          <w:szCs w:val="18"/>
        </w:rPr>
        <w:t>THIS FEE MAY BE CHARGED IF A CUSTOMER REQUESTS THAT AN EXISTING METER BE RELOCATED.</w:t>
      </w:r>
    </w:p>
    <w:p w14:paraId="5426E816" w14:textId="77777777" w:rsidR="00CB66E5" w:rsidRPr="005F57A6" w:rsidRDefault="00CB66E5" w:rsidP="00CB66E5">
      <w:pPr>
        <w:ind w:right="-144"/>
      </w:pPr>
    </w:p>
    <w:p w14:paraId="73A277F2" w14:textId="77777777" w:rsidR="00CB66E5" w:rsidRPr="005F57A6" w:rsidRDefault="00CB66E5" w:rsidP="009958FD">
      <w:pPr>
        <w:tabs>
          <w:tab w:val="right" w:leader="dot" w:pos="10080"/>
        </w:tabs>
        <w:ind w:right="-72"/>
      </w:pPr>
      <w:r w:rsidRPr="005F57A6">
        <w:t>METER TEST FEE</w:t>
      </w:r>
      <w:r w:rsidRPr="005F57A6">
        <w:tab/>
      </w:r>
      <w:r w:rsidRPr="00695542">
        <w:t>$</w:t>
      </w:r>
      <w:r w:rsidRPr="005F57A6">
        <w:rPr>
          <w:u w:val="single"/>
        </w:rPr>
        <w:t>25.00</w:t>
      </w:r>
    </w:p>
    <w:p w14:paraId="3AE06498" w14:textId="77777777" w:rsidR="00CB66E5" w:rsidRPr="005F57A6" w:rsidRDefault="00CB66E5" w:rsidP="009958FD">
      <w:pPr>
        <w:ind w:left="720" w:right="-72"/>
        <w:jc w:val="both"/>
        <w:rPr>
          <w:sz w:val="18"/>
          <w:szCs w:val="18"/>
        </w:rPr>
      </w:pPr>
      <w:r w:rsidRPr="005F57A6">
        <w:rPr>
          <w:sz w:val="18"/>
          <w:szCs w:val="18"/>
        </w:rPr>
        <w:t>THIS FEE WHICH SHOULD REFLECT THE UTILITY’S COST MAY BE CHARGED IF A CUSTOMER REQUESTS A SECOND METER TEST WITHIN A TWO-YEAR PERIOD AND THE TEST INDICATES THAT THE METER IS RECORDING ACCURATELY.  THE FEE MAY NOT EXCEED $25.</w:t>
      </w:r>
    </w:p>
    <w:p w14:paraId="4D7FE16D" w14:textId="3C70895D" w:rsidR="00CB66E5" w:rsidRPr="005F57A6" w:rsidRDefault="00CB66E5" w:rsidP="00CB66E5">
      <w:pPr>
        <w:ind w:right="-144"/>
      </w:pPr>
    </w:p>
    <w:p w14:paraId="44528ABA" w14:textId="2DA0E886" w:rsidR="00CF30BB" w:rsidRPr="005F57A6" w:rsidRDefault="00CF30BB" w:rsidP="00CB66E5">
      <w:pPr>
        <w:ind w:right="-144"/>
      </w:pPr>
    </w:p>
    <w:p w14:paraId="11052630" w14:textId="0D96BA2F" w:rsidR="00CF30BB" w:rsidRPr="005F57A6" w:rsidRDefault="00CF30BB" w:rsidP="00CB66E5">
      <w:pPr>
        <w:ind w:right="-144"/>
      </w:pPr>
    </w:p>
    <w:p w14:paraId="4FB3C5F5" w14:textId="3EBE1721" w:rsidR="00CB66E5" w:rsidRPr="005F57A6" w:rsidRDefault="00CB66E5" w:rsidP="00CB66E5">
      <w:pPr>
        <w:ind w:right="-144"/>
      </w:pPr>
    </w:p>
    <w:p w14:paraId="1D8A1FA3" w14:textId="56EC711A" w:rsidR="00CB66E5" w:rsidRPr="005F57A6" w:rsidRDefault="00CB66E5" w:rsidP="00CB66E5">
      <w:pPr>
        <w:ind w:right="-144"/>
      </w:pPr>
    </w:p>
    <w:p w14:paraId="47BBD7D3" w14:textId="77777777" w:rsidR="00CB66E5" w:rsidRPr="005F57A6" w:rsidRDefault="00CB66E5" w:rsidP="00CB66E5">
      <w:pPr>
        <w:ind w:right="-144"/>
      </w:pPr>
    </w:p>
    <w:p w14:paraId="57765B10" w14:textId="7327B108" w:rsidR="00ED54B9" w:rsidRPr="005F57A6" w:rsidRDefault="00ED54B9" w:rsidP="00ED54B9">
      <w:pPr>
        <w:ind w:right="-144" w:firstLine="18"/>
        <w:rPr>
          <w:b/>
          <w:bCs/>
        </w:rPr>
      </w:pPr>
      <w:r w:rsidRPr="005F57A6">
        <w:rPr>
          <w:b/>
          <w:bCs/>
        </w:rPr>
        <w:t xml:space="preserve">Docket No. </w:t>
      </w:r>
      <w:r w:rsidR="00C127C4">
        <w:rPr>
          <w:b/>
          <w:bCs/>
        </w:rPr>
        <w:t>51089</w:t>
      </w:r>
    </w:p>
    <w:p w14:paraId="729066ED" w14:textId="1080A802" w:rsidR="00ED54B9" w:rsidRPr="005F57A6" w:rsidRDefault="00ED54B9" w:rsidP="00ED54B9">
      <w:pPr>
        <w:ind w:right="-144"/>
      </w:pPr>
      <w:r w:rsidRPr="005F57A6">
        <w:br w:type="page"/>
      </w:r>
    </w:p>
    <w:p w14:paraId="166D1C9A" w14:textId="54C0BF1C" w:rsidR="00ED54B9" w:rsidRPr="005F57A6" w:rsidRDefault="00ED54B9" w:rsidP="009958FD">
      <w:pPr>
        <w:widowControl/>
        <w:tabs>
          <w:tab w:val="right" w:pos="10080"/>
        </w:tabs>
        <w:ind w:right="-72"/>
        <w:jc w:val="both"/>
      </w:pPr>
      <w:r w:rsidRPr="005F57A6">
        <w:rPr>
          <w:u w:val="single"/>
        </w:rPr>
        <w:lastRenderedPageBreak/>
        <w:t>CSWR – Texas Utility Operating Company, LLC</w:t>
      </w:r>
      <w:r w:rsidRPr="005F57A6">
        <w:tab/>
        <w:t>Water Tariff Page No. 6a</w:t>
      </w:r>
    </w:p>
    <w:p w14:paraId="4268F90C" w14:textId="77777777" w:rsidR="00BB6855" w:rsidRPr="005141B2" w:rsidRDefault="00BB6855" w:rsidP="00BB6855">
      <w:pPr>
        <w:ind w:right="-144"/>
        <w:rPr>
          <w:b/>
          <w:bCs/>
        </w:rPr>
      </w:pPr>
      <w:r w:rsidRPr="005141B2">
        <w:rPr>
          <w:b/>
          <w:bCs/>
        </w:rPr>
        <w:t>Arrowhead Water System, Hickory Hill Water,</w:t>
      </w:r>
    </w:p>
    <w:p w14:paraId="50271BB9" w14:textId="77777777" w:rsidR="00BB6855" w:rsidRDefault="00BB6855" w:rsidP="00BB6855">
      <w:pPr>
        <w:ind w:right="-144"/>
        <w:rPr>
          <w:b/>
          <w:bCs/>
        </w:rPr>
      </w:pPr>
      <w:r w:rsidRPr="005141B2">
        <w:rPr>
          <w:b/>
          <w:bCs/>
        </w:rPr>
        <w:t>Shady Oaks Water Company</w:t>
      </w:r>
    </w:p>
    <w:p w14:paraId="075F644C" w14:textId="77777777" w:rsidR="00BB6855" w:rsidRPr="004B6D3E" w:rsidRDefault="00BB6855" w:rsidP="00BB6855">
      <w:pPr>
        <w:ind w:right="-144"/>
        <w:rPr>
          <w:b/>
          <w:bCs/>
        </w:rPr>
      </w:pPr>
      <w:r w:rsidRPr="004B6D3E">
        <w:rPr>
          <w:b/>
          <w:bCs/>
        </w:rPr>
        <w:t xml:space="preserve">(Formerly </w:t>
      </w:r>
      <w:r w:rsidRPr="004B6D3E">
        <w:rPr>
          <w:b/>
          <w:bCs/>
          <w:sz w:val="22"/>
          <w:szCs w:val="22"/>
        </w:rPr>
        <w:t>Shady Oaks Water Supply Company, LLC)</w:t>
      </w:r>
    </w:p>
    <w:p w14:paraId="5AA4E83B" w14:textId="77777777" w:rsidR="00BA63FD" w:rsidRPr="005F57A6" w:rsidRDefault="00BA63FD" w:rsidP="00BA63FD">
      <w:pPr>
        <w:widowControl/>
        <w:jc w:val="both"/>
      </w:pPr>
      <w:r w:rsidRPr="005F57A6">
        <w:rPr>
          <w:sz w:val="18"/>
          <w:szCs w:val="18"/>
        </w:rPr>
        <w:t>(Utility Name)</w:t>
      </w:r>
    </w:p>
    <w:p w14:paraId="2179D9CA" w14:textId="77777777" w:rsidR="00BA63FD" w:rsidRPr="005F57A6" w:rsidRDefault="00BA63FD" w:rsidP="00CF30BB"/>
    <w:p w14:paraId="0021D494" w14:textId="77777777" w:rsidR="00CF30BB" w:rsidRPr="005F57A6" w:rsidRDefault="00CF30BB" w:rsidP="00CF30BB">
      <w:pPr>
        <w:ind w:right="-144"/>
        <w:jc w:val="center"/>
      </w:pPr>
      <w:r w:rsidRPr="005F57A6">
        <w:t>SECTION 1.0 -- RATE SCHEDULE (Continued)</w:t>
      </w:r>
    </w:p>
    <w:p w14:paraId="2CE4D223" w14:textId="77777777" w:rsidR="00CF30BB" w:rsidRPr="005F57A6" w:rsidRDefault="00CF30BB" w:rsidP="00CF30BB">
      <w:pPr>
        <w:ind w:right="-144"/>
      </w:pPr>
    </w:p>
    <w:p w14:paraId="615E4E2C" w14:textId="77777777" w:rsidR="00CF30BB" w:rsidRPr="005F57A6" w:rsidRDefault="00CF30BB" w:rsidP="00CF30BB">
      <w:r w:rsidRPr="005F57A6">
        <w:t>RECONNECTION FEE</w:t>
      </w:r>
    </w:p>
    <w:p w14:paraId="79E9E4D1" w14:textId="77777777" w:rsidR="00CF30BB" w:rsidRPr="005F57A6" w:rsidRDefault="00CF30BB" w:rsidP="009958FD">
      <w:pPr>
        <w:ind w:left="720" w:right="-72"/>
        <w:jc w:val="both"/>
        <w:rPr>
          <w:sz w:val="18"/>
          <w:szCs w:val="18"/>
        </w:rPr>
      </w:pPr>
      <w:r w:rsidRPr="005F57A6">
        <w:rPr>
          <w:sz w:val="18"/>
          <w:szCs w:val="18"/>
        </w:rPr>
        <w:t>THE RECONNECT FEE MUST BE PAID BEFORE SERVICE CAN BE RESTORED TO A CUSTOMER WHO HAS BEEN DISCONNECTED FOR THE FOLLOWING REASONS (OR OTHER REASONS LISTED UNDER SECTION 2.0 OF THIS TARIFF):</w:t>
      </w:r>
    </w:p>
    <w:p w14:paraId="10C84C4E" w14:textId="77777777" w:rsidR="00CF30BB" w:rsidRPr="005F57A6" w:rsidRDefault="00CF30BB" w:rsidP="009958FD">
      <w:pPr>
        <w:tabs>
          <w:tab w:val="left" w:pos="1080"/>
          <w:tab w:val="right" w:leader="dot" w:pos="10080"/>
        </w:tabs>
        <w:ind w:right="-72" w:firstLine="720"/>
      </w:pPr>
      <w:r w:rsidRPr="005F57A6">
        <w:t>a)</w:t>
      </w:r>
      <w:r w:rsidRPr="005F57A6">
        <w:tab/>
        <w:t>Nonpayment of bill (Maximum $25.00)</w:t>
      </w:r>
      <w:r w:rsidRPr="005F57A6">
        <w:tab/>
      </w:r>
      <w:r w:rsidRPr="00695542">
        <w:t>$</w:t>
      </w:r>
      <w:r w:rsidRPr="005F57A6">
        <w:rPr>
          <w:u w:val="single"/>
        </w:rPr>
        <w:t>25.00</w:t>
      </w:r>
    </w:p>
    <w:p w14:paraId="6F24190F" w14:textId="77777777" w:rsidR="00CF30BB" w:rsidRPr="005F57A6" w:rsidRDefault="00CF30BB" w:rsidP="009958FD">
      <w:pPr>
        <w:tabs>
          <w:tab w:val="left" w:pos="1080"/>
          <w:tab w:val="right" w:leader="dot" w:pos="10080"/>
        </w:tabs>
        <w:ind w:right="-72" w:firstLine="720"/>
      </w:pPr>
      <w:r w:rsidRPr="005F57A6">
        <w:t>b)</w:t>
      </w:r>
      <w:r w:rsidRPr="005F57A6">
        <w:tab/>
        <w:t>Customer's request that service be disconnected</w:t>
      </w:r>
      <w:r w:rsidRPr="005F57A6">
        <w:tab/>
      </w:r>
      <w:r w:rsidRPr="00695542">
        <w:t>$</w:t>
      </w:r>
      <w:r w:rsidRPr="005F57A6">
        <w:rPr>
          <w:u w:val="single"/>
        </w:rPr>
        <w:t>35.00</w:t>
      </w:r>
    </w:p>
    <w:p w14:paraId="56E254A7" w14:textId="77777777" w:rsidR="00CF30BB" w:rsidRPr="005F57A6" w:rsidRDefault="00CF30BB" w:rsidP="00CF30BB"/>
    <w:p w14:paraId="43D65C6A" w14:textId="77777777" w:rsidR="00CF30BB" w:rsidRPr="005F57A6" w:rsidRDefault="00CF30BB" w:rsidP="009958FD">
      <w:pPr>
        <w:tabs>
          <w:tab w:val="right" w:leader="dot" w:pos="10080"/>
        </w:tabs>
        <w:ind w:right="-72"/>
      </w:pPr>
      <w:r w:rsidRPr="005F57A6">
        <w:t>TRANSFER FEE</w:t>
      </w:r>
      <w:r w:rsidRPr="005F57A6">
        <w:tab/>
      </w:r>
      <w:r w:rsidRPr="00695542">
        <w:t>$</w:t>
      </w:r>
      <w:r w:rsidRPr="005F57A6">
        <w:rPr>
          <w:u w:val="single"/>
        </w:rPr>
        <w:t>25.00</w:t>
      </w:r>
    </w:p>
    <w:p w14:paraId="11A42EDE" w14:textId="77777777" w:rsidR="00CF30BB" w:rsidRPr="005F57A6" w:rsidRDefault="00CF30BB" w:rsidP="009958FD">
      <w:pPr>
        <w:ind w:left="720" w:right="-72"/>
        <w:jc w:val="both"/>
        <w:rPr>
          <w:sz w:val="18"/>
          <w:szCs w:val="18"/>
        </w:rPr>
      </w:pPr>
      <w:r w:rsidRPr="005F57A6">
        <w:rPr>
          <w:sz w:val="18"/>
          <w:szCs w:val="18"/>
        </w:rPr>
        <w:t>THE TRANSFER FEE WILL BE CHARGED FOR CHANGING AN ACCOUNT NAME AT THE SAME SERVICE LOCATION WHEN THE SERVICE IS NOT DISCONNECTED.</w:t>
      </w:r>
    </w:p>
    <w:p w14:paraId="62A6C4C0" w14:textId="77777777" w:rsidR="00CF30BB" w:rsidRPr="005F57A6" w:rsidRDefault="00CF30BB" w:rsidP="00CF30BB"/>
    <w:p w14:paraId="32D6EC3E" w14:textId="77777777" w:rsidR="00CF30BB" w:rsidRPr="005F57A6" w:rsidRDefault="00CF30BB" w:rsidP="009958FD">
      <w:pPr>
        <w:tabs>
          <w:tab w:val="right" w:leader="dot" w:pos="10080"/>
        </w:tabs>
        <w:ind w:right="-72"/>
      </w:pPr>
      <w:r w:rsidRPr="005F57A6">
        <w:t>LATE CHARGE (EITHER $5.00 OR 10% OF THE BILL)</w:t>
      </w:r>
      <w:r w:rsidRPr="005F57A6">
        <w:tab/>
      </w:r>
      <w:r w:rsidRPr="00695542">
        <w:t>$</w:t>
      </w:r>
      <w:r w:rsidRPr="005F57A6">
        <w:rPr>
          <w:u w:val="single"/>
        </w:rPr>
        <w:t>5.00</w:t>
      </w:r>
    </w:p>
    <w:p w14:paraId="34B9C23C" w14:textId="77777777" w:rsidR="00E07F80" w:rsidRPr="00E07F80" w:rsidRDefault="00E07F80" w:rsidP="00E07F80">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63DE3F75" w14:textId="77777777" w:rsidR="00CF30BB" w:rsidRPr="005F57A6" w:rsidRDefault="00CF30BB" w:rsidP="00CF30BB"/>
    <w:p w14:paraId="60356868" w14:textId="77777777" w:rsidR="00CF30BB" w:rsidRPr="005F57A6" w:rsidRDefault="00CF30BB" w:rsidP="009958FD">
      <w:pPr>
        <w:tabs>
          <w:tab w:val="right" w:leader="dot" w:pos="10080"/>
        </w:tabs>
        <w:ind w:right="-72"/>
      </w:pPr>
      <w:r w:rsidRPr="005F57A6">
        <w:t>RETURNED CHECK CHARGE</w:t>
      </w:r>
      <w:r w:rsidRPr="005F57A6">
        <w:tab/>
      </w:r>
      <w:r w:rsidRPr="00695542">
        <w:t>$</w:t>
      </w:r>
      <w:r w:rsidRPr="005F57A6">
        <w:rPr>
          <w:u w:val="single"/>
        </w:rPr>
        <w:t>20.00</w:t>
      </w:r>
    </w:p>
    <w:p w14:paraId="7BF3561D" w14:textId="77777777" w:rsidR="00CF30BB" w:rsidRPr="005F57A6" w:rsidRDefault="00CF30BB" w:rsidP="009958FD">
      <w:pPr>
        <w:ind w:left="720" w:right="-72"/>
        <w:jc w:val="both"/>
        <w:rPr>
          <w:sz w:val="18"/>
          <w:szCs w:val="18"/>
        </w:rPr>
      </w:pPr>
      <w:r w:rsidRPr="005F57A6">
        <w:rPr>
          <w:sz w:val="18"/>
          <w:szCs w:val="18"/>
        </w:rPr>
        <w:t>RETURNED CHECK CHARGES MUST BE BASED ON THE UTILITY’S DOCUMENTABLE COST.</w:t>
      </w:r>
    </w:p>
    <w:p w14:paraId="413B8BCC" w14:textId="77777777" w:rsidR="00CF30BB" w:rsidRPr="005F57A6" w:rsidRDefault="00CF30BB" w:rsidP="00CF30BB"/>
    <w:p w14:paraId="246EF54A" w14:textId="77777777" w:rsidR="00CF30BB" w:rsidRPr="005F57A6" w:rsidRDefault="00CF30BB" w:rsidP="009958FD">
      <w:pPr>
        <w:tabs>
          <w:tab w:val="right" w:leader="dot" w:pos="10080"/>
        </w:tabs>
        <w:ind w:right="-72"/>
      </w:pPr>
      <w:r w:rsidRPr="005F57A6">
        <w:t>CUSTOMER DEPOSIT RESIDENTIAL (Maximum $50)</w:t>
      </w:r>
      <w:r w:rsidRPr="005F57A6">
        <w:tab/>
      </w:r>
      <w:r w:rsidRPr="00695542">
        <w:t>$</w:t>
      </w:r>
      <w:r w:rsidRPr="005F57A6">
        <w:rPr>
          <w:u w:val="single"/>
        </w:rPr>
        <w:t>50.00</w:t>
      </w:r>
    </w:p>
    <w:p w14:paraId="4FC4EC1A" w14:textId="77777777" w:rsidR="00CF30BB" w:rsidRPr="005F57A6" w:rsidRDefault="00CF30BB" w:rsidP="00CF30BB"/>
    <w:p w14:paraId="50A28194" w14:textId="77777777" w:rsidR="00CF30BB" w:rsidRPr="005F57A6" w:rsidRDefault="00CF30BB" w:rsidP="009958FD">
      <w:pPr>
        <w:tabs>
          <w:tab w:val="right" w:leader="dot" w:pos="10080"/>
        </w:tabs>
        <w:ind w:right="-72"/>
      </w:pPr>
      <w:r w:rsidRPr="005F57A6">
        <w:t>COMMERCIAL &amp; NON-RESIDENTIAL DEPOSIT</w:t>
      </w:r>
      <w:r w:rsidRPr="005F57A6">
        <w:tab/>
      </w:r>
      <w:r w:rsidRPr="005F57A6">
        <w:rPr>
          <w:sz w:val="22"/>
          <w:szCs w:val="22"/>
          <w:u w:val="single"/>
        </w:rPr>
        <w:t>1/6TH OF ESTIMATED ANNUAL BILL</w:t>
      </w:r>
    </w:p>
    <w:p w14:paraId="0551E655" w14:textId="77777777" w:rsidR="00CF30BB" w:rsidRPr="005F57A6" w:rsidRDefault="00CF30BB" w:rsidP="00CF30BB"/>
    <w:p w14:paraId="31FDFD02" w14:textId="77777777" w:rsidR="00CF30BB" w:rsidRPr="005F57A6" w:rsidRDefault="00CF30BB" w:rsidP="00CF30BB">
      <w:r w:rsidRPr="005F57A6">
        <w:t>GOVERNMENTAL TESTING, INSPECTION AND COSTS SURCHARGE:</w:t>
      </w:r>
    </w:p>
    <w:p w14:paraId="17C61146" w14:textId="2D8CE270" w:rsidR="00CF30BB" w:rsidRPr="005F57A6" w:rsidRDefault="00CF30BB" w:rsidP="009958FD">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sidR="00F14008">
        <w:rPr>
          <w:sz w:val="18"/>
          <w:szCs w:val="18"/>
        </w:rPr>
        <w:t>(G)</w:t>
      </w:r>
      <w:r w:rsidRPr="005F57A6">
        <w:rPr>
          <w:sz w:val="18"/>
          <w:szCs w:val="18"/>
        </w:rPr>
        <w:t>]</w:t>
      </w:r>
    </w:p>
    <w:p w14:paraId="66FBFF4A" w14:textId="77777777" w:rsidR="00CF30BB" w:rsidRPr="005F57A6" w:rsidRDefault="00CF30BB" w:rsidP="00CF30BB"/>
    <w:p w14:paraId="6C7DA7CD" w14:textId="77777777" w:rsidR="00CF30BB" w:rsidRPr="005F57A6" w:rsidRDefault="00CF30BB" w:rsidP="00CF30BB">
      <w:r w:rsidRPr="005F57A6">
        <w:t>LINE EXTENSION AND CONSTRUCTION CHARGES:</w:t>
      </w:r>
    </w:p>
    <w:p w14:paraId="2B9B4F39" w14:textId="77777777" w:rsidR="00CF30BB" w:rsidRPr="005F57A6" w:rsidRDefault="00CF30BB" w:rsidP="009958FD">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003AF8FB" w14:textId="6E24BE03" w:rsidR="00CF30BB" w:rsidRPr="005F57A6" w:rsidRDefault="00CF30BB" w:rsidP="00CF30BB">
      <w:pPr>
        <w:widowControl/>
        <w:ind w:right="-144"/>
      </w:pPr>
    </w:p>
    <w:p w14:paraId="129A6823" w14:textId="4899C1AF" w:rsidR="00CF30BB" w:rsidRPr="005F57A6" w:rsidRDefault="00CF30BB" w:rsidP="00CF30BB">
      <w:pPr>
        <w:widowControl/>
        <w:ind w:right="-144"/>
      </w:pPr>
    </w:p>
    <w:p w14:paraId="4DA82E8A" w14:textId="480E476A" w:rsidR="00CF30BB" w:rsidRPr="005F57A6" w:rsidRDefault="00CF30BB" w:rsidP="00CF30BB">
      <w:pPr>
        <w:widowControl/>
        <w:ind w:right="-144"/>
      </w:pPr>
    </w:p>
    <w:p w14:paraId="66D67AD5" w14:textId="4D33289A" w:rsidR="00CF30BB" w:rsidRPr="005F57A6" w:rsidRDefault="00CF30BB" w:rsidP="00CF30BB">
      <w:pPr>
        <w:widowControl/>
        <w:ind w:right="-144"/>
      </w:pPr>
    </w:p>
    <w:p w14:paraId="3EA97303" w14:textId="05AE167B" w:rsidR="00CF30BB" w:rsidRPr="005F57A6" w:rsidRDefault="00CF30BB" w:rsidP="00CF30BB">
      <w:pPr>
        <w:widowControl/>
        <w:ind w:right="-144"/>
      </w:pPr>
    </w:p>
    <w:p w14:paraId="02A11EBD" w14:textId="7A24F905" w:rsidR="00CF30BB" w:rsidRPr="005F57A6" w:rsidRDefault="00CF30BB" w:rsidP="00CF30BB">
      <w:pPr>
        <w:widowControl/>
        <w:ind w:right="-144"/>
      </w:pPr>
    </w:p>
    <w:p w14:paraId="77723624" w14:textId="739407A0" w:rsidR="00CF30BB" w:rsidRPr="005F57A6" w:rsidRDefault="00CF30BB" w:rsidP="00CF30BB">
      <w:pPr>
        <w:widowControl/>
        <w:ind w:right="-144"/>
      </w:pPr>
    </w:p>
    <w:p w14:paraId="10F56B68" w14:textId="32262603" w:rsidR="00CF30BB" w:rsidRPr="005F57A6" w:rsidRDefault="00CF30BB" w:rsidP="00CF30BB">
      <w:pPr>
        <w:widowControl/>
        <w:ind w:right="-144"/>
      </w:pPr>
    </w:p>
    <w:p w14:paraId="7C8D0186" w14:textId="488079F9" w:rsidR="00CF30BB" w:rsidRPr="005F57A6" w:rsidRDefault="00CF30BB" w:rsidP="00CF30BB">
      <w:pPr>
        <w:widowControl/>
        <w:ind w:right="-144"/>
      </w:pPr>
    </w:p>
    <w:p w14:paraId="03D42EE3" w14:textId="7E175D61" w:rsidR="00CF30BB" w:rsidRPr="005F57A6" w:rsidRDefault="00CF30BB" w:rsidP="00CF30BB">
      <w:pPr>
        <w:widowControl/>
        <w:ind w:right="-144"/>
      </w:pPr>
    </w:p>
    <w:p w14:paraId="616644CD" w14:textId="2B6A6256" w:rsidR="00CF30BB" w:rsidRPr="005F57A6" w:rsidRDefault="00CF30BB" w:rsidP="00CF30BB">
      <w:pPr>
        <w:widowControl/>
        <w:ind w:right="-144"/>
      </w:pPr>
    </w:p>
    <w:p w14:paraId="2B4B4C5E" w14:textId="02BD84CC" w:rsidR="00CF30BB" w:rsidRPr="005F57A6" w:rsidRDefault="00CF30BB" w:rsidP="00CF30BB">
      <w:pPr>
        <w:widowControl/>
        <w:ind w:right="-144"/>
      </w:pPr>
    </w:p>
    <w:p w14:paraId="7A27A313" w14:textId="5DA81832" w:rsidR="00CF30BB" w:rsidRPr="005F57A6" w:rsidRDefault="00CF30BB" w:rsidP="00CF30BB">
      <w:pPr>
        <w:widowControl/>
        <w:ind w:right="-144"/>
      </w:pPr>
    </w:p>
    <w:p w14:paraId="53C3E3EB" w14:textId="77777777" w:rsidR="00CF30BB" w:rsidRPr="005F57A6" w:rsidRDefault="00CF30BB" w:rsidP="00CF30BB">
      <w:pPr>
        <w:widowControl/>
        <w:ind w:right="-144"/>
      </w:pPr>
    </w:p>
    <w:p w14:paraId="223CEC1B" w14:textId="163A8F38" w:rsidR="00ED54B9" w:rsidRPr="005F57A6" w:rsidRDefault="00ED54B9" w:rsidP="00CF30BB">
      <w:pPr>
        <w:ind w:right="-144"/>
      </w:pPr>
    </w:p>
    <w:p w14:paraId="5F950ECA" w14:textId="77777777" w:rsidR="00ED54B9" w:rsidRPr="005F57A6" w:rsidRDefault="00ED54B9" w:rsidP="00CF30BB">
      <w:pPr>
        <w:ind w:right="-144"/>
      </w:pPr>
    </w:p>
    <w:p w14:paraId="6E12A913" w14:textId="4D3316ED" w:rsidR="00ED54B9" w:rsidRPr="005F57A6" w:rsidRDefault="00ED54B9" w:rsidP="00ED54B9">
      <w:pPr>
        <w:ind w:right="-144" w:firstLine="18"/>
        <w:rPr>
          <w:b/>
          <w:bCs/>
        </w:rPr>
      </w:pPr>
      <w:r w:rsidRPr="005F57A6">
        <w:rPr>
          <w:b/>
          <w:bCs/>
        </w:rPr>
        <w:t xml:space="preserve">Docket No. </w:t>
      </w:r>
      <w:r w:rsidR="00C127C4">
        <w:rPr>
          <w:b/>
          <w:bCs/>
        </w:rPr>
        <w:t>51089</w:t>
      </w:r>
    </w:p>
    <w:p w14:paraId="5CED23BB" w14:textId="1D0B7DCC" w:rsidR="00ED54B9" w:rsidRPr="005F57A6" w:rsidRDefault="00ED54B9" w:rsidP="00ED54B9">
      <w:pPr>
        <w:ind w:right="-144"/>
      </w:pPr>
      <w:r w:rsidRPr="005F57A6">
        <w:br w:type="page"/>
      </w:r>
    </w:p>
    <w:p w14:paraId="68BC89A4" w14:textId="18FC101B" w:rsidR="00D75255" w:rsidRPr="005F57A6" w:rsidRDefault="00D75255" w:rsidP="009958FD">
      <w:pPr>
        <w:widowControl/>
        <w:tabs>
          <w:tab w:val="right" w:pos="10080"/>
        </w:tabs>
        <w:ind w:right="-72"/>
        <w:jc w:val="both"/>
      </w:pPr>
      <w:bookmarkStart w:id="9" w:name="_Hlk62852397"/>
      <w:r w:rsidRPr="005F57A6">
        <w:rPr>
          <w:u w:val="single"/>
        </w:rPr>
        <w:lastRenderedPageBreak/>
        <w:t>CSWR – Texas Utility Operating Company, LLC</w:t>
      </w:r>
      <w:r w:rsidRPr="005F57A6">
        <w:tab/>
        <w:t xml:space="preserve">Water Tariff Page No. </w:t>
      </w:r>
      <w:r w:rsidR="001E7A6B" w:rsidRPr="005F57A6">
        <w:t>7</w:t>
      </w:r>
    </w:p>
    <w:p w14:paraId="154CE2AD" w14:textId="77777777" w:rsidR="002C20E8" w:rsidRDefault="001E7A6B" w:rsidP="001E7A6B">
      <w:pPr>
        <w:rPr>
          <w:b/>
          <w:bCs/>
        </w:rPr>
      </w:pPr>
      <w:r w:rsidRPr="005F57A6">
        <w:rPr>
          <w:b/>
          <w:bCs/>
        </w:rPr>
        <w:t>Oak Hollow Estates, Oak Hollow Park</w:t>
      </w:r>
      <w:r w:rsidR="005141B2" w:rsidRPr="005141B2">
        <w:rPr>
          <w:b/>
          <w:bCs/>
        </w:rPr>
        <w:t xml:space="preserve"> </w:t>
      </w:r>
    </w:p>
    <w:p w14:paraId="6F15D01E" w14:textId="1E434222" w:rsidR="001E7A6B" w:rsidRPr="005F57A6" w:rsidRDefault="005141B2" w:rsidP="001E7A6B">
      <w:pPr>
        <w:rPr>
          <w:b/>
          <w:bCs/>
        </w:rPr>
      </w:pPr>
      <w:r>
        <w:rPr>
          <w:b/>
          <w:bCs/>
        </w:rPr>
        <w:t xml:space="preserve">(Formerly </w:t>
      </w:r>
      <w:r w:rsidRPr="005F57A6">
        <w:rPr>
          <w:b/>
          <w:bCs/>
        </w:rPr>
        <w:t>C Willow Water Company</w:t>
      </w:r>
      <w:r>
        <w:rPr>
          <w:b/>
          <w:bCs/>
        </w:rPr>
        <w:t>)</w:t>
      </w:r>
    </w:p>
    <w:bookmarkEnd w:id="9"/>
    <w:p w14:paraId="617B6845" w14:textId="77777777" w:rsidR="00BA63FD" w:rsidRPr="005F57A6" w:rsidRDefault="00BA63FD" w:rsidP="00BA63FD">
      <w:pPr>
        <w:widowControl/>
        <w:jc w:val="both"/>
      </w:pPr>
      <w:r w:rsidRPr="005F57A6">
        <w:rPr>
          <w:sz w:val="18"/>
          <w:szCs w:val="18"/>
        </w:rPr>
        <w:t>(Utility Name)</w:t>
      </w:r>
    </w:p>
    <w:p w14:paraId="312B341F" w14:textId="77777777" w:rsidR="00BA63FD" w:rsidRPr="005F57A6" w:rsidRDefault="00BA63FD" w:rsidP="00CF30BB">
      <w:pPr>
        <w:widowControl/>
        <w:ind w:right="-144"/>
      </w:pPr>
    </w:p>
    <w:p w14:paraId="59184222" w14:textId="77777777" w:rsidR="001E7A6B" w:rsidRPr="005F57A6" w:rsidRDefault="001E7A6B" w:rsidP="001E7A6B">
      <w:pPr>
        <w:jc w:val="center"/>
      </w:pPr>
      <w:r w:rsidRPr="005F57A6">
        <w:t>SECTION 1.0 -- RATE SCHEDULE</w:t>
      </w:r>
    </w:p>
    <w:p w14:paraId="12ADF5DC" w14:textId="77777777" w:rsidR="001E7A6B" w:rsidRPr="005F57A6" w:rsidRDefault="001E7A6B" w:rsidP="001E7A6B"/>
    <w:p w14:paraId="36BDB4CA" w14:textId="77777777" w:rsidR="001E7A6B" w:rsidRPr="005F57A6" w:rsidRDefault="001E7A6B" w:rsidP="001E7A6B">
      <w:pPr>
        <w:rPr>
          <w:u w:val="single"/>
        </w:rPr>
      </w:pPr>
      <w:r w:rsidRPr="005F57A6">
        <w:rPr>
          <w:u w:val="single"/>
        </w:rPr>
        <w:t>Section 1.01 - Rates</w:t>
      </w:r>
    </w:p>
    <w:p w14:paraId="26CD883E" w14:textId="77777777" w:rsidR="001E7A6B" w:rsidRPr="005F57A6" w:rsidRDefault="001E7A6B" w:rsidP="001E7A6B">
      <w:pPr>
        <w:ind w:right="-144"/>
      </w:pPr>
    </w:p>
    <w:p w14:paraId="35F08AB7" w14:textId="77777777" w:rsidR="001E7A6B" w:rsidRPr="005F57A6" w:rsidRDefault="001E7A6B" w:rsidP="009958FD">
      <w:pPr>
        <w:tabs>
          <w:tab w:val="left" w:pos="2880"/>
          <w:tab w:val="right" w:pos="10080"/>
        </w:tabs>
        <w:ind w:right="-72"/>
      </w:pPr>
      <w:r w:rsidRPr="005F57A6">
        <w:rPr>
          <w:u w:val="single"/>
        </w:rPr>
        <w:t>Meter Size</w:t>
      </w:r>
      <w:r w:rsidRPr="005F57A6">
        <w:tab/>
      </w:r>
      <w:r w:rsidRPr="005F57A6">
        <w:rPr>
          <w:u w:val="single"/>
        </w:rPr>
        <w:t>Monthly Minimum Charge</w:t>
      </w:r>
      <w:r w:rsidRPr="005F57A6">
        <w:tab/>
      </w:r>
      <w:r w:rsidRPr="005F57A6">
        <w:rPr>
          <w:u w:val="single"/>
        </w:rPr>
        <w:t>Gallonage Charge</w:t>
      </w:r>
    </w:p>
    <w:p w14:paraId="6806604D" w14:textId="77777777" w:rsidR="001E7A6B" w:rsidRPr="005F57A6" w:rsidRDefault="001E7A6B" w:rsidP="009958FD">
      <w:pPr>
        <w:tabs>
          <w:tab w:val="left" w:pos="2880"/>
          <w:tab w:val="right" w:pos="10080"/>
        </w:tabs>
        <w:ind w:right="-72"/>
        <w:rPr>
          <w:sz w:val="20"/>
          <w:szCs w:val="20"/>
        </w:rPr>
      </w:pPr>
      <w:r w:rsidRPr="005F57A6">
        <w:t>⅝" or ¾"</w:t>
      </w:r>
      <w:r w:rsidRPr="005F57A6">
        <w:tab/>
        <w:t>$</w:t>
      </w:r>
      <w:r w:rsidRPr="005F57A6">
        <w:rPr>
          <w:u w:val="single"/>
        </w:rPr>
        <w:t>28.00</w:t>
      </w:r>
      <w:r w:rsidRPr="005F57A6">
        <w:rPr>
          <w:sz w:val="22"/>
          <w:szCs w:val="22"/>
        </w:rPr>
        <w:t xml:space="preserve"> </w:t>
      </w:r>
      <w:r w:rsidRPr="005F57A6">
        <w:rPr>
          <w:sz w:val="18"/>
          <w:szCs w:val="18"/>
        </w:rPr>
        <w:t xml:space="preserve">(Includes </w:t>
      </w:r>
      <w:r w:rsidRPr="005F57A6">
        <w:rPr>
          <w:sz w:val="18"/>
          <w:szCs w:val="18"/>
          <w:u w:val="single"/>
        </w:rPr>
        <w:t>0</w:t>
      </w:r>
      <w:r w:rsidRPr="005F57A6">
        <w:rPr>
          <w:sz w:val="18"/>
          <w:szCs w:val="18"/>
        </w:rPr>
        <w:t xml:space="preserve"> gallons)</w:t>
      </w:r>
      <w:r w:rsidRPr="005F57A6">
        <w:rPr>
          <w:sz w:val="22"/>
          <w:szCs w:val="22"/>
        </w:rPr>
        <w:tab/>
      </w:r>
      <w:r w:rsidRPr="005F57A6">
        <w:t>$</w:t>
      </w:r>
      <w:r w:rsidRPr="005F57A6">
        <w:rPr>
          <w:u w:val="single"/>
        </w:rPr>
        <w:t>2.75</w:t>
      </w:r>
      <w:r w:rsidRPr="005F57A6">
        <w:rPr>
          <w:sz w:val="22"/>
          <w:szCs w:val="22"/>
        </w:rPr>
        <w:t xml:space="preserve"> </w:t>
      </w:r>
      <w:r w:rsidRPr="005F57A6">
        <w:rPr>
          <w:sz w:val="18"/>
          <w:szCs w:val="18"/>
        </w:rPr>
        <w:t>per 1,000 gallons</w:t>
      </w:r>
    </w:p>
    <w:p w14:paraId="57A9514C" w14:textId="77777777" w:rsidR="001E7A6B" w:rsidRPr="005F57A6" w:rsidRDefault="001E7A6B" w:rsidP="009958FD">
      <w:pPr>
        <w:tabs>
          <w:tab w:val="right" w:pos="10080"/>
        </w:tabs>
        <w:ind w:right="-72"/>
        <w:rPr>
          <w:sz w:val="18"/>
          <w:szCs w:val="18"/>
          <w:highlight w:val="yellow"/>
        </w:rPr>
      </w:pPr>
      <w:r w:rsidRPr="005F57A6">
        <w:rPr>
          <w:sz w:val="20"/>
          <w:szCs w:val="20"/>
        </w:rPr>
        <w:tab/>
      </w:r>
      <w:r w:rsidRPr="005F57A6">
        <w:rPr>
          <w:sz w:val="18"/>
          <w:szCs w:val="18"/>
        </w:rPr>
        <w:t>from 0 to 5,999 gallons</w:t>
      </w:r>
    </w:p>
    <w:p w14:paraId="15A0BCF5" w14:textId="77777777" w:rsidR="001E7A6B" w:rsidRPr="005F57A6" w:rsidRDefault="001E7A6B" w:rsidP="009958FD">
      <w:pPr>
        <w:ind w:right="-72"/>
        <w:jc w:val="right"/>
        <w:rPr>
          <w:sz w:val="20"/>
          <w:szCs w:val="20"/>
        </w:rPr>
      </w:pPr>
      <w:r w:rsidRPr="005F57A6">
        <w:t>$</w:t>
      </w:r>
      <w:r w:rsidRPr="005F57A6">
        <w:rPr>
          <w:u w:val="single"/>
        </w:rPr>
        <w:t>3.00</w:t>
      </w:r>
      <w:r w:rsidRPr="005F57A6">
        <w:rPr>
          <w:sz w:val="22"/>
          <w:szCs w:val="22"/>
        </w:rPr>
        <w:t xml:space="preserve"> </w:t>
      </w:r>
      <w:r w:rsidRPr="005F57A6">
        <w:rPr>
          <w:sz w:val="18"/>
          <w:szCs w:val="18"/>
        </w:rPr>
        <w:t>per 1,000 gallons</w:t>
      </w:r>
    </w:p>
    <w:p w14:paraId="527DCF81" w14:textId="77777777" w:rsidR="001E7A6B" w:rsidRPr="005F57A6" w:rsidRDefault="001E7A6B" w:rsidP="009958FD">
      <w:pPr>
        <w:ind w:right="-72"/>
        <w:jc w:val="right"/>
        <w:rPr>
          <w:sz w:val="18"/>
          <w:szCs w:val="18"/>
        </w:rPr>
      </w:pPr>
      <w:r w:rsidRPr="005F57A6">
        <w:rPr>
          <w:sz w:val="18"/>
          <w:szCs w:val="18"/>
        </w:rPr>
        <w:t>from 6,000 to 15,999 gallons</w:t>
      </w:r>
    </w:p>
    <w:p w14:paraId="3F8E7329" w14:textId="77777777" w:rsidR="001E7A6B" w:rsidRPr="005F57A6" w:rsidRDefault="001E7A6B" w:rsidP="009958FD">
      <w:pPr>
        <w:tabs>
          <w:tab w:val="left" w:pos="2880"/>
        </w:tabs>
        <w:ind w:right="-72"/>
        <w:jc w:val="right"/>
        <w:rPr>
          <w:sz w:val="20"/>
          <w:szCs w:val="20"/>
        </w:rPr>
      </w:pPr>
      <w:r w:rsidRPr="005F57A6">
        <w:t>$</w:t>
      </w:r>
      <w:r w:rsidRPr="005F57A6">
        <w:rPr>
          <w:u w:val="single"/>
        </w:rPr>
        <w:t>3.25</w:t>
      </w:r>
      <w:r w:rsidRPr="005F57A6">
        <w:rPr>
          <w:sz w:val="22"/>
          <w:szCs w:val="22"/>
        </w:rPr>
        <w:t xml:space="preserve"> </w:t>
      </w:r>
      <w:r w:rsidRPr="005F57A6">
        <w:rPr>
          <w:sz w:val="18"/>
          <w:szCs w:val="18"/>
        </w:rPr>
        <w:t>per</w:t>
      </w:r>
      <w:r w:rsidRPr="005F57A6">
        <w:rPr>
          <w:sz w:val="18"/>
          <w:szCs w:val="18"/>
          <w:u w:val="single"/>
        </w:rPr>
        <w:t xml:space="preserve"> </w:t>
      </w:r>
      <w:r w:rsidRPr="005F57A6">
        <w:rPr>
          <w:sz w:val="18"/>
          <w:szCs w:val="18"/>
        </w:rPr>
        <w:t>1,000 gallons</w:t>
      </w:r>
    </w:p>
    <w:p w14:paraId="56E4C9EE" w14:textId="77777777" w:rsidR="001E7A6B" w:rsidRPr="005F57A6" w:rsidRDefault="001E7A6B" w:rsidP="009958FD">
      <w:pPr>
        <w:ind w:right="-72"/>
        <w:jc w:val="right"/>
        <w:rPr>
          <w:sz w:val="18"/>
          <w:szCs w:val="18"/>
        </w:rPr>
      </w:pPr>
      <w:r w:rsidRPr="005F57A6">
        <w:rPr>
          <w:sz w:val="18"/>
          <w:szCs w:val="18"/>
        </w:rPr>
        <w:t>from 16,000 to 20,999 gallons</w:t>
      </w:r>
    </w:p>
    <w:p w14:paraId="222387BB" w14:textId="77777777" w:rsidR="001E7A6B" w:rsidRPr="005F57A6" w:rsidRDefault="001E7A6B" w:rsidP="009958FD">
      <w:pPr>
        <w:ind w:right="-72"/>
        <w:jc w:val="right"/>
        <w:rPr>
          <w:sz w:val="20"/>
          <w:szCs w:val="20"/>
        </w:rPr>
      </w:pPr>
      <w:r w:rsidRPr="005F57A6">
        <w:t>$</w:t>
      </w:r>
      <w:r w:rsidRPr="005F57A6">
        <w:rPr>
          <w:u w:val="single"/>
        </w:rPr>
        <w:t>3.50</w:t>
      </w:r>
      <w:r w:rsidRPr="005F57A6">
        <w:rPr>
          <w:sz w:val="22"/>
          <w:szCs w:val="22"/>
        </w:rPr>
        <w:t xml:space="preserve"> </w:t>
      </w:r>
      <w:r w:rsidRPr="005F57A6">
        <w:rPr>
          <w:sz w:val="18"/>
          <w:szCs w:val="18"/>
        </w:rPr>
        <w:t>per 1,000 gallons</w:t>
      </w:r>
    </w:p>
    <w:p w14:paraId="481AC35C" w14:textId="77777777" w:rsidR="001E7A6B" w:rsidRPr="005F57A6" w:rsidRDefault="001E7A6B" w:rsidP="009958FD">
      <w:pPr>
        <w:ind w:right="-72"/>
        <w:jc w:val="right"/>
        <w:rPr>
          <w:sz w:val="18"/>
          <w:szCs w:val="18"/>
        </w:rPr>
      </w:pPr>
      <w:r w:rsidRPr="005F57A6">
        <w:rPr>
          <w:sz w:val="18"/>
          <w:szCs w:val="18"/>
        </w:rPr>
        <w:t>from 21,000 gallons and thereafter</w:t>
      </w:r>
    </w:p>
    <w:p w14:paraId="45C583A0" w14:textId="77777777" w:rsidR="001E7A6B" w:rsidRPr="005F57A6" w:rsidRDefault="001E7A6B" w:rsidP="001E7A6B">
      <w:pPr>
        <w:ind w:right="-144"/>
      </w:pPr>
    </w:p>
    <w:p w14:paraId="45577DD9" w14:textId="77777777" w:rsidR="001E7A6B" w:rsidRPr="005F57A6" w:rsidRDefault="001E7A6B" w:rsidP="001E7A6B">
      <w:pPr>
        <w:ind w:right="-144"/>
      </w:pPr>
    </w:p>
    <w:p w14:paraId="4883B6D0" w14:textId="77777777" w:rsidR="001E7A6B" w:rsidRPr="005F57A6" w:rsidRDefault="001E7A6B" w:rsidP="001E7A6B">
      <w:pPr>
        <w:ind w:right="-144"/>
      </w:pPr>
      <w:bookmarkStart w:id="10" w:name="_Hlk66269069"/>
      <w:r w:rsidRPr="005F57A6">
        <w:t>FORM OF PAYMENT:   The utility will accept the following forms of payment:</w:t>
      </w:r>
    </w:p>
    <w:p w14:paraId="24287CD4" w14:textId="77777777" w:rsidR="002D3379" w:rsidRPr="005F57A6" w:rsidRDefault="002D3379" w:rsidP="009958FD">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79273D85" w14:textId="77777777" w:rsidR="001E7A6B" w:rsidRPr="005F57A6" w:rsidRDefault="001E7A6B" w:rsidP="009958FD">
      <w:pPr>
        <w:widowControl/>
        <w:ind w:left="720" w:right="-72"/>
        <w:jc w:val="both"/>
        <w:rPr>
          <w:color w:val="000000"/>
          <w:sz w:val="18"/>
          <w:szCs w:val="18"/>
        </w:rPr>
      </w:pPr>
      <w:r w:rsidRPr="005F57A6">
        <w:rPr>
          <w:color w:val="000000"/>
          <w:sz w:val="18"/>
          <w:szCs w:val="18"/>
        </w:rPr>
        <w:t>THE UTILITY MAY REQUIRE EXACT CHANGE FOR PAYMENTS AND MAY REFUSE TO ACCEPT PAYMENTS MADE USING MORE THAN $1.00 IN SMALL COINS.  A WRITTEN RECEIPT WILL BE GIVEN FOR CASH PAYMENTS.</w:t>
      </w:r>
    </w:p>
    <w:p w14:paraId="71700456" w14:textId="77777777" w:rsidR="001E7A6B" w:rsidRPr="005F57A6" w:rsidRDefault="001E7A6B" w:rsidP="009D0F6E">
      <w:pPr>
        <w:ind w:right="-144"/>
      </w:pPr>
    </w:p>
    <w:p w14:paraId="716349CE" w14:textId="77777777" w:rsidR="001E7A6B" w:rsidRPr="005F57A6" w:rsidRDefault="001E7A6B" w:rsidP="009958FD">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6A1AA8EE" w14:textId="77777777" w:rsidR="009D0F6E" w:rsidRPr="005F57A6" w:rsidRDefault="009D0F6E" w:rsidP="009958FD">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4664F73A" w14:textId="77777777" w:rsidR="001E7A6B" w:rsidRPr="005F57A6" w:rsidRDefault="001E7A6B" w:rsidP="001E7A6B"/>
    <w:p w14:paraId="2A6D45B0" w14:textId="77777777" w:rsidR="001E7A6B" w:rsidRPr="005F57A6" w:rsidRDefault="001E7A6B" w:rsidP="001E7A6B">
      <w:pPr>
        <w:rPr>
          <w:u w:val="single"/>
        </w:rPr>
      </w:pPr>
      <w:r w:rsidRPr="005F57A6">
        <w:rPr>
          <w:u w:val="single"/>
        </w:rPr>
        <w:t>Section 1.02 - Miscellaneous Fees</w:t>
      </w:r>
    </w:p>
    <w:p w14:paraId="3D172DB4" w14:textId="77777777" w:rsidR="001E7A6B" w:rsidRPr="005F57A6" w:rsidRDefault="001E7A6B" w:rsidP="001E7A6B"/>
    <w:bookmarkEnd w:id="10"/>
    <w:p w14:paraId="3D413825" w14:textId="77777777" w:rsidR="001E7A6B" w:rsidRPr="005F57A6" w:rsidRDefault="001E7A6B" w:rsidP="009958FD">
      <w:pPr>
        <w:widowControl/>
        <w:tabs>
          <w:tab w:val="right" w:leader="dot" w:pos="10080"/>
        </w:tabs>
        <w:ind w:right="-72"/>
        <w:jc w:val="both"/>
        <w:rPr>
          <w:color w:val="000000"/>
        </w:rPr>
      </w:pPr>
      <w:r w:rsidRPr="005F57A6">
        <w:rPr>
          <w:color w:val="000000"/>
        </w:rPr>
        <w:t>TAP FEE</w:t>
      </w:r>
      <w:r w:rsidRPr="005F57A6">
        <w:rPr>
          <w:color w:val="000000"/>
        </w:rPr>
        <w:tab/>
      </w:r>
      <w:r w:rsidRPr="00695542">
        <w:rPr>
          <w:color w:val="000000"/>
        </w:rPr>
        <w:t>$</w:t>
      </w:r>
      <w:r w:rsidRPr="005F57A6">
        <w:rPr>
          <w:color w:val="000000"/>
          <w:u w:val="single"/>
        </w:rPr>
        <w:t>400.00</w:t>
      </w:r>
    </w:p>
    <w:p w14:paraId="0A13B08C" w14:textId="77777777" w:rsidR="001E7A6B" w:rsidRPr="005F57A6" w:rsidRDefault="001E7A6B" w:rsidP="009958FD">
      <w:pPr>
        <w:widowControl/>
        <w:ind w:left="720" w:right="-72"/>
        <w:jc w:val="both"/>
        <w:rPr>
          <w:color w:val="000000"/>
          <w:sz w:val="18"/>
          <w:szCs w:val="18"/>
        </w:rPr>
      </w:pPr>
      <w:r w:rsidRPr="005F57A6">
        <w:rPr>
          <w:color w:val="000000"/>
          <w:sz w:val="18"/>
          <w:szCs w:val="18"/>
        </w:rPr>
        <w:t>TAP FEE COVERS THE UTILITY'S COSTS FOR MATERIALS AND LABOR TO INSTALL A STANDARD RESIDENTIAL 5/8" or 3/4" METER.  AN ADDITIONAL FEE TO COVER UNIQUE COSTS IS PERMITTED IF LISTED ON THIS TARIFF.</w:t>
      </w:r>
    </w:p>
    <w:p w14:paraId="30689AD1" w14:textId="77777777" w:rsidR="001E7A6B" w:rsidRPr="005F57A6" w:rsidRDefault="001E7A6B" w:rsidP="001E7A6B"/>
    <w:p w14:paraId="380800FE" w14:textId="77777777" w:rsidR="001E7A6B" w:rsidRPr="005F57A6" w:rsidRDefault="001E7A6B" w:rsidP="009958FD">
      <w:pPr>
        <w:tabs>
          <w:tab w:val="right" w:leader="dot" w:pos="10080"/>
        </w:tabs>
        <w:ind w:right="-72"/>
      </w:pPr>
      <w:r w:rsidRPr="005F57A6">
        <w:t>TAP FEE (Unique costs)</w:t>
      </w:r>
      <w:r w:rsidRPr="005F57A6">
        <w:tab/>
      </w:r>
      <w:r w:rsidRPr="005F57A6">
        <w:rPr>
          <w:u w:val="single"/>
        </w:rPr>
        <w:t>Actual Cost</w:t>
      </w:r>
    </w:p>
    <w:p w14:paraId="261AEB8A" w14:textId="77777777" w:rsidR="001E7A6B" w:rsidRPr="005F57A6" w:rsidRDefault="001E7A6B" w:rsidP="004E0A1D">
      <w:pPr>
        <w:ind w:left="720" w:right="-144"/>
        <w:jc w:val="both"/>
        <w:rPr>
          <w:sz w:val="18"/>
          <w:szCs w:val="18"/>
        </w:rPr>
      </w:pPr>
      <w:r w:rsidRPr="005F57A6">
        <w:rPr>
          <w:sz w:val="18"/>
          <w:szCs w:val="18"/>
        </w:rPr>
        <w:t>FOR EXAMPLE, A ROAD BORE FOR CUSTOMERS OUTSIDE OF SUBDIVISIONS OR RESIDENTIAL AREAS.</w:t>
      </w:r>
    </w:p>
    <w:p w14:paraId="71CAC9BF" w14:textId="77777777" w:rsidR="001E7A6B" w:rsidRPr="005F57A6" w:rsidRDefault="001E7A6B" w:rsidP="001E7A6B"/>
    <w:p w14:paraId="0BAAA292" w14:textId="77777777" w:rsidR="001E7A6B" w:rsidRPr="005F57A6" w:rsidRDefault="001E7A6B" w:rsidP="009958FD">
      <w:pPr>
        <w:tabs>
          <w:tab w:val="right" w:leader="dot" w:pos="10080"/>
        </w:tabs>
        <w:ind w:right="-72"/>
      </w:pPr>
      <w:r w:rsidRPr="005F57A6">
        <w:t>TAP FEE (Large meter)</w:t>
      </w:r>
      <w:r w:rsidRPr="005F57A6">
        <w:tab/>
      </w:r>
      <w:r w:rsidRPr="005F57A6">
        <w:rPr>
          <w:u w:val="single"/>
        </w:rPr>
        <w:t>Actual Cost</w:t>
      </w:r>
    </w:p>
    <w:p w14:paraId="2C2B6A05" w14:textId="77777777" w:rsidR="001E7A6B" w:rsidRPr="005F57A6" w:rsidRDefault="001E7A6B" w:rsidP="004E0A1D">
      <w:pPr>
        <w:ind w:left="720" w:right="-144"/>
        <w:jc w:val="both"/>
        <w:rPr>
          <w:sz w:val="18"/>
          <w:szCs w:val="18"/>
        </w:rPr>
      </w:pPr>
      <w:r w:rsidRPr="005F57A6">
        <w:rPr>
          <w:sz w:val="18"/>
          <w:szCs w:val="18"/>
        </w:rPr>
        <w:t>TAP FEE IS THE UTILITY'S ACTUAL COST FOR MATERIALS AND LABOR FOR METER SIZE INSTALLED.</w:t>
      </w:r>
    </w:p>
    <w:p w14:paraId="188F1763" w14:textId="77777777" w:rsidR="001E7A6B" w:rsidRPr="005F57A6" w:rsidRDefault="001E7A6B" w:rsidP="001E7A6B"/>
    <w:p w14:paraId="4480F513" w14:textId="77777777" w:rsidR="001E7A6B" w:rsidRPr="005F57A6" w:rsidRDefault="001E7A6B" w:rsidP="009958FD">
      <w:pPr>
        <w:tabs>
          <w:tab w:val="right" w:leader="dot" w:pos="10080"/>
        </w:tabs>
        <w:ind w:right="-72"/>
      </w:pPr>
      <w:r w:rsidRPr="005F57A6">
        <w:t xml:space="preserve">METER RELOCATION FEE </w:t>
      </w:r>
      <w:r w:rsidRPr="005F57A6">
        <w:tab/>
      </w:r>
      <w:r w:rsidRPr="005F57A6">
        <w:rPr>
          <w:u w:val="single"/>
        </w:rPr>
        <w:t>Actual Relocation Cost, Not to Exceed Tap Fee</w:t>
      </w:r>
    </w:p>
    <w:p w14:paraId="2246B804" w14:textId="77777777" w:rsidR="001E7A6B" w:rsidRPr="005F57A6" w:rsidRDefault="001E7A6B" w:rsidP="004E0A1D">
      <w:pPr>
        <w:ind w:left="720" w:right="-144"/>
        <w:jc w:val="both"/>
        <w:rPr>
          <w:sz w:val="18"/>
          <w:szCs w:val="18"/>
        </w:rPr>
      </w:pPr>
      <w:r w:rsidRPr="005F57A6">
        <w:rPr>
          <w:sz w:val="18"/>
          <w:szCs w:val="18"/>
        </w:rPr>
        <w:t>THIS FEE MAY BE CHARGED IF A CUSTOMER REQUESTS THAT AN EXISTING METER BE RELOCATED.</w:t>
      </w:r>
    </w:p>
    <w:p w14:paraId="0E0E2A54" w14:textId="77777777" w:rsidR="001E7A6B" w:rsidRPr="005F57A6" w:rsidRDefault="001E7A6B" w:rsidP="001E7A6B"/>
    <w:p w14:paraId="507A86D2" w14:textId="77777777" w:rsidR="001E7A6B" w:rsidRPr="005F57A6" w:rsidRDefault="001E7A6B" w:rsidP="004E0A1D">
      <w:pPr>
        <w:tabs>
          <w:tab w:val="right" w:leader="dot" w:pos="10080"/>
        </w:tabs>
        <w:ind w:right="-144"/>
      </w:pPr>
      <w:r w:rsidRPr="005F57A6">
        <w:t>METER TEST FEE</w:t>
      </w:r>
      <w:r w:rsidRPr="005F57A6">
        <w:tab/>
      </w:r>
      <w:r w:rsidRPr="00695542">
        <w:t>$</w:t>
      </w:r>
      <w:r w:rsidRPr="005F57A6">
        <w:rPr>
          <w:u w:val="single"/>
        </w:rPr>
        <w:t>25.00</w:t>
      </w:r>
    </w:p>
    <w:p w14:paraId="079309DF" w14:textId="77777777" w:rsidR="001E7A6B" w:rsidRPr="005F57A6" w:rsidRDefault="001E7A6B" w:rsidP="009958FD">
      <w:pPr>
        <w:ind w:left="720" w:right="-72"/>
        <w:jc w:val="both"/>
        <w:rPr>
          <w:sz w:val="18"/>
          <w:szCs w:val="18"/>
        </w:rPr>
      </w:pPr>
      <w:r w:rsidRPr="005F57A6">
        <w:rPr>
          <w:sz w:val="18"/>
          <w:szCs w:val="18"/>
        </w:rPr>
        <w:t>THIS FEE WHICH SHOULD REFLECT THE UTILITY’S COST MAY BE CHARGED IF A CUSTOMER REQUESTS A SECOND METER TEST WITHIN A TWO-YEAR PERIOD AND THE TEST INDICATES THAT THE METER IS RECORDING ACCURATELY.  THE FEE MAY NOT EXCEED $25.</w:t>
      </w:r>
    </w:p>
    <w:p w14:paraId="62CDE084" w14:textId="0F2B1AE5" w:rsidR="002D3379" w:rsidRPr="005F57A6" w:rsidRDefault="002D3379" w:rsidP="00CF30BB">
      <w:pPr>
        <w:widowControl/>
        <w:ind w:right="-144"/>
      </w:pPr>
    </w:p>
    <w:p w14:paraId="03B38F19" w14:textId="1A8565A3" w:rsidR="002D3379" w:rsidRPr="005F57A6" w:rsidRDefault="002D3379" w:rsidP="00CF30BB">
      <w:pPr>
        <w:widowControl/>
        <w:ind w:right="-144"/>
      </w:pPr>
    </w:p>
    <w:p w14:paraId="0A98D07F" w14:textId="2383470B" w:rsidR="002D3379" w:rsidRPr="005F57A6" w:rsidRDefault="002D3379" w:rsidP="00CF30BB">
      <w:pPr>
        <w:widowControl/>
        <w:ind w:right="-144"/>
      </w:pPr>
    </w:p>
    <w:p w14:paraId="2AC85010" w14:textId="77777777" w:rsidR="002D3379" w:rsidRPr="005F57A6" w:rsidRDefault="002D3379" w:rsidP="00CF30BB">
      <w:pPr>
        <w:widowControl/>
        <w:ind w:right="-144"/>
      </w:pPr>
    </w:p>
    <w:p w14:paraId="612A067A" w14:textId="77777777" w:rsidR="00CF30BB" w:rsidRPr="005F57A6" w:rsidRDefault="00CF30BB" w:rsidP="00CF30BB">
      <w:pPr>
        <w:ind w:right="-144"/>
      </w:pPr>
    </w:p>
    <w:p w14:paraId="244752B6" w14:textId="77777777" w:rsidR="00CF30BB" w:rsidRPr="005F57A6" w:rsidRDefault="00CF30BB" w:rsidP="00CF30BB">
      <w:pPr>
        <w:ind w:right="-144"/>
      </w:pPr>
    </w:p>
    <w:p w14:paraId="5F3CD92C" w14:textId="6A54DC0D" w:rsidR="00CF30BB" w:rsidRPr="005F57A6" w:rsidRDefault="00CF30BB" w:rsidP="00CF30BB">
      <w:pPr>
        <w:ind w:right="-144" w:firstLine="18"/>
        <w:rPr>
          <w:b/>
          <w:bCs/>
        </w:rPr>
      </w:pPr>
      <w:r w:rsidRPr="005F57A6">
        <w:rPr>
          <w:b/>
          <w:bCs/>
        </w:rPr>
        <w:t xml:space="preserve">Docket No. </w:t>
      </w:r>
      <w:r w:rsidR="00C127C4">
        <w:rPr>
          <w:b/>
          <w:bCs/>
        </w:rPr>
        <w:t>51089</w:t>
      </w:r>
    </w:p>
    <w:p w14:paraId="3C644AA5" w14:textId="77777777" w:rsidR="00CF30BB" w:rsidRPr="005F57A6" w:rsidRDefault="00CF30BB" w:rsidP="00CF30BB">
      <w:pPr>
        <w:ind w:right="-144"/>
      </w:pPr>
      <w:r w:rsidRPr="005F57A6">
        <w:br w:type="page"/>
      </w:r>
    </w:p>
    <w:p w14:paraId="0EB11007" w14:textId="2BB81D9C" w:rsidR="001E7A6B" w:rsidRPr="005F57A6" w:rsidRDefault="001E7A6B" w:rsidP="009958FD">
      <w:pPr>
        <w:widowControl/>
        <w:tabs>
          <w:tab w:val="right" w:pos="10080"/>
        </w:tabs>
        <w:ind w:right="-72"/>
        <w:jc w:val="both"/>
      </w:pPr>
      <w:r w:rsidRPr="005F57A6">
        <w:rPr>
          <w:u w:val="single"/>
        </w:rPr>
        <w:lastRenderedPageBreak/>
        <w:t>CSWR – Texas Utility Operating Company, LLC</w:t>
      </w:r>
      <w:r w:rsidRPr="005F57A6">
        <w:tab/>
        <w:t>Water Tariff Page No. 7a</w:t>
      </w:r>
    </w:p>
    <w:p w14:paraId="0D129DFA" w14:textId="77777777" w:rsidR="002C20E8" w:rsidRDefault="005141B2" w:rsidP="005141B2">
      <w:pPr>
        <w:rPr>
          <w:b/>
          <w:bCs/>
        </w:rPr>
      </w:pPr>
      <w:r w:rsidRPr="005F57A6">
        <w:rPr>
          <w:b/>
          <w:bCs/>
        </w:rPr>
        <w:t>Oak Hollow Estates, Oak Hollow Park</w:t>
      </w:r>
      <w:r w:rsidRPr="005141B2">
        <w:rPr>
          <w:b/>
          <w:bCs/>
        </w:rPr>
        <w:t xml:space="preserve"> </w:t>
      </w:r>
    </w:p>
    <w:p w14:paraId="43542B5A" w14:textId="2D03FD21" w:rsidR="005141B2" w:rsidRPr="005F57A6" w:rsidRDefault="005141B2" w:rsidP="005141B2">
      <w:pPr>
        <w:rPr>
          <w:b/>
          <w:bCs/>
        </w:rPr>
      </w:pPr>
      <w:r>
        <w:rPr>
          <w:b/>
          <w:bCs/>
        </w:rPr>
        <w:t xml:space="preserve">(Formerly </w:t>
      </w:r>
      <w:r w:rsidRPr="005F57A6">
        <w:rPr>
          <w:b/>
          <w:bCs/>
        </w:rPr>
        <w:t>C Willow Water Company</w:t>
      </w:r>
      <w:r>
        <w:rPr>
          <w:b/>
          <w:bCs/>
        </w:rPr>
        <w:t>)</w:t>
      </w:r>
    </w:p>
    <w:p w14:paraId="3299D49F" w14:textId="77777777" w:rsidR="00BA63FD" w:rsidRPr="005F57A6" w:rsidRDefault="00BA63FD" w:rsidP="00BA63FD">
      <w:pPr>
        <w:widowControl/>
        <w:jc w:val="both"/>
      </w:pPr>
      <w:r w:rsidRPr="005F57A6">
        <w:rPr>
          <w:sz w:val="18"/>
          <w:szCs w:val="18"/>
        </w:rPr>
        <w:t>(Utility Name)</w:t>
      </w:r>
    </w:p>
    <w:p w14:paraId="234018BF" w14:textId="77777777" w:rsidR="00BA63FD" w:rsidRPr="005F57A6" w:rsidRDefault="00BA63FD" w:rsidP="00EA317F"/>
    <w:p w14:paraId="128D8F50" w14:textId="77777777" w:rsidR="00EA317F" w:rsidRPr="005F57A6" w:rsidRDefault="00EA317F" w:rsidP="00EA317F">
      <w:pPr>
        <w:ind w:right="-144"/>
        <w:jc w:val="center"/>
      </w:pPr>
      <w:r w:rsidRPr="005F57A6">
        <w:t>SECTION 1.0 -- RATE SCHEDULE (Continued)</w:t>
      </w:r>
    </w:p>
    <w:p w14:paraId="5BBFA5EF" w14:textId="77777777" w:rsidR="00EA317F" w:rsidRPr="005F57A6" w:rsidRDefault="00EA317F" w:rsidP="00EA317F">
      <w:pPr>
        <w:ind w:right="-144"/>
      </w:pPr>
    </w:p>
    <w:p w14:paraId="624DB2AA" w14:textId="77777777" w:rsidR="00EA317F" w:rsidRPr="005F57A6" w:rsidRDefault="00EA317F" w:rsidP="00EA317F">
      <w:pPr>
        <w:ind w:right="-144"/>
      </w:pPr>
      <w:r w:rsidRPr="005F57A6">
        <w:t>RECONNECTION FEE</w:t>
      </w:r>
    </w:p>
    <w:p w14:paraId="59CC12BA" w14:textId="77777777" w:rsidR="00EA317F" w:rsidRPr="005F57A6" w:rsidRDefault="00EA317F" w:rsidP="009958FD">
      <w:pPr>
        <w:ind w:left="720" w:right="-72"/>
        <w:jc w:val="both"/>
        <w:rPr>
          <w:sz w:val="18"/>
          <w:szCs w:val="18"/>
        </w:rPr>
      </w:pPr>
      <w:r w:rsidRPr="005F57A6">
        <w:rPr>
          <w:sz w:val="18"/>
          <w:szCs w:val="18"/>
        </w:rPr>
        <w:t>THE RECONNECT FEE MUST BE PAID BEFORE SERVICE CAN BE RESTORED TO A CUSTOMER WHO HAS BEEN DISCONNECTED FOR THE FOLLOWING REASONS (OR OTHER REASONS LISTED UNDER SECTION 2.0 OF THIS TARIFF):</w:t>
      </w:r>
    </w:p>
    <w:p w14:paraId="1CF0442C" w14:textId="77777777" w:rsidR="00EA317F" w:rsidRPr="005F57A6" w:rsidRDefault="00EA317F" w:rsidP="009958FD">
      <w:pPr>
        <w:tabs>
          <w:tab w:val="left" w:pos="1080"/>
          <w:tab w:val="right" w:leader="dot" w:pos="10080"/>
        </w:tabs>
        <w:ind w:right="-72" w:firstLine="720"/>
      </w:pPr>
      <w:r w:rsidRPr="005F57A6">
        <w:t>a)</w:t>
      </w:r>
      <w:r w:rsidRPr="005F57A6">
        <w:tab/>
        <w:t>Nonpayment of bill (Maximum $25.00)</w:t>
      </w:r>
      <w:r w:rsidRPr="005F57A6">
        <w:tab/>
      </w:r>
      <w:r w:rsidRPr="00695542">
        <w:t>$</w:t>
      </w:r>
      <w:r w:rsidRPr="005F57A6">
        <w:rPr>
          <w:u w:val="single"/>
        </w:rPr>
        <w:t>25.00</w:t>
      </w:r>
    </w:p>
    <w:p w14:paraId="487410C5" w14:textId="77777777" w:rsidR="00EA317F" w:rsidRPr="005F57A6" w:rsidRDefault="00EA317F" w:rsidP="009958FD">
      <w:pPr>
        <w:tabs>
          <w:tab w:val="left" w:pos="1080"/>
          <w:tab w:val="right" w:leader="dot" w:pos="10080"/>
        </w:tabs>
        <w:ind w:right="-72" w:firstLine="720"/>
      </w:pPr>
      <w:r w:rsidRPr="005F57A6">
        <w:t>b)</w:t>
      </w:r>
      <w:r w:rsidRPr="005F57A6">
        <w:tab/>
        <w:t>Customer's request that service be disconnected</w:t>
      </w:r>
      <w:r w:rsidRPr="005F57A6">
        <w:tab/>
      </w:r>
      <w:r w:rsidRPr="00695542">
        <w:t>$</w:t>
      </w:r>
      <w:r w:rsidRPr="005F57A6">
        <w:rPr>
          <w:u w:val="single"/>
        </w:rPr>
        <w:t>35.00</w:t>
      </w:r>
    </w:p>
    <w:p w14:paraId="27B425AB" w14:textId="77777777" w:rsidR="00EA317F" w:rsidRPr="005F57A6" w:rsidRDefault="00EA317F" w:rsidP="00EA317F">
      <w:pPr>
        <w:ind w:right="-144"/>
        <w:rPr>
          <w:highlight w:val="yellow"/>
        </w:rPr>
      </w:pPr>
    </w:p>
    <w:p w14:paraId="4515CB44" w14:textId="77777777" w:rsidR="00EA317F" w:rsidRPr="005F57A6" w:rsidRDefault="00EA317F" w:rsidP="009958FD">
      <w:pPr>
        <w:tabs>
          <w:tab w:val="right" w:leader="dot" w:pos="10080"/>
        </w:tabs>
        <w:ind w:right="-72"/>
      </w:pPr>
      <w:r w:rsidRPr="005F57A6">
        <w:t>TRANSFER FEE</w:t>
      </w:r>
      <w:r w:rsidRPr="005F57A6">
        <w:tab/>
      </w:r>
      <w:r w:rsidRPr="00695542">
        <w:t>$</w:t>
      </w:r>
      <w:r w:rsidRPr="005F57A6">
        <w:rPr>
          <w:u w:val="single"/>
        </w:rPr>
        <w:t>35.00</w:t>
      </w:r>
    </w:p>
    <w:p w14:paraId="7023C7BE" w14:textId="77777777" w:rsidR="00EA317F" w:rsidRPr="005F57A6" w:rsidRDefault="00EA317F" w:rsidP="00EA317F">
      <w:pPr>
        <w:ind w:left="720" w:right="-144"/>
        <w:jc w:val="both"/>
        <w:rPr>
          <w:sz w:val="18"/>
          <w:szCs w:val="18"/>
        </w:rPr>
      </w:pPr>
      <w:r w:rsidRPr="005F57A6">
        <w:rPr>
          <w:sz w:val="18"/>
          <w:szCs w:val="18"/>
        </w:rPr>
        <w:t>THE TRANSFER FEE WILL BE CHARGED FOR CHANGING AN ACCOUNT NAME AT THE SAME SERVICE LOCATION WHEN THE SERVICE IS NOT DISCONNECTED.</w:t>
      </w:r>
    </w:p>
    <w:p w14:paraId="27B2AE46" w14:textId="77777777" w:rsidR="00EA317F" w:rsidRPr="005F57A6" w:rsidRDefault="00EA317F" w:rsidP="00EA317F">
      <w:pPr>
        <w:ind w:right="-144"/>
        <w:rPr>
          <w:highlight w:val="yellow"/>
        </w:rPr>
      </w:pPr>
    </w:p>
    <w:p w14:paraId="0CD47CCA" w14:textId="77777777" w:rsidR="00EA317F" w:rsidRPr="005F57A6" w:rsidRDefault="00EA317F" w:rsidP="009958FD">
      <w:pPr>
        <w:tabs>
          <w:tab w:val="right" w:leader="dot" w:pos="10080"/>
        </w:tabs>
        <w:ind w:right="-72"/>
      </w:pPr>
      <w:r w:rsidRPr="005F57A6">
        <w:t xml:space="preserve">LATE CHARGE </w:t>
      </w:r>
      <w:r w:rsidRPr="005F57A6">
        <w:rPr>
          <w:sz w:val="20"/>
          <w:szCs w:val="20"/>
        </w:rPr>
        <w:t>(EITHER $5.00 OR 10% OF THE BILL)</w:t>
      </w:r>
      <w:r w:rsidRPr="005F57A6">
        <w:tab/>
      </w:r>
      <w:r w:rsidRPr="00695542">
        <w:t>$</w:t>
      </w:r>
      <w:r w:rsidRPr="005F57A6">
        <w:rPr>
          <w:u w:val="single"/>
        </w:rPr>
        <w:t>5.00</w:t>
      </w:r>
    </w:p>
    <w:p w14:paraId="33CC03C7" w14:textId="77777777" w:rsidR="00E07F80" w:rsidRPr="00E07F80" w:rsidRDefault="00E07F80" w:rsidP="00E07F80">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0178B560" w14:textId="77777777" w:rsidR="00EA317F" w:rsidRPr="005F57A6" w:rsidRDefault="00EA317F" w:rsidP="00EA317F"/>
    <w:p w14:paraId="7AFBF956" w14:textId="77777777" w:rsidR="00EA317F" w:rsidRPr="005F57A6" w:rsidRDefault="00EA317F" w:rsidP="009958FD">
      <w:pPr>
        <w:tabs>
          <w:tab w:val="right" w:leader="dot" w:pos="10080"/>
        </w:tabs>
        <w:ind w:right="-72"/>
      </w:pPr>
      <w:r w:rsidRPr="005F57A6">
        <w:t>RETURNED CHECK CHARGE</w:t>
      </w:r>
      <w:r w:rsidRPr="005F57A6">
        <w:tab/>
      </w:r>
      <w:r w:rsidRPr="00695542">
        <w:t>$</w:t>
      </w:r>
      <w:r w:rsidRPr="005F57A6">
        <w:rPr>
          <w:u w:val="single"/>
        </w:rPr>
        <w:t>25.00</w:t>
      </w:r>
    </w:p>
    <w:p w14:paraId="2F9951DA" w14:textId="77777777" w:rsidR="00EA317F" w:rsidRPr="005F57A6" w:rsidRDefault="00EA317F" w:rsidP="00EA317F">
      <w:pPr>
        <w:ind w:left="720" w:right="-144"/>
        <w:jc w:val="both"/>
        <w:rPr>
          <w:sz w:val="18"/>
          <w:szCs w:val="18"/>
        </w:rPr>
      </w:pPr>
      <w:r w:rsidRPr="005F57A6">
        <w:rPr>
          <w:sz w:val="18"/>
          <w:szCs w:val="18"/>
        </w:rPr>
        <w:t>RETURNED CHECK CHARGES MUST BE BASED ON THE UTILITY</w:t>
      </w:r>
      <w:r w:rsidRPr="005F57A6">
        <w:rPr>
          <w:sz w:val="18"/>
          <w:szCs w:val="18"/>
        </w:rPr>
        <w:sym w:font="WP TypographicSymbols" w:char="003D"/>
      </w:r>
      <w:r w:rsidRPr="005F57A6">
        <w:rPr>
          <w:sz w:val="18"/>
          <w:szCs w:val="18"/>
        </w:rPr>
        <w:t>S DOCUMENTABLE COST.</w:t>
      </w:r>
    </w:p>
    <w:p w14:paraId="27E5EA8B" w14:textId="77777777" w:rsidR="00EA317F" w:rsidRPr="0024018F" w:rsidRDefault="00EA317F" w:rsidP="00EA317F">
      <w:pPr>
        <w:ind w:right="-144"/>
        <w:rPr>
          <w:highlight w:val="yellow"/>
        </w:rPr>
      </w:pPr>
    </w:p>
    <w:p w14:paraId="3A63A1E0" w14:textId="77777777" w:rsidR="00EA317F" w:rsidRPr="005F57A6" w:rsidRDefault="00EA317F" w:rsidP="009958FD">
      <w:pPr>
        <w:tabs>
          <w:tab w:val="right" w:leader="dot" w:pos="10080"/>
        </w:tabs>
        <w:ind w:right="-72"/>
      </w:pPr>
      <w:r w:rsidRPr="005F57A6">
        <w:t>CUSTOMER DEPOSIT RESIDENTIAL (Maximum $50)</w:t>
      </w:r>
      <w:r w:rsidRPr="005F57A6">
        <w:tab/>
      </w:r>
      <w:r w:rsidRPr="00695542">
        <w:t>$</w:t>
      </w:r>
      <w:r w:rsidRPr="005F57A6">
        <w:rPr>
          <w:u w:val="single"/>
        </w:rPr>
        <w:t>50.00</w:t>
      </w:r>
    </w:p>
    <w:p w14:paraId="1B45DDE0" w14:textId="77777777" w:rsidR="00EA317F" w:rsidRPr="005F57A6" w:rsidRDefault="00EA317F" w:rsidP="00EA317F">
      <w:pPr>
        <w:ind w:right="-144"/>
      </w:pPr>
    </w:p>
    <w:p w14:paraId="625DA97F" w14:textId="77777777" w:rsidR="00EA317F" w:rsidRPr="005F57A6" w:rsidRDefault="00EA317F" w:rsidP="009958FD">
      <w:pPr>
        <w:tabs>
          <w:tab w:val="right" w:leader="dot" w:pos="10080"/>
        </w:tabs>
        <w:ind w:right="-72"/>
      </w:pPr>
      <w:r w:rsidRPr="005F57A6">
        <w:t>COMMERCIAL &amp; NON-RESIDENTIAL DEPOSIT</w:t>
      </w:r>
      <w:r w:rsidRPr="005F57A6">
        <w:tab/>
        <w:t>1</w:t>
      </w:r>
      <w:r w:rsidRPr="005F57A6">
        <w:rPr>
          <w:u w:val="single"/>
        </w:rPr>
        <w:t>/6TH OF ESTIMATED ANNUAL BILL</w:t>
      </w:r>
    </w:p>
    <w:p w14:paraId="3E3C6625" w14:textId="77777777" w:rsidR="00EA317F" w:rsidRPr="005F57A6" w:rsidRDefault="00EA317F" w:rsidP="00EA317F">
      <w:pPr>
        <w:ind w:right="-144"/>
      </w:pPr>
    </w:p>
    <w:p w14:paraId="2E2780B2" w14:textId="77777777" w:rsidR="00EA317F" w:rsidRPr="005F57A6" w:rsidRDefault="00EA317F" w:rsidP="00EA317F">
      <w:pPr>
        <w:ind w:right="-144"/>
      </w:pPr>
      <w:r w:rsidRPr="005F57A6">
        <w:t>GOVERNMENTAL TESTING, INSPECTION AND COSTS SURCHARGE:</w:t>
      </w:r>
    </w:p>
    <w:p w14:paraId="07AB306C" w14:textId="6A4AD1B1" w:rsidR="00EA317F" w:rsidRPr="005F57A6" w:rsidRDefault="00EA317F" w:rsidP="009958FD">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sidR="00F14008">
        <w:rPr>
          <w:sz w:val="18"/>
          <w:szCs w:val="18"/>
        </w:rPr>
        <w:t>(G)</w:t>
      </w:r>
      <w:r w:rsidRPr="005F57A6">
        <w:rPr>
          <w:sz w:val="18"/>
          <w:szCs w:val="18"/>
        </w:rPr>
        <w:t>]</w:t>
      </w:r>
    </w:p>
    <w:p w14:paraId="38DE42D6" w14:textId="77777777" w:rsidR="00EA317F" w:rsidRPr="005F57A6" w:rsidRDefault="00EA317F" w:rsidP="00EA317F">
      <w:pPr>
        <w:ind w:right="-144"/>
      </w:pPr>
    </w:p>
    <w:p w14:paraId="41B6D04D" w14:textId="77777777" w:rsidR="00EA317F" w:rsidRPr="005F57A6" w:rsidRDefault="00EA317F" w:rsidP="00EA317F">
      <w:pPr>
        <w:ind w:right="-144"/>
      </w:pPr>
      <w:r w:rsidRPr="005F57A6">
        <w:t>LINE EXTENSION AND CONSTRUCTION CHARGES:</w:t>
      </w:r>
    </w:p>
    <w:p w14:paraId="1D61FB88" w14:textId="77777777" w:rsidR="00EA317F" w:rsidRPr="005F57A6" w:rsidRDefault="00EA317F" w:rsidP="009958FD">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52FB56EA" w14:textId="77777777" w:rsidR="00EA317F" w:rsidRPr="005F57A6" w:rsidRDefault="00EA317F" w:rsidP="00EA317F">
      <w:pPr>
        <w:widowControl/>
        <w:tabs>
          <w:tab w:val="right" w:pos="9360"/>
        </w:tabs>
        <w:ind w:right="-144"/>
        <w:rPr>
          <w:u w:val="single"/>
        </w:rPr>
      </w:pPr>
    </w:p>
    <w:p w14:paraId="0F4225EE" w14:textId="77777777" w:rsidR="00EA317F" w:rsidRPr="005F57A6" w:rsidRDefault="00EA317F" w:rsidP="00EA317F">
      <w:pPr>
        <w:widowControl/>
        <w:tabs>
          <w:tab w:val="right" w:pos="9360"/>
        </w:tabs>
        <w:ind w:right="-144"/>
        <w:rPr>
          <w:u w:val="single"/>
        </w:rPr>
      </w:pPr>
    </w:p>
    <w:p w14:paraId="51896A65" w14:textId="4D6D4EBD" w:rsidR="00D75255" w:rsidRPr="005F57A6" w:rsidRDefault="00D75255" w:rsidP="00EA317F">
      <w:pPr>
        <w:widowControl/>
        <w:ind w:right="-144"/>
      </w:pPr>
    </w:p>
    <w:p w14:paraId="757288A4" w14:textId="45F0EF91" w:rsidR="00EA317F" w:rsidRPr="005F57A6" w:rsidRDefault="00EA317F" w:rsidP="00EA317F">
      <w:pPr>
        <w:widowControl/>
        <w:ind w:right="-144"/>
      </w:pPr>
    </w:p>
    <w:p w14:paraId="47236E68" w14:textId="354F78BA" w:rsidR="00EA317F" w:rsidRPr="005F57A6" w:rsidRDefault="00EA317F" w:rsidP="00EA317F">
      <w:pPr>
        <w:widowControl/>
        <w:ind w:right="-144"/>
      </w:pPr>
    </w:p>
    <w:p w14:paraId="44D75575" w14:textId="13F633D6" w:rsidR="00EA317F" w:rsidRPr="005F57A6" w:rsidRDefault="00EA317F" w:rsidP="00EA317F">
      <w:pPr>
        <w:widowControl/>
        <w:ind w:right="-144"/>
      </w:pPr>
    </w:p>
    <w:p w14:paraId="672F5369" w14:textId="1D9FC59A" w:rsidR="00EA317F" w:rsidRPr="005F57A6" w:rsidRDefault="00EA317F" w:rsidP="00EA317F">
      <w:pPr>
        <w:widowControl/>
        <w:ind w:right="-144"/>
      </w:pPr>
    </w:p>
    <w:p w14:paraId="156C7259" w14:textId="7C6B8C28" w:rsidR="00EA317F" w:rsidRPr="005F57A6" w:rsidRDefault="00EA317F" w:rsidP="00EA317F">
      <w:pPr>
        <w:widowControl/>
        <w:ind w:right="-144"/>
      </w:pPr>
    </w:p>
    <w:p w14:paraId="44ECD3D7" w14:textId="4C87BBF1" w:rsidR="00EA317F" w:rsidRPr="005F57A6" w:rsidRDefault="00EA317F" w:rsidP="00EA317F">
      <w:pPr>
        <w:widowControl/>
        <w:ind w:right="-144"/>
      </w:pPr>
    </w:p>
    <w:p w14:paraId="0E41E86B" w14:textId="117DF883" w:rsidR="00EA317F" w:rsidRPr="005F57A6" w:rsidRDefault="00EA317F" w:rsidP="00EA317F">
      <w:pPr>
        <w:widowControl/>
        <w:ind w:right="-144"/>
      </w:pPr>
    </w:p>
    <w:p w14:paraId="594A594D" w14:textId="1450BE0F" w:rsidR="00EA317F" w:rsidRPr="005F57A6" w:rsidRDefault="00EA317F" w:rsidP="00EA317F">
      <w:pPr>
        <w:widowControl/>
        <w:ind w:right="-144"/>
      </w:pPr>
    </w:p>
    <w:p w14:paraId="467145EE" w14:textId="0294A44A" w:rsidR="00EA317F" w:rsidRPr="005F57A6" w:rsidRDefault="00EA317F" w:rsidP="00EA317F">
      <w:pPr>
        <w:widowControl/>
        <w:ind w:right="-144"/>
      </w:pPr>
    </w:p>
    <w:p w14:paraId="35CE0DA9" w14:textId="77777777" w:rsidR="00EA317F" w:rsidRPr="005F57A6" w:rsidRDefault="00EA317F" w:rsidP="00EA317F">
      <w:pPr>
        <w:widowControl/>
        <w:ind w:right="-144"/>
      </w:pPr>
      <w:bookmarkStart w:id="11" w:name="_Hlk66264294"/>
    </w:p>
    <w:p w14:paraId="1FC3844D" w14:textId="77777777" w:rsidR="00D75255" w:rsidRPr="005F57A6" w:rsidRDefault="00D75255" w:rsidP="00EA317F">
      <w:pPr>
        <w:widowControl/>
        <w:ind w:right="-144"/>
      </w:pPr>
    </w:p>
    <w:p w14:paraId="2AB74F1F" w14:textId="77777777" w:rsidR="00D75255" w:rsidRPr="005F57A6" w:rsidRDefault="00D75255" w:rsidP="00EA317F">
      <w:pPr>
        <w:widowControl/>
        <w:ind w:right="-144"/>
      </w:pPr>
    </w:p>
    <w:p w14:paraId="5563273C" w14:textId="77777777" w:rsidR="00D75255" w:rsidRPr="005F57A6" w:rsidRDefault="00D75255" w:rsidP="00EA317F">
      <w:pPr>
        <w:ind w:right="-144"/>
      </w:pPr>
    </w:p>
    <w:p w14:paraId="57E513DE" w14:textId="77777777" w:rsidR="00D75255" w:rsidRPr="005F57A6" w:rsidRDefault="00D75255" w:rsidP="00EA317F">
      <w:pPr>
        <w:ind w:right="-144"/>
      </w:pPr>
      <w:bookmarkStart w:id="12" w:name="_Hlk66267673"/>
    </w:p>
    <w:p w14:paraId="0A381B25" w14:textId="6DF8E2E1" w:rsidR="00D75255" w:rsidRPr="005F57A6" w:rsidRDefault="00D75255" w:rsidP="00D75255">
      <w:pPr>
        <w:ind w:right="-144" w:firstLine="18"/>
        <w:rPr>
          <w:b/>
          <w:bCs/>
        </w:rPr>
      </w:pPr>
      <w:r w:rsidRPr="005F57A6">
        <w:rPr>
          <w:b/>
          <w:bCs/>
        </w:rPr>
        <w:t xml:space="preserve">Docket No. </w:t>
      </w:r>
      <w:r w:rsidR="00C127C4">
        <w:rPr>
          <w:b/>
          <w:bCs/>
        </w:rPr>
        <w:t>51089</w:t>
      </w:r>
    </w:p>
    <w:p w14:paraId="266D32B8" w14:textId="77777777" w:rsidR="00213D1F" w:rsidRDefault="00D75255" w:rsidP="00213D1F">
      <w:pPr>
        <w:widowControl/>
        <w:ind w:right="-144"/>
      </w:pPr>
      <w:r w:rsidRPr="005F57A6">
        <w:br w:type="page"/>
      </w:r>
    </w:p>
    <w:bookmarkEnd w:id="11"/>
    <w:bookmarkEnd w:id="12"/>
    <w:p w14:paraId="2849AFB8" w14:textId="2D1B4E71" w:rsidR="009540CE" w:rsidRPr="005F57A6" w:rsidRDefault="009540CE" w:rsidP="009958FD">
      <w:pPr>
        <w:widowControl/>
        <w:tabs>
          <w:tab w:val="right" w:pos="10080"/>
        </w:tabs>
        <w:ind w:right="-72"/>
        <w:jc w:val="both"/>
      </w:pPr>
      <w:r w:rsidRPr="005F57A6">
        <w:rPr>
          <w:u w:val="single"/>
        </w:rPr>
        <w:lastRenderedPageBreak/>
        <w:t>CSWR – Texas Utility Operating Company, LLC</w:t>
      </w:r>
      <w:r w:rsidRPr="005F57A6">
        <w:tab/>
        <w:t xml:space="preserve">Water Tariff Page No. </w:t>
      </w:r>
      <w:r w:rsidR="00085FD5">
        <w:t>8</w:t>
      </w:r>
    </w:p>
    <w:p w14:paraId="3497066E" w14:textId="77777777" w:rsidR="00180EC7" w:rsidRDefault="00085FD5" w:rsidP="00085FD5">
      <w:pPr>
        <w:rPr>
          <w:b/>
          <w:bCs/>
        </w:rPr>
      </w:pPr>
      <w:bookmarkStart w:id="13" w:name="_Hlk66298453"/>
      <w:r w:rsidRPr="00085FD5">
        <w:rPr>
          <w:b/>
          <w:bCs/>
        </w:rPr>
        <w:t>Tall Pines Utility</w:t>
      </w:r>
      <w:r w:rsidR="00C260D8" w:rsidRPr="00C260D8">
        <w:rPr>
          <w:b/>
          <w:bCs/>
        </w:rPr>
        <w:t xml:space="preserve"> </w:t>
      </w:r>
    </w:p>
    <w:p w14:paraId="0D99000A" w14:textId="74C7EB33" w:rsidR="009540CE" w:rsidRPr="00085FD5" w:rsidRDefault="00C260D8" w:rsidP="00085FD5">
      <w:pPr>
        <w:rPr>
          <w:b/>
          <w:bCs/>
        </w:rPr>
      </w:pPr>
      <w:r>
        <w:rPr>
          <w:b/>
          <w:bCs/>
        </w:rPr>
        <w:t xml:space="preserve">(Formerly </w:t>
      </w:r>
      <w:r w:rsidRPr="00085FD5">
        <w:rPr>
          <w:b/>
          <w:bCs/>
        </w:rPr>
        <w:t>K &amp; L Utility Service, Inc. dba Tall Pines Utility, Inc.</w:t>
      </w:r>
      <w:r>
        <w:rPr>
          <w:b/>
          <w:bCs/>
        </w:rPr>
        <w:t>)</w:t>
      </w:r>
    </w:p>
    <w:bookmarkEnd w:id="13"/>
    <w:p w14:paraId="0355F7D4" w14:textId="77777777" w:rsidR="00BA63FD" w:rsidRPr="005F57A6" w:rsidRDefault="00BA63FD" w:rsidP="00BA63FD">
      <w:pPr>
        <w:widowControl/>
        <w:jc w:val="both"/>
      </w:pPr>
      <w:r w:rsidRPr="005F57A6">
        <w:rPr>
          <w:sz w:val="18"/>
          <w:szCs w:val="18"/>
        </w:rPr>
        <w:t>(Utility Name)</w:t>
      </w:r>
    </w:p>
    <w:p w14:paraId="5EDDF03B" w14:textId="77777777" w:rsidR="00BA63FD" w:rsidRDefault="00BA63FD" w:rsidP="00085FD5">
      <w:pPr>
        <w:jc w:val="both"/>
      </w:pPr>
    </w:p>
    <w:p w14:paraId="41A3405F" w14:textId="645F3A48" w:rsidR="009540CE" w:rsidRPr="005F57A6" w:rsidRDefault="009540CE" w:rsidP="009540CE">
      <w:pPr>
        <w:jc w:val="center"/>
      </w:pPr>
      <w:r w:rsidRPr="005F57A6">
        <w:t>SECTION 1.0 -- RATE SCHEDULE</w:t>
      </w:r>
    </w:p>
    <w:p w14:paraId="2EE953F4" w14:textId="77777777" w:rsidR="009540CE" w:rsidRPr="005F57A6" w:rsidRDefault="009540CE" w:rsidP="009540CE"/>
    <w:p w14:paraId="48469081" w14:textId="77777777" w:rsidR="009540CE" w:rsidRPr="005F57A6" w:rsidRDefault="009540CE" w:rsidP="009540CE">
      <w:pPr>
        <w:rPr>
          <w:u w:val="single"/>
        </w:rPr>
      </w:pPr>
      <w:r w:rsidRPr="005F57A6">
        <w:rPr>
          <w:u w:val="single"/>
        </w:rPr>
        <w:t>Section 1.01 - Rates</w:t>
      </w:r>
    </w:p>
    <w:p w14:paraId="56228F09" w14:textId="77777777" w:rsidR="009540CE" w:rsidRPr="00BF3C0C" w:rsidRDefault="009540CE" w:rsidP="009540CE">
      <w:pPr>
        <w:ind w:right="-144"/>
      </w:pPr>
    </w:p>
    <w:p w14:paraId="06D634E0" w14:textId="77777777" w:rsidR="009540CE" w:rsidRPr="00BF3C0C" w:rsidRDefault="009540CE" w:rsidP="009958FD">
      <w:pPr>
        <w:tabs>
          <w:tab w:val="left" w:pos="2880"/>
          <w:tab w:val="right" w:pos="10080"/>
        </w:tabs>
        <w:ind w:right="-72"/>
      </w:pPr>
      <w:r w:rsidRPr="00BF3C0C">
        <w:rPr>
          <w:u w:val="single"/>
        </w:rPr>
        <w:t>Meter Size</w:t>
      </w:r>
      <w:r w:rsidRPr="00BF3C0C">
        <w:tab/>
      </w:r>
      <w:r w:rsidRPr="00BF3C0C">
        <w:rPr>
          <w:u w:val="single"/>
        </w:rPr>
        <w:t>Monthly Minimum Charge</w:t>
      </w:r>
      <w:r w:rsidRPr="00BF3C0C">
        <w:tab/>
      </w:r>
      <w:r w:rsidRPr="00BF3C0C">
        <w:rPr>
          <w:u w:val="single"/>
        </w:rPr>
        <w:t>Gallonage Charge</w:t>
      </w:r>
    </w:p>
    <w:p w14:paraId="7645A554" w14:textId="7DC29B3E" w:rsidR="00C97ED0" w:rsidRPr="00C97ED0" w:rsidRDefault="00C97ED0" w:rsidP="009958FD">
      <w:pPr>
        <w:tabs>
          <w:tab w:val="left" w:pos="2880"/>
          <w:tab w:val="right" w:pos="10080"/>
        </w:tabs>
        <w:ind w:right="-72"/>
        <w:rPr>
          <w:rFonts w:eastAsia="Times New Roman"/>
          <w:sz w:val="22"/>
          <w:szCs w:val="22"/>
        </w:rPr>
      </w:pPr>
      <w:r w:rsidRPr="00C97ED0">
        <w:rPr>
          <w:rFonts w:eastAsia="Times New Roman"/>
          <w:sz w:val="22"/>
          <w:szCs w:val="22"/>
        </w:rPr>
        <w:t>⅝" or ¾"</w:t>
      </w:r>
      <w:r w:rsidRPr="00C97ED0">
        <w:rPr>
          <w:rFonts w:eastAsia="Times New Roman"/>
          <w:sz w:val="22"/>
          <w:szCs w:val="22"/>
        </w:rPr>
        <w:tab/>
      </w:r>
      <w:r w:rsidRPr="00C97ED0">
        <w:rPr>
          <w:rFonts w:eastAsia="Times New Roman"/>
          <w:sz w:val="22"/>
          <w:szCs w:val="22"/>
          <w:lang w:val="en-CA"/>
        </w:rPr>
        <w:fldChar w:fldCharType="begin"/>
      </w:r>
      <w:r w:rsidRPr="00C97ED0">
        <w:rPr>
          <w:rFonts w:eastAsia="Times New Roman"/>
          <w:sz w:val="22"/>
          <w:szCs w:val="22"/>
          <w:lang w:val="en-CA"/>
        </w:rPr>
        <w:instrText xml:space="preserve"> SEQ CHAPTER \h \r 1</w:instrText>
      </w:r>
      <w:r w:rsidRPr="00C97ED0">
        <w:rPr>
          <w:rFonts w:eastAsia="Times New Roman"/>
          <w:sz w:val="22"/>
          <w:szCs w:val="22"/>
          <w:lang w:val="en-CA"/>
        </w:rPr>
        <w:fldChar w:fldCharType="end"/>
      </w:r>
      <w:r w:rsidRPr="00C97ED0">
        <w:rPr>
          <w:rFonts w:eastAsia="Times New Roman"/>
          <w:sz w:val="22"/>
          <w:szCs w:val="22"/>
        </w:rPr>
        <w:t>$</w:t>
      </w:r>
      <w:r w:rsidRPr="00C97ED0">
        <w:rPr>
          <w:rFonts w:eastAsia="Times New Roman"/>
          <w:sz w:val="22"/>
          <w:szCs w:val="22"/>
          <w:u w:val="single"/>
        </w:rPr>
        <w:t>48.61</w:t>
      </w:r>
      <w:r w:rsidRPr="00C97ED0">
        <w:rPr>
          <w:rFonts w:eastAsia="Times New Roman"/>
          <w:sz w:val="22"/>
          <w:szCs w:val="22"/>
        </w:rPr>
        <w:t xml:space="preserve"> </w:t>
      </w:r>
      <w:r w:rsidRPr="00C97ED0">
        <w:rPr>
          <w:rFonts w:eastAsia="Times New Roman"/>
          <w:sz w:val="18"/>
          <w:szCs w:val="18"/>
        </w:rPr>
        <w:t xml:space="preserve">(Includes </w:t>
      </w:r>
      <w:r w:rsidRPr="00C97ED0">
        <w:rPr>
          <w:rFonts w:eastAsia="Times New Roman"/>
          <w:sz w:val="18"/>
          <w:szCs w:val="18"/>
          <w:u w:val="single"/>
        </w:rPr>
        <w:t>0</w:t>
      </w:r>
      <w:r w:rsidRPr="00C97ED0">
        <w:rPr>
          <w:rFonts w:eastAsia="Times New Roman"/>
          <w:sz w:val="18"/>
          <w:szCs w:val="18"/>
        </w:rPr>
        <w:t xml:space="preserve"> gallons)</w:t>
      </w:r>
      <w:r w:rsidRPr="00C97ED0">
        <w:rPr>
          <w:rFonts w:eastAsia="Times New Roman"/>
          <w:sz w:val="18"/>
          <w:szCs w:val="18"/>
        </w:rPr>
        <w:tab/>
      </w:r>
      <w:r w:rsidRPr="00C97ED0">
        <w:rPr>
          <w:rFonts w:eastAsia="Times New Roman"/>
          <w:sz w:val="22"/>
          <w:szCs w:val="22"/>
        </w:rPr>
        <w:t>$</w:t>
      </w:r>
      <w:r w:rsidRPr="00C97ED0">
        <w:rPr>
          <w:rFonts w:eastAsia="Times New Roman"/>
          <w:sz w:val="22"/>
          <w:szCs w:val="22"/>
          <w:u w:val="single"/>
        </w:rPr>
        <w:t>1.69</w:t>
      </w:r>
      <w:r w:rsidRPr="00C97ED0">
        <w:rPr>
          <w:rFonts w:eastAsia="Times New Roman"/>
          <w:sz w:val="22"/>
          <w:szCs w:val="22"/>
        </w:rPr>
        <w:t xml:space="preserve"> </w:t>
      </w:r>
      <w:r w:rsidRPr="00C97ED0">
        <w:rPr>
          <w:rFonts w:eastAsia="Times New Roman"/>
          <w:sz w:val="18"/>
          <w:szCs w:val="18"/>
        </w:rPr>
        <w:t>per 1000 gallons</w:t>
      </w:r>
    </w:p>
    <w:p w14:paraId="68E47835" w14:textId="77777777" w:rsidR="00C97ED0" w:rsidRPr="00C97ED0" w:rsidRDefault="00C97ED0" w:rsidP="00BF3C0C">
      <w:pPr>
        <w:tabs>
          <w:tab w:val="left" w:pos="2880"/>
        </w:tabs>
        <w:ind w:left="360"/>
        <w:rPr>
          <w:rFonts w:eastAsia="Times New Roman"/>
          <w:sz w:val="22"/>
          <w:szCs w:val="22"/>
        </w:rPr>
      </w:pPr>
      <w:r w:rsidRPr="00C97ED0">
        <w:rPr>
          <w:rFonts w:eastAsia="Times New Roman"/>
          <w:sz w:val="22"/>
          <w:szCs w:val="22"/>
        </w:rPr>
        <w:t>1"</w:t>
      </w:r>
      <w:r w:rsidRPr="00C97ED0">
        <w:rPr>
          <w:rFonts w:eastAsia="Times New Roman"/>
          <w:sz w:val="22"/>
          <w:szCs w:val="22"/>
        </w:rPr>
        <w:tab/>
        <w:t>$</w:t>
      </w:r>
      <w:r w:rsidRPr="00C97ED0">
        <w:rPr>
          <w:rFonts w:eastAsia="Times New Roman"/>
          <w:sz w:val="22"/>
          <w:szCs w:val="22"/>
          <w:u w:val="single"/>
        </w:rPr>
        <w:t>121.53</w:t>
      </w:r>
      <w:r w:rsidRPr="00C97ED0">
        <w:rPr>
          <w:rFonts w:eastAsia="Times New Roman"/>
          <w:sz w:val="22"/>
          <w:szCs w:val="22"/>
        </w:rPr>
        <w:tab/>
      </w:r>
    </w:p>
    <w:p w14:paraId="1FE46A4A" w14:textId="77777777" w:rsidR="00C97ED0" w:rsidRPr="00C97ED0" w:rsidRDefault="00C97ED0" w:rsidP="00C97ED0">
      <w:pPr>
        <w:widowControl/>
        <w:rPr>
          <w:rFonts w:eastAsia="Times New Roman"/>
          <w:spacing w:val="-3"/>
        </w:rPr>
      </w:pPr>
    </w:p>
    <w:p w14:paraId="18CE54FA" w14:textId="71CB7C2F" w:rsidR="00C97ED0" w:rsidRPr="00C97ED0" w:rsidRDefault="00C97ED0" w:rsidP="009958FD">
      <w:pPr>
        <w:widowControl/>
        <w:tabs>
          <w:tab w:val="right" w:leader="dot" w:pos="10080"/>
        </w:tabs>
        <w:ind w:right="-72"/>
        <w:rPr>
          <w:rFonts w:eastAsia="Times New Roman"/>
          <w:spacing w:val="-3"/>
          <w:sz w:val="22"/>
          <w:szCs w:val="22"/>
          <w:u w:val="single"/>
        </w:rPr>
      </w:pPr>
      <w:r w:rsidRPr="00C97ED0">
        <w:rPr>
          <w:rFonts w:eastAsia="Times New Roman"/>
          <w:spacing w:val="-3"/>
        </w:rPr>
        <w:t xml:space="preserve">North Harris County Regional Water Authority Fee </w:t>
      </w:r>
      <w:r w:rsidR="00871007">
        <w:rPr>
          <w:rFonts w:eastAsia="Times New Roman"/>
          <w:spacing w:val="-3"/>
        </w:rPr>
        <w:tab/>
      </w:r>
      <w:r w:rsidRPr="00C97ED0">
        <w:rPr>
          <w:rFonts w:eastAsia="Times New Roman"/>
          <w:spacing w:val="-3"/>
        </w:rPr>
        <w:t>$</w:t>
      </w:r>
      <w:r w:rsidRPr="00C97ED0">
        <w:rPr>
          <w:rFonts w:eastAsia="Times New Roman"/>
          <w:spacing w:val="-3"/>
          <w:u w:val="single"/>
        </w:rPr>
        <w:t xml:space="preserve">1.75 </w:t>
      </w:r>
      <w:r w:rsidRPr="00C97ED0">
        <w:rPr>
          <w:rFonts w:eastAsia="Times New Roman"/>
          <w:spacing w:val="-3"/>
          <w:sz w:val="18"/>
          <w:szCs w:val="18"/>
          <w:u w:val="single"/>
        </w:rPr>
        <w:t>(per 1,000 gallons)</w:t>
      </w:r>
    </w:p>
    <w:p w14:paraId="3E9EC839" w14:textId="77777777" w:rsidR="00C97ED0" w:rsidRPr="00C97ED0" w:rsidRDefault="00C97ED0" w:rsidP="00C97ED0">
      <w:pPr>
        <w:rPr>
          <w:rFonts w:eastAsia="Times New Roman"/>
        </w:rPr>
      </w:pPr>
    </w:p>
    <w:p w14:paraId="5C8F2620" w14:textId="77777777" w:rsidR="006828A6" w:rsidRPr="005F57A6" w:rsidRDefault="006828A6" w:rsidP="006828A6">
      <w:pPr>
        <w:ind w:right="-144"/>
      </w:pPr>
      <w:r w:rsidRPr="005F57A6">
        <w:t>FORM OF PAYMENT:   The utility will accept the following forms of payment:</w:t>
      </w:r>
    </w:p>
    <w:p w14:paraId="7AB679C1" w14:textId="77777777" w:rsidR="006828A6" w:rsidRPr="005F57A6" w:rsidRDefault="006828A6" w:rsidP="009958FD">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4569E30A" w14:textId="77777777" w:rsidR="006828A6" w:rsidRPr="005F57A6" w:rsidRDefault="006828A6" w:rsidP="009958FD">
      <w:pPr>
        <w:widowControl/>
        <w:ind w:left="720" w:right="-72"/>
        <w:jc w:val="both"/>
        <w:rPr>
          <w:color w:val="000000"/>
          <w:sz w:val="18"/>
          <w:szCs w:val="18"/>
        </w:rPr>
      </w:pPr>
      <w:r w:rsidRPr="005F57A6">
        <w:rPr>
          <w:color w:val="000000"/>
          <w:sz w:val="18"/>
          <w:szCs w:val="18"/>
        </w:rPr>
        <w:t>THE UTILITY MAY REQUIRE EXACT CHANGE FOR PAYMENTS AND MAY REFUSE TO ACCEPT PAYMENTS MADE USING MORE THAN $1.00 IN SMALL COINS.  A WRITTEN RECEIPT WILL BE GIVEN FOR CASH PAYMENTS.</w:t>
      </w:r>
    </w:p>
    <w:p w14:paraId="0A37CF47" w14:textId="77777777" w:rsidR="006828A6" w:rsidRPr="005F57A6" w:rsidRDefault="006828A6" w:rsidP="006828A6">
      <w:pPr>
        <w:ind w:right="-144"/>
      </w:pPr>
    </w:p>
    <w:p w14:paraId="1A1785B3" w14:textId="77777777" w:rsidR="006828A6" w:rsidRPr="005F57A6" w:rsidRDefault="006828A6" w:rsidP="009958FD">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1370F2A1" w14:textId="77777777" w:rsidR="006828A6" w:rsidRPr="005F57A6" w:rsidRDefault="006828A6" w:rsidP="009958FD">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6F18D2B7" w14:textId="77777777" w:rsidR="006828A6" w:rsidRPr="005F57A6" w:rsidRDefault="006828A6" w:rsidP="006828A6"/>
    <w:p w14:paraId="2658BA95" w14:textId="77777777" w:rsidR="006828A6" w:rsidRPr="005F57A6" w:rsidRDefault="006828A6" w:rsidP="006828A6">
      <w:pPr>
        <w:rPr>
          <w:u w:val="single"/>
        </w:rPr>
      </w:pPr>
      <w:r w:rsidRPr="005F57A6">
        <w:rPr>
          <w:u w:val="single"/>
        </w:rPr>
        <w:t>Section 1.02 - Miscellaneous Fees</w:t>
      </w:r>
    </w:p>
    <w:p w14:paraId="34FAA299" w14:textId="77777777" w:rsidR="006828A6" w:rsidRPr="005F57A6" w:rsidRDefault="006828A6" w:rsidP="006828A6"/>
    <w:p w14:paraId="42C0E50F" w14:textId="77777777" w:rsidR="00C97ED0" w:rsidRPr="00C97ED0" w:rsidRDefault="00C97ED0" w:rsidP="009958FD">
      <w:pPr>
        <w:widowControl/>
        <w:tabs>
          <w:tab w:val="right" w:leader="dot" w:pos="9990"/>
        </w:tabs>
        <w:jc w:val="both"/>
        <w:rPr>
          <w:rFonts w:eastAsia="Times New Roman"/>
          <w:color w:val="000000"/>
        </w:rPr>
      </w:pPr>
      <w:r w:rsidRPr="00C97ED0">
        <w:rPr>
          <w:rFonts w:eastAsia="Times New Roman"/>
          <w:color w:val="000000"/>
        </w:rPr>
        <w:t>TAP FEE</w:t>
      </w:r>
      <w:r w:rsidRPr="00C97ED0">
        <w:rPr>
          <w:rFonts w:eastAsia="Times New Roman"/>
          <w:color w:val="000000"/>
        </w:rPr>
        <w:tab/>
        <w:t>$</w:t>
      </w:r>
      <w:r w:rsidRPr="00C97ED0">
        <w:rPr>
          <w:rFonts w:eastAsia="Times New Roman"/>
          <w:color w:val="000000"/>
          <w:u w:val="single"/>
        </w:rPr>
        <w:t>350.00</w:t>
      </w:r>
    </w:p>
    <w:p w14:paraId="7D2035E8" w14:textId="77777777" w:rsidR="00C97ED0" w:rsidRPr="00C97ED0" w:rsidRDefault="00C97ED0" w:rsidP="00B3778A">
      <w:pPr>
        <w:widowControl/>
        <w:tabs>
          <w:tab w:val="left" w:pos="-1200"/>
          <w:tab w:val="left" w:pos="-720"/>
        </w:tabs>
        <w:ind w:left="720" w:right="-72"/>
        <w:jc w:val="both"/>
        <w:rPr>
          <w:rFonts w:eastAsia="Times New Roman"/>
          <w:color w:val="000000"/>
          <w:sz w:val="18"/>
          <w:szCs w:val="18"/>
        </w:rPr>
      </w:pPr>
      <w:r w:rsidRPr="00C97ED0">
        <w:rPr>
          <w:rFonts w:eastAsia="Times New Roman"/>
          <w:color w:val="000000"/>
          <w:sz w:val="18"/>
          <w:szCs w:val="18"/>
        </w:rPr>
        <w:t>TAP FEE COVERS THE UTILITY'S COSTS FOR MATERIALS AND LABOR TO INSTALL A STANDARD RESIDENTIAL 5/8" or 3/4" METER.  AN ADDITIONAL FEE TO COVER UNIQUE COSTS IS PERMITTED IF LISTED ON THIS TARIFF.</w:t>
      </w:r>
    </w:p>
    <w:p w14:paraId="57C0EDBB" w14:textId="77777777" w:rsidR="00C97ED0" w:rsidRPr="00C97ED0" w:rsidRDefault="00C97ED0" w:rsidP="00C97ED0">
      <w:pPr>
        <w:rPr>
          <w:rFonts w:eastAsia="Times New Roman"/>
        </w:rPr>
      </w:pPr>
    </w:p>
    <w:p w14:paraId="1F6D00DE" w14:textId="77777777" w:rsidR="00C97ED0" w:rsidRPr="00C97ED0" w:rsidRDefault="00C97ED0" w:rsidP="009958FD">
      <w:pPr>
        <w:tabs>
          <w:tab w:val="right" w:leader="dot" w:pos="10080"/>
        </w:tabs>
        <w:ind w:right="-72"/>
        <w:rPr>
          <w:rFonts w:eastAsia="Times New Roman"/>
        </w:rPr>
      </w:pPr>
      <w:r w:rsidRPr="00C97ED0">
        <w:rPr>
          <w:rFonts w:eastAsia="Times New Roman"/>
        </w:rPr>
        <w:t>TAP FEE (Unique costs)</w:t>
      </w:r>
      <w:r w:rsidRPr="00C97ED0">
        <w:rPr>
          <w:rFonts w:eastAsia="Times New Roman"/>
        </w:rPr>
        <w:tab/>
      </w:r>
      <w:r w:rsidRPr="00C97ED0">
        <w:rPr>
          <w:rFonts w:eastAsia="Times New Roman"/>
          <w:u w:val="single"/>
        </w:rPr>
        <w:t>Actual Cost</w:t>
      </w:r>
    </w:p>
    <w:p w14:paraId="33C707A3" w14:textId="77777777" w:rsidR="00C97ED0" w:rsidRPr="00C97ED0" w:rsidRDefault="00C97ED0" w:rsidP="009958FD">
      <w:pPr>
        <w:ind w:left="720" w:right="-72"/>
        <w:jc w:val="both"/>
        <w:rPr>
          <w:rFonts w:eastAsia="Times New Roman"/>
          <w:sz w:val="18"/>
          <w:szCs w:val="18"/>
        </w:rPr>
      </w:pPr>
      <w:r w:rsidRPr="00C97ED0">
        <w:rPr>
          <w:rFonts w:eastAsia="Times New Roman"/>
          <w:sz w:val="18"/>
          <w:szCs w:val="18"/>
        </w:rPr>
        <w:t>FOR EXAMPLE, A ROAD BORE FOR CUSTOMERS OUTSIDE OF SUBDIVISIONS OR RESIDENTIAL AREAS.</w:t>
      </w:r>
    </w:p>
    <w:p w14:paraId="757CBA86" w14:textId="77777777" w:rsidR="00C97ED0" w:rsidRPr="00C97ED0" w:rsidRDefault="00C97ED0" w:rsidP="00C97ED0">
      <w:pPr>
        <w:rPr>
          <w:rFonts w:eastAsia="Times New Roman"/>
        </w:rPr>
      </w:pPr>
    </w:p>
    <w:p w14:paraId="4D0C9D5E" w14:textId="77777777" w:rsidR="00C97ED0" w:rsidRPr="00C97ED0" w:rsidRDefault="00C97ED0" w:rsidP="009958FD">
      <w:pPr>
        <w:tabs>
          <w:tab w:val="right" w:leader="dot" w:pos="10080"/>
        </w:tabs>
        <w:ind w:right="-72"/>
        <w:rPr>
          <w:rFonts w:eastAsia="Times New Roman"/>
        </w:rPr>
      </w:pPr>
      <w:r w:rsidRPr="00C97ED0">
        <w:rPr>
          <w:rFonts w:eastAsia="Times New Roman"/>
        </w:rPr>
        <w:t>TAP FEE (Large meter)</w:t>
      </w:r>
      <w:r w:rsidRPr="00C97ED0">
        <w:rPr>
          <w:rFonts w:eastAsia="Times New Roman"/>
        </w:rPr>
        <w:tab/>
      </w:r>
      <w:r w:rsidRPr="00C97ED0">
        <w:rPr>
          <w:rFonts w:eastAsia="Times New Roman"/>
          <w:u w:val="single"/>
        </w:rPr>
        <w:t>Actual Cost</w:t>
      </w:r>
    </w:p>
    <w:p w14:paraId="77FDEE32" w14:textId="77777777" w:rsidR="00C97ED0" w:rsidRPr="00C97ED0" w:rsidRDefault="00C97ED0" w:rsidP="009958FD">
      <w:pPr>
        <w:ind w:left="720" w:right="-72"/>
        <w:jc w:val="both"/>
        <w:rPr>
          <w:rFonts w:eastAsia="Times New Roman"/>
          <w:sz w:val="18"/>
          <w:szCs w:val="18"/>
        </w:rPr>
      </w:pPr>
      <w:r w:rsidRPr="00C97ED0">
        <w:rPr>
          <w:rFonts w:eastAsia="Times New Roman"/>
          <w:sz w:val="18"/>
          <w:szCs w:val="18"/>
        </w:rPr>
        <w:t>TAP FEE IS THE UTILITY'S ACTUAL COST FOR MATERIALS AND LABOR FOR METER SIZE INSTALLED.</w:t>
      </w:r>
    </w:p>
    <w:p w14:paraId="593F8205" w14:textId="77777777" w:rsidR="00FF7DD0" w:rsidRPr="00DC51A5" w:rsidRDefault="00FF7DD0" w:rsidP="00FF7DD0">
      <w:pPr>
        <w:ind w:right="-144"/>
      </w:pPr>
    </w:p>
    <w:p w14:paraId="746BD7A0" w14:textId="77777777" w:rsidR="00FF7DD0" w:rsidRPr="00DC51A5" w:rsidRDefault="00FF7DD0" w:rsidP="00FF7DD0">
      <w:pPr>
        <w:tabs>
          <w:tab w:val="right" w:leader="dot" w:pos="10080"/>
        </w:tabs>
        <w:ind w:right="-72"/>
      </w:pPr>
      <w:r w:rsidRPr="00DC51A5">
        <w:t xml:space="preserve">METER RELOCATION FEE </w:t>
      </w:r>
      <w:r w:rsidRPr="00DC51A5">
        <w:tab/>
      </w:r>
      <w:r w:rsidRPr="00DC51A5">
        <w:rPr>
          <w:u w:val="single"/>
        </w:rPr>
        <w:t>Actual Relocation Cost, Not to Exceed Tap Fee</w:t>
      </w:r>
    </w:p>
    <w:p w14:paraId="683BFED9" w14:textId="77777777" w:rsidR="00FF7DD0" w:rsidRPr="00BF3C0C" w:rsidRDefault="00FF7DD0" w:rsidP="00FF7DD0">
      <w:pPr>
        <w:ind w:left="720" w:right="-72"/>
        <w:jc w:val="both"/>
        <w:rPr>
          <w:sz w:val="18"/>
          <w:szCs w:val="18"/>
        </w:rPr>
      </w:pPr>
      <w:r w:rsidRPr="00BF3C0C">
        <w:rPr>
          <w:sz w:val="18"/>
          <w:szCs w:val="18"/>
        </w:rPr>
        <w:t>THIS FEE MAY BE CHARGED IF A CUSTOMER REQUESTS THAT AN EXISTING METER BE RELOCATED.</w:t>
      </w:r>
    </w:p>
    <w:p w14:paraId="60ACB00F" w14:textId="77777777" w:rsidR="00FF7DD0" w:rsidRPr="00DC51A5" w:rsidRDefault="00FF7DD0" w:rsidP="00FF7DD0">
      <w:pPr>
        <w:ind w:left="720"/>
        <w:jc w:val="both"/>
      </w:pPr>
    </w:p>
    <w:p w14:paraId="5BEB187F" w14:textId="77777777" w:rsidR="00FF7DD0" w:rsidRPr="00DC51A5" w:rsidRDefault="00FF7DD0" w:rsidP="00FF7DD0">
      <w:pPr>
        <w:tabs>
          <w:tab w:val="right" w:leader="dot" w:pos="10080"/>
        </w:tabs>
        <w:ind w:right="-72"/>
      </w:pPr>
      <w:r w:rsidRPr="00DC51A5">
        <w:t>METER TEST FEE</w:t>
      </w:r>
      <w:r w:rsidRPr="00DC51A5">
        <w:tab/>
      </w:r>
      <w:r w:rsidRPr="00695542">
        <w:t>$</w:t>
      </w:r>
      <w:r w:rsidRPr="00DC51A5">
        <w:rPr>
          <w:u w:val="single"/>
        </w:rPr>
        <w:t>25.00</w:t>
      </w:r>
    </w:p>
    <w:p w14:paraId="6517B34D" w14:textId="77777777" w:rsidR="00FF7DD0" w:rsidRPr="00BF3C0C" w:rsidRDefault="00FF7DD0" w:rsidP="00FF7DD0">
      <w:pPr>
        <w:ind w:left="720" w:right="-72"/>
        <w:jc w:val="both"/>
        <w:rPr>
          <w:sz w:val="18"/>
          <w:szCs w:val="18"/>
        </w:rPr>
      </w:pPr>
      <w:r w:rsidRPr="00BF3C0C">
        <w:rPr>
          <w:sz w:val="18"/>
          <w:szCs w:val="18"/>
        </w:rPr>
        <w:t>THIS FEE WHICH SHOULD REFLECT THE UTILITY’S COST MAY BE CHARGED IF A CUSTOMER REQUESTS A SECOND METER TEST WITHIN A TWO-YEAR PERIOD AND THE TEST INDICATES THAT THE METER IS RECORDING ACCURATELY.  THE FEE MAY NOT EXCEED $25.</w:t>
      </w:r>
    </w:p>
    <w:p w14:paraId="73E1B4D2" w14:textId="34E2C860" w:rsidR="009958FD" w:rsidRDefault="009958FD" w:rsidP="00C97ED0">
      <w:pPr>
        <w:rPr>
          <w:rFonts w:eastAsia="Times New Roman"/>
          <w:sz w:val="22"/>
          <w:szCs w:val="22"/>
        </w:rPr>
      </w:pPr>
    </w:p>
    <w:p w14:paraId="7B2DD247" w14:textId="77777777" w:rsidR="009958FD" w:rsidRPr="00C97ED0" w:rsidRDefault="009958FD" w:rsidP="009958FD">
      <w:pPr>
        <w:ind w:right="-72"/>
        <w:rPr>
          <w:rFonts w:eastAsia="Times New Roman"/>
          <w:sz w:val="22"/>
          <w:szCs w:val="22"/>
        </w:rPr>
      </w:pPr>
    </w:p>
    <w:p w14:paraId="0C49253A" w14:textId="77777777" w:rsidR="00213D1F" w:rsidRPr="00BF3C0C" w:rsidRDefault="00213D1F" w:rsidP="00213D1F">
      <w:pPr>
        <w:widowControl/>
        <w:ind w:right="-144"/>
      </w:pPr>
    </w:p>
    <w:p w14:paraId="6D25DEAF" w14:textId="1CA8889F" w:rsidR="00213D1F" w:rsidRDefault="00213D1F" w:rsidP="00213D1F">
      <w:pPr>
        <w:widowControl/>
        <w:ind w:right="-144"/>
      </w:pPr>
    </w:p>
    <w:p w14:paraId="088E032C" w14:textId="4B1C666E" w:rsidR="000E60A7" w:rsidRDefault="000E60A7" w:rsidP="00213D1F">
      <w:pPr>
        <w:widowControl/>
        <w:ind w:right="-144"/>
      </w:pPr>
    </w:p>
    <w:p w14:paraId="58B5F2A6" w14:textId="572AC197" w:rsidR="000E60A7" w:rsidRDefault="000E60A7" w:rsidP="00213D1F">
      <w:pPr>
        <w:widowControl/>
        <w:ind w:right="-144"/>
      </w:pPr>
    </w:p>
    <w:p w14:paraId="1E519E4A" w14:textId="3C324DF5" w:rsidR="000E60A7" w:rsidRDefault="000E60A7" w:rsidP="00213D1F">
      <w:pPr>
        <w:widowControl/>
        <w:ind w:right="-144"/>
      </w:pPr>
    </w:p>
    <w:p w14:paraId="70E57802" w14:textId="2E39D3EC" w:rsidR="000E60A7" w:rsidRDefault="000E60A7" w:rsidP="00213D1F">
      <w:pPr>
        <w:widowControl/>
        <w:ind w:right="-144"/>
      </w:pPr>
    </w:p>
    <w:p w14:paraId="5EB72D5C" w14:textId="77777777" w:rsidR="000E60A7" w:rsidRPr="00BF3C0C" w:rsidRDefault="000E60A7" w:rsidP="00213D1F">
      <w:pPr>
        <w:widowControl/>
        <w:ind w:right="-144"/>
      </w:pPr>
    </w:p>
    <w:p w14:paraId="2B820013" w14:textId="77777777" w:rsidR="00213D1F" w:rsidRPr="00BF3C0C" w:rsidRDefault="00213D1F" w:rsidP="00213D1F">
      <w:pPr>
        <w:ind w:right="-144"/>
      </w:pPr>
    </w:p>
    <w:p w14:paraId="35499D03" w14:textId="06EF9C79" w:rsidR="00213D1F" w:rsidRPr="005F57A6" w:rsidRDefault="00213D1F" w:rsidP="00213D1F">
      <w:pPr>
        <w:ind w:right="-144" w:firstLine="18"/>
        <w:rPr>
          <w:b/>
          <w:bCs/>
        </w:rPr>
      </w:pPr>
      <w:r w:rsidRPr="005F57A6">
        <w:rPr>
          <w:b/>
          <w:bCs/>
        </w:rPr>
        <w:t xml:space="preserve">Docket No. </w:t>
      </w:r>
      <w:r w:rsidR="00C127C4">
        <w:rPr>
          <w:b/>
          <w:bCs/>
        </w:rPr>
        <w:t>51089</w:t>
      </w:r>
    </w:p>
    <w:p w14:paraId="01807184" w14:textId="77777777" w:rsidR="00085FD5" w:rsidRDefault="00085FD5" w:rsidP="00DC51A5">
      <w:pPr>
        <w:widowControl/>
        <w:ind w:right="-144"/>
      </w:pPr>
      <w:r>
        <w:br w:type="page"/>
      </w:r>
    </w:p>
    <w:p w14:paraId="3564AD3C" w14:textId="440552D2" w:rsidR="00085FD5" w:rsidRPr="005F57A6" w:rsidRDefault="00085FD5" w:rsidP="000E60A7">
      <w:pPr>
        <w:widowControl/>
        <w:tabs>
          <w:tab w:val="right" w:pos="10080"/>
        </w:tabs>
        <w:ind w:right="-72"/>
        <w:jc w:val="both"/>
      </w:pPr>
      <w:r w:rsidRPr="005F57A6">
        <w:rPr>
          <w:u w:val="single"/>
        </w:rPr>
        <w:lastRenderedPageBreak/>
        <w:t>CSWR – Texas Utility Operating Company, LLC</w:t>
      </w:r>
      <w:r w:rsidRPr="005F57A6">
        <w:tab/>
        <w:t xml:space="preserve">Water Tariff Page No. </w:t>
      </w:r>
      <w:r>
        <w:t>8a</w:t>
      </w:r>
    </w:p>
    <w:p w14:paraId="32835E5D" w14:textId="77777777" w:rsidR="00180EC7" w:rsidRDefault="00C260D8" w:rsidP="00C260D8">
      <w:pPr>
        <w:rPr>
          <w:b/>
          <w:bCs/>
        </w:rPr>
      </w:pPr>
      <w:r w:rsidRPr="00085FD5">
        <w:rPr>
          <w:b/>
          <w:bCs/>
        </w:rPr>
        <w:t>Tall Pines Utility</w:t>
      </w:r>
      <w:r w:rsidRPr="00C260D8">
        <w:rPr>
          <w:b/>
          <w:bCs/>
        </w:rPr>
        <w:t xml:space="preserve"> </w:t>
      </w:r>
    </w:p>
    <w:p w14:paraId="26E9500C" w14:textId="0ECB90EC" w:rsidR="00C260D8" w:rsidRPr="00085FD5" w:rsidRDefault="00C260D8" w:rsidP="00C260D8">
      <w:pPr>
        <w:rPr>
          <w:b/>
          <w:bCs/>
        </w:rPr>
      </w:pPr>
      <w:r>
        <w:rPr>
          <w:b/>
          <w:bCs/>
        </w:rPr>
        <w:t xml:space="preserve">(Formerly </w:t>
      </w:r>
      <w:r w:rsidRPr="00085FD5">
        <w:rPr>
          <w:b/>
          <w:bCs/>
        </w:rPr>
        <w:t>K &amp; L Utility Service, Inc. dba Tall Pines Utility, Inc.</w:t>
      </w:r>
      <w:r>
        <w:rPr>
          <w:b/>
          <w:bCs/>
        </w:rPr>
        <w:t>)</w:t>
      </w:r>
    </w:p>
    <w:p w14:paraId="54459F00" w14:textId="77777777" w:rsidR="00BA63FD" w:rsidRPr="005F57A6" w:rsidRDefault="00BA63FD" w:rsidP="00BA63FD">
      <w:pPr>
        <w:widowControl/>
        <w:jc w:val="both"/>
      </w:pPr>
      <w:r w:rsidRPr="005F57A6">
        <w:rPr>
          <w:sz w:val="18"/>
          <w:szCs w:val="18"/>
        </w:rPr>
        <w:t>(Utility Name)</w:t>
      </w:r>
    </w:p>
    <w:p w14:paraId="75979BEC" w14:textId="77777777" w:rsidR="00BA63FD" w:rsidRDefault="00BA63FD" w:rsidP="00085FD5">
      <w:pPr>
        <w:jc w:val="both"/>
      </w:pPr>
    </w:p>
    <w:p w14:paraId="1A003B22" w14:textId="77777777" w:rsidR="00085FD5" w:rsidRPr="005F57A6" w:rsidRDefault="00085FD5" w:rsidP="000E60A7">
      <w:pPr>
        <w:ind w:right="-72"/>
        <w:jc w:val="center"/>
      </w:pPr>
      <w:r w:rsidRPr="005F57A6">
        <w:t>SECTION 1.0 -- RATE SCHEDULE (Continued)</w:t>
      </w:r>
    </w:p>
    <w:p w14:paraId="6642C3F3" w14:textId="77777777" w:rsidR="00F46D16" w:rsidRPr="00DC51A5" w:rsidRDefault="00F46D16" w:rsidP="00F46D16"/>
    <w:p w14:paraId="2A643006" w14:textId="77777777" w:rsidR="00F46D16" w:rsidRPr="00DC51A5" w:rsidRDefault="00F46D16" w:rsidP="00F46D16">
      <w:r w:rsidRPr="00DC51A5">
        <w:t>RECONNECTION FEE</w:t>
      </w:r>
    </w:p>
    <w:p w14:paraId="60931B7D" w14:textId="77777777" w:rsidR="00F46D16" w:rsidRPr="00BF3C0C" w:rsidRDefault="00F46D16" w:rsidP="000E60A7">
      <w:pPr>
        <w:ind w:left="720" w:right="-72"/>
        <w:jc w:val="both"/>
        <w:rPr>
          <w:sz w:val="18"/>
          <w:szCs w:val="18"/>
        </w:rPr>
      </w:pPr>
      <w:r w:rsidRPr="00BF3C0C">
        <w:rPr>
          <w:sz w:val="18"/>
          <w:szCs w:val="18"/>
        </w:rPr>
        <w:t>THE RECONNECT FEE MUST BE PAID BEFORE SERVICE CAN BE RESTORED TO A CUSTOMER WHO HAS BEEN DISCONNECTED FOR THE FOLLOWING REASONS (OR OTHER REASONS LISTED UNDER SECTION 2.0 OF THIS TARIFF):</w:t>
      </w:r>
    </w:p>
    <w:p w14:paraId="39369BC2" w14:textId="77777777" w:rsidR="00F46D16" w:rsidRPr="00695542" w:rsidRDefault="00F46D16" w:rsidP="000E60A7">
      <w:pPr>
        <w:tabs>
          <w:tab w:val="left" w:pos="1080"/>
          <w:tab w:val="right" w:leader="dot" w:pos="10080"/>
        </w:tabs>
        <w:ind w:right="-72" w:firstLine="720"/>
      </w:pPr>
      <w:r w:rsidRPr="00695542">
        <w:t>a)</w:t>
      </w:r>
      <w:r w:rsidRPr="00695542">
        <w:tab/>
        <w:t>Non-payment of bill (Maximum $25.00)</w:t>
      </w:r>
      <w:r w:rsidRPr="00695542">
        <w:tab/>
        <w:t>$</w:t>
      </w:r>
      <w:r w:rsidRPr="00695542">
        <w:rPr>
          <w:u w:val="single"/>
        </w:rPr>
        <w:t>25.00</w:t>
      </w:r>
    </w:p>
    <w:p w14:paraId="7F023C23" w14:textId="77777777" w:rsidR="00F46D16" w:rsidRPr="00695542" w:rsidRDefault="00F46D16" w:rsidP="000E60A7">
      <w:pPr>
        <w:tabs>
          <w:tab w:val="left" w:pos="1080"/>
          <w:tab w:val="right" w:leader="dot" w:pos="10080"/>
        </w:tabs>
        <w:ind w:right="-72" w:firstLine="720"/>
      </w:pPr>
      <w:r w:rsidRPr="00695542">
        <w:t>b)</w:t>
      </w:r>
      <w:r w:rsidRPr="00695542">
        <w:tab/>
        <w:t>Customer's request that service be disconnected</w:t>
      </w:r>
      <w:r w:rsidRPr="00695542">
        <w:tab/>
        <w:t>$</w:t>
      </w:r>
      <w:r w:rsidRPr="00695542">
        <w:rPr>
          <w:u w:val="single"/>
        </w:rPr>
        <w:t>25.00</w:t>
      </w:r>
    </w:p>
    <w:p w14:paraId="13CA02AE" w14:textId="77777777" w:rsidR="00F46D16" w:rsidRPr="00DC51A5" w:rsidRDefault="00F46D16" w:rsidP="00F46D16"/>
    <w:p w14:paraId="47D57958" w14:textId="77777777" w:rsidR="00F46D16" w:rsidRPr="00DC51A5" w:rsidRDefault="00F46D16" w:rsidP="000E60A7">
      <w:pPr>
        <w:tabs>
          <w:tab w:val="right" w:leader="dot" w:pos="10080"/>
        </w:tabs>
        <w:ind w:right="-72"/>
      </w:pPr>
      <w:r w:rsidRPr="00DC51A5">
        <w:t>TRANSFER FEE</w:t>
      </w:r>
      <w:r w:rsidRPr="00DC51A5">
        <w:tab/>
      </w:r>
      <w:r w:rsidRPr="00695542">
        <w:t>$</w:t>
      </w:r>
      <w:r w:rsidRPr="00DC51A5">
        <w:rPr>
          <w:u w:val="single"/>
        </w:rPr>
        <w:t>15.00</w:t>
      </w:r>
    </w:p>
    <w:p w14:paraId="639CFE48" w14:textId="77777777" w:rsidR="00F46D16" w:rsidRPr="00BF3C0C" w:rsidRDefault="00F46D16" w:rsidP="000E60A7">
      <w:pPr>
        <w:ind w:left="720" w:right="-72"/>
        <w:jc w:val="both"/>
        <w:rPr>
          <w:sz w:val="18"/>
          <w:szCs w:val="18"/>
        </w:rPr>
      </w:pPr>
      <w:r w:rsidRPr="00BF3C0C">
        <w:rPr>
          <w:sz w:val="18"/>
          <w:szCs w:val="18"/>
        </w:rPr>
        <w:t>THE TRANSFER FEE WILL BE CHARGED FOR CHANGING AN ACCOUNT NAME AT THE SAME SERVICE LOCATION WHEN THE SERVICE IS NOT DISCONNECTED.</w:t>
      </w:r>
    </w:p>
    <w:p w14:paraId="18D3FDC7" w14:textId="77777777" w:rsidR="00F46D16" w:rsidRPr="006828A6" w:rsidRDefault="00F46D16" w:rsidP="00F46D16"/>
    <w:p w14:paraId="17BB8B2B" w14:textId="77777777" w:rsidR="00F46D16" w:rsidRPr="006828A6" w:rsidRDefault="00F46D16" w:rsidP="000E60A7">
      <w:pPr>
        <w:tabs>
          <w:tab w:val="right" w:leader="dot" w:pos="10080"/>
        </w:tabs>
        <w:ind w:right="-72"/>
      </w:pPr>
      <w:r w:rsidRPr="006828A6">
        <w:t>LATE CHARGE (EITHER $5.00 OR 10% OF THE BILL)</w:t>
      </w:r>
      <w:r w:rsidRPr="006828A6">
        <w:tab/>
      </w:r>
      <w:r w:rsidRPr="006828A6">
        <w:rPr>
          <w:u w:val="single"/>
        </w:rPr>
        <w:t>10%</w:t>
      </w:r>
    </w:p>
    <w:p w14:paraId="34FB9D3D" w14:textId="77777777" w:rsidR="00E07F80" w:rsidRPr="00E07F80" w:rsidRDefault="00E07F80" w:rsidP="00E07F80">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18FFBB1D" w14:textId="77777777" w:rsidR="00F46D16" w:rsidRPr="006828A6" w:rsidRDefault="00F46D16" w:rsidP="00F46D16"/>
    <w:p w14:paraId="25BA0A4C" w14:textId="77777777" w:rsidR="00F46D16" w:rsidRPr="006828A6" w:rsidRDefault="00F46D16" w:rsidP="000E60A7">
      <w:pPr>
        <w:tabs>
          <w:tab w:val="right" w:leader="dot" w:pos="10080"/>
        </w:tabs>
        <w:ind w:right="-72"/>
      </w:pPr>
      <w:r w:rsidRPr="006828A6">
        <w:t>RETURNED CHECK CHARGE</w:t>
      </w:r>
      <w:r w:rsidRPr="006828A6">
        <w:tab/>
      </w:r>
      <w:r w:rsidRPr="00695542">
        <w:t>$</w:t>
      </w:r>
      <w:r w:rsidRPr="006828A6">
        <w:rPr>
          <w:u w:val="single"/>
        </w:rPr>
        <w:t>30.00</w:t>
      </w:r>
    </w:p>
    <w:p w14:paraId="6D29D960" w14:textId="59DCD71D" w:rsidR="00F46D16" w:rsidRPr="00BF3C0C" w:rsidRDefault="00F46D16" w:rsidP="000E60A7">
      <w:pPr>
        <w:ind w:left="720" w:right="-72"/>
        <w:jc w:val="both"/>
        <w:rPr>
          <w:sz w:val="18"/>
          <w:szCs w:val="18"/>
        </w:rPr>
      </w:pPr>
      <w:r w:rsidRPr="00BF3C0C">
        <w:rPr>
          <w:sz w:val="18"/>
          <w:szCs w:val="18"/>
        </w:rPr>
        <w:t>RETURNED CHECK CHARGES MUST BE BASED ON THE UTILITY</w:t>
      </w:r>
      <w:r w:rsidR="000E60A7">
        <w:rPr>
          <w:sz w:val="18"/>
          <w:szCs w:val="18"/>
        </w:rPr>
        <w:t>’</w:t>
      </w:r>
      <w:r w:rsidRPr="00BF3C0C">
        <w:rPr>
          <w:sz w:val="18"/>
          <w:szCs w:val="18"/>
        </w:rPr>
        <w:t>S DOCUMENTABLE COST.</w:t>
      </w:r>
    </w:p>
    <w:p w14:paraId="79853AEC" w14:textId="77777777" w:rsidR="00F46D16" w:rsidRPr="006828A6" w:rsidRDefault="00F46D16" w:rsidP="00F46D16"/>
    <w:p w14:paraId="0732641A" w14:textId="77777777" w:rsidR="00F46D16" w:rsidRPr="006828A6" w:rsidRDefault="00F46D16" w:rsidP="000E60A7">
      <w:pPr>
        <w:tabs>
          <w:tab w:val="right" w:leader="dot" w:pos="10080"/>
        </w:tabs>
        <w:ind w:right="-72"/>
        <w:rPr>
          <w:u w:val="single"/>
        </w:rPr>
      </w:pPr>
      <w:r w:rsidRPr="006828A6">
        <w:t>CUSTOMER DEPOSIT RESIDENTIAL (Maximum $50)</w:t>
      </w:r>
      <w:r w:rsidRPr="006828A6">
        <w:tab/>
      </w:r>
      <w:r w:rsidRPr="00695542">
        <w:t>$</w:t>
      </w:r>
      <w:r w:rsidRPr="006828A6">
        <w:rPr>
          <w:u w:val="single"/>
        </w:rPr>
        <w:t>50.00</w:t>
      </w:r>
    </w:p>
    <w:p w14:paraId="3336F05E" w14:textId="77777777" w:rsidR="00F46D16" w:rsidRPr="006828A6" w:rsidRDefault="00F46D16" w:rsidP="00F46D16">
      <w:pPr>
        <w:tabs>
          <w:tab w:val="right" w:leader="dot" w:pos="9360"/>
        </w:tabs>
        <w:rPr>
          <w:u w:val="single"/>
        </w:rPr>
      </w:pPr>
    </w:p>
    <w:p w14:paraId="5DB02575" w14:textId="77777777" w:rsidR="00F46D16" w:rsidRPr="006828A6" w:rsidRDefault="00F46D16" w:rsidP="000E60A7">
      <w:pPr>
        <w:tabs>
          <w:tab w:val="right" w:leader="dot" w:pos="10080"/>
        </w:tabs>
        <w:ind w:right="-72"/>
      </w:pPr>
      <w:r w:rsidRPr="006828A6">
        <w:t>COMMERCIAL &amp; NON-RESIDENTIAL DEPOSIT</w:t>
      </w:r>
      <w:r w:rsidRPr="006828A6">
        <w:tab/>
      </w:r>
      <w:r w:rsidRPr="006828A6">
        <w:rPr>
          <w:u w:val="single"/>
        </w:rPr>
        <w:t>1/6TH OF ESTIMATED ANNUAL BILL</w:t>
      </w:r>
    </w:p>
    <w:p w14:paraId="4999D524" w14:textId="77777777" w:rsidR="00F46D16" w:rsidRPr="006828A6" w:rsidRDefault="00F46D16" w:rsidP="00F46D16"/>
    <w:p w14:paraId="70E19241" w14:textId="77777777" w:rsidR="00B3778A" w:rsidRPr="005F57A6" w:rsidRDefault="00B3778A" w:rsidP="00B3778A">
      <w:pPr>
        <w:ind w:right="-144"/>
      </w:pPr>
      <w:r w:rsidRPr="005F57A6">
        <w:t>GOVERNMENTAL TESTING, INSPECTION AND COSTS SURCHARGE:</w:t>
      </w:r>
    </w:p>
    <w:p w14:paraId="18B4C33F" w14:textId="77777777" w:rsidR="00B3778A" w:rsidRPr="005F57A6" w:rsidRDefault="00B3778A" w:rsidP="00B3778A">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69B316A2" w14:textId="77777777" w:rsidR="00B3778A" w:rsidRPr="005F57A6" w:rsidRDefault="00B3778A" w:rsidP="00B3778A">
      <w:pPr>
        <w:ind w:right="-144"/>
      </w:pPr>
    </w:p>
    <w:p w14:paraId="16784163" w14:textId="77777777" w:rsidR="00B3778A" w:rsidRPr="005F57A6" w:rsidRDefault="00B3778A" w:rsidP="00B3778A">
      <w:pPr>
        <w:ind w:right="-144"/>
      </w:pPr>
      <w:r w:rsidRPr="005F57A6">
        <w:t>LINE EXTENSION AND CONSTRUCTION CHARGES:</w:t>
      </w:r>
    </w:p>
    <w:p w14:paraId="1E712219" w14:textId="77777777" w:rsidR="00B3778A" w:rsidRPr="005F57A6" w:rsidRDefault="00B3778A" w:rsidP="00B3778A">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4E3A2F8C" w14:textId="77777777" w:rsidR="00F46D16" w:rsidRPr="000E60A7" w:rsidRDefault="00F46D16" w:rsidP="00F46D16">
      <w:pPr>
        <w:widowControl/>
        <w:tabs>
          <w:tab w:val="right" w:pos="9360"/>
        </w:tabs>
        <w:rPr>
          <w:u w:val="single"/>
        </w:rPr>
      </w:pPr>
    </w:p>
    <w:p w14:paraId="4A0D1C44" w14:textId="77777777" w:rsidR="00085FD5" w:rsidRPr="000E60A7" w:rsidRDefault="00085FD5" w:rsidP="00213D1F">
      <w:pPr>
        <w:widowControl/>
        <w:ind w:right="-144"/>
      </w:pPr>
    </w:p>
    <w:p w14:paraId="141002E1" w14:textId="77777777" w:rsidR="00085FD5" w:rsidRPr="000E60A7" w:rsidRDefault="00085FD5" w:rsidP="00213D1F">
      <w:pPr>
        <w:widowControl/>
        <w:ind w:right="-144"/>
      </w:pPr>
    </w:p>
    <w:p w14:paraId="6E610657" w14:textId="77777777" w:rsidR="00085FD5" w:rsidRPr="000E60A7" w:rsidRDefault="00085FD5" w:rsidP="00213D1F">
      <w:pPr>
        <w:widowControl/>
        <w:ind w:right="-144"/>
      </w:pPr>
    </w:p>
    <w:p w14:paraId="14EF24D5" w14:textId="49C63AD4" w:rsidR="00085FD5" w:rsidRDefault="00085FD5" w:rsidP="00213D1F">
      <w:pPr>
        <w:widowControl/>
        <w:ind w:right="-144"/>
      </w:pPr>
    </w:p>
    <w:p w14:paraId="54CBAD8F" w14:textId="24CE18EC" w:rsidR="000E60A7" w:rsidRDefault="000E60A7" w:rsidP="00213D1F">
      <w:pPr>
        <w:widowControl/>
        <w:ind w:right="-144"/>
      </w:pPr>
    </w:p>
    <w:p w14:paraId="119EE4A3" w14:textId="17B5FEF5" w:rsidR="000E60A7" w:rsidRDefault="000E60A7" w:rsidP="00213D1F">
      <w:pPr>
        <w:widowControl/>
        <w:ind w:right="-144"/>
      </w:pPr>
    </w:p>
    <w:p w14:paraId="3C02CA41" w14:textId="521603DE" w:rsidR="000E60A7" w:rsidRDefault="000E60A7" w:rsidP="00213D1F">
      <w:pPr>
        <w:widowControl/>
        <w:ind w:right="-144"/>
      </w:pPr>
    </w:p>
    <w:p w14:paraId="4F43698A" w14:textId="023F2F93" w:rsidR="000E60A7" w:rsidRDefault="000E60A7" w:rsidP="00213D1F">
      <w:pPr>
        <w:widowControl/>
        <w:ind w:right="-144"/>
      </w:pPr>
    </w:p>
    <w:p w14:paraId="4D10B9A6" w14:textId="15AEE555" w:rsidR="00BD1428" w:rsidRDefault="00BD1428" w:rsidP="00213D1F">
      <w:pPr>
        <w:widowControl/>
        <w:ind w:right="-144"/>
      </w:pPr>
    </w:p>
    <w:p w14:paraId="71A0B80E" w14:textId="3DC1EA8C" w:rsidR="00BD1428" w:rsidRDefault="00BD1428" w:rsidP="00213D1F">
      <w:pPr>
        <w:widowControl/>
        <w:ind w:right="-144"/>
      </w:pPr>
    </w:p>
    <w:p w14:paraId="534FC145" w14:textId="35B647B0" w:rsidR="00BD1428" w:rsidRDefault="00BD1428" w:rsidP="00213D1F">
      <w:pPr>
        <w:widowControl/>
        <w:ind w:right="-144"/>
      </w:pPr>
    </w:p>
    <w:p w14:paraId="5414004D" w14:textId="1E5C6D7B" w:rsidR="00BD1428" w:rsidRDefault="00BD1428" w:rsidP="00213D1F">
      <w:pPr>
        <w:widowControl/>
        <w:ind w:right="-144"/>
      </w:pPr>
    </w:p>
    <w:p w14:paraId="5AE0CF04" w14:textId="7D72A34B" w:rsidR="00BD1428" w:rsidRDefault="00BD1428" w:rsidP="00213D1F">
      <w:pPr>
        <w:widowControl/>
        <w:ind w:right="-144"/>
      </w:pPr>
    </w:p>
    <w:p w14:paraId="6B3F4AB2" w14:textId="77777777" w:rsidR="00BD1428" w:rsidRPr="000E60A7" w:rsidRDefault="00BD1428" w:rsidP="00213D1F">
      <w:pPr>
        <w:widowControl/>
        <w:ind w:right="-144"/>
      </w:pPr>
    </w:p>
    <w:p w14:paraId="39B09974" w14:textId="1AA8DD82" w:rsidR="00085FD5" w:rsidRDefault="00085FD5" w:rsidP="00085FD5">
      <w:pPr>
        <w:ind w:right="-144"/>
      </w:pPr>
    </w:p>
    <w:p w14:paraId="440ED4C0" w14:textId="77777777" w:rsidR="003F3968" w:rsidRPr="000E60A7" w:rsidRDefault="003F3968" w:rsidP="00085FD5">
      <w:pPr>
        <w:ind w:right="-144"/>
      </w:pPr>
    </w:p>
    <w:p w14:paraId="46FBCEF5" w14:textId="46F13D57" w:rsidR="00085FD5" w:rsidRPr="005F57A6" w:rsidRDefault="00085FD5" w:rsidP="00085FD5">
      <w:pPr>
        <w:ind w:right="-144" w:firstLine="18"/>
        <w:rPr>
          <w:b/>
          <w:bCs/>
        </w:rPr>
      </w:pPr>
      <w:r w:rsidRPr="005F57A6">
        <w:rPr>
          <w:b/>
          <w:bCs/>
        </w:rPr>
        <w:t xml:space="preserve">Docket No. </w:t>
      </w:r>
      <w:r w:rsidR="00C127C4">
        <w:rPr>
          <w:b/>
          <w:bCs/>
        </w:rPr>
        <w:t>51089</w:t>
      </w:r>
    </w:p>
    <w:p w14:paraId="3F16F727" w14:textId="77777777" w:rsidR="00F46D16" w:rsidRPr="005F57A6" w:rsidRDefault="00085FD5" w:rsidP="00F46D16">
      <w:pPr>
        <w:ind w:right="-144"/>
      </w:pPr>
      <w:r w:rsidRPr="005F57A6">
        <w:br w:type="page"/>
      </w:r>
    </w:p>
    <w:p w14:paraId="7190AB88" w14:textId="44F586A5" w:rsidR="00BF3C0C" w:rsidRPr="005F57A6" w:rsidRDefault="00BF3C0C" w:rsidP="00BF3C0C">
      <w:pPr>
        <w:widowControl/>
        <w:tabs>
          <w:tab w:val="right" w:pos="10080"/>
        </w:tabs>
        <w:ind w:right="-144"/>
        <w:jc w:val="both"/>
      </w:pPr>
      <w:r w:rsidRPr="005F57A6">
        <w:rPr>
          <w:u w:val="single"/>
        </w:rPr>
        <w:lastRenderedPageBreak/>
        <w:t>CSWR – Texas Utility Operating Company, LLC</w:t>
      </w:r>
      <w:r w:rsidRPr="005F57A6">
        <w:tab/>
        <w:t xml:space="preserve">Water Tariff Page No. </w:t>
      </w:r>
      <w:r>
        <w:t>8b</w:t>
      </w:r>
    </w:p>
    <w:p w14:paraId="1E4A8E17" w14:textId="77777777" w:rsidR="004E24B6" w:rsidRDefault="00C260D8" w:rsidP="00C260D8">
      <w:pPr>
        <w:rPr>
          <w:b/>
          <w:bCs/>
        </w:rPr>
      </w:pPr>
      <w:r w:rsidRPr="00085FD5">
        <w:rPr>
          <w:b/>
          <w:bCs/>
        </w:rPr>
        <w:t>Tall Pines Utility</w:t>
      </w:r>
      <w:r w:rsidRPr="00C260D8">
        <w:rPr>
          <w:b/>
          <w:bCs/>
        </w:rPr>
        <w:t xml:space="preserve"> </w:t>
      </w:r>
    </w:p>
    <w:p w14:paraId="5D2441EA" w14:textId="4BA1EE94" w:rsidR="00C260D8" w:rsidRPr="00085FD5" w:rsidRDefault="00C260D8" w:rsidP="00C260D8">
      <w:pPr>
        <w:rPr>
          <w:b/>
          <w:bCs/>
        </w:rPr>
      </w:pPr>
      <w:r>
        <w:rPr>
          <w:b/>
          <w:bCs/>
        </w:rPr>
        <w:t xml:space="preserve">(Formerly </w:t>
      </w:r>
      <w:r w:rsidRPr="00085FD5">
        <w:rPr>
          <w:b/>
          <w:bCs/>
        </w:rPr>
        <w:t>K &amp; L Utility Service, Inc. dba Tall Pines Utility, Inc.</w:t>
      </w:r>
      <w:r>
        <w:rPr>
          <w:b/>
          <w:bCs/>
        </w:rPr>
        <w:t>)</w:t>
      </w:r>
    </w:p>
    <w:p w14:paraId="3D494077" w14:textId="77777777" w:rsidR="00BA63FD" w:rsidRPr="005F57A6" w:rsidRDefault="00BA63FD" w:rsidP="00BA63FD">
      <w:pPr>
        <w:widowControl/>
        <w:jc w:val="both"/>
      </w:pPr>
      <w:r w:rsidRPr="005F57A6">
        <w:rPr>
          <w:sz w:val="18"/>
          <w:szCs w:val="18"/>
        </w:rPr>
        <w:t>(Utility Name)</w:t>
      </w:r>
    </w:p>
    <w:p w14:paraId="09207586" w14:textId="77777777" w:rsidR="00BA63FD" w:rsidRDefault="00BA63FD" w:rsidP="00BF3C0C">
      <w:pPr>
        <w:jc w:val="both"/>
      </w:pPr>
    </w:p>
    <w:p w14:paraId="307645B6" w14:textId="77777777" w:rsidR="00BF3C0C" w:rsidRPr="005F57A6" w:rsidRDefault="00BF3C0C" w:rsidP="00BF3C0C">
      <w:pPr>
        <w:ind w:right="-144"/>
        <w:jc w:val="center"/>
      </w:pPr>
      <w:r w:rsidRPr="005F57A6">
        <w:t>SECTION 1.0 -- RATE SCHEDULE (Continued)</w:t>
      </w:r>
    </w:p>
    <w:p w14:paraId="2B67F107" w14:textId="77777777" w:rsidR="00F46D16" w:rsidRPr="006828A6" w:rsidRDefault="00F46D16" w:rsidP="00F46D16">
      <w:pPr>
        <w:ind w:right="-144" w:firstLine="18"/>
      </w:pPr>
    </w:p>
    <w:p w14:paraId="178EA5B8" w14:textId="77777777" w:rsidR="00BF3C0C" w:rsidRPr="00BF3C0C" w:rsidRDefault="00BF3C0C" w:rsidP="006828A6">
      <w:pPr>
        <w:widowControl/>
        <w:autoSpaceDE/>
        <w:autoSpaceDN/>
        <w:adjustRightInd/>
        <w:rPr>
          <w:sz w:val="22"/>
          <w:szCs w:val="22"/>
        </w:rPr>
      </w:pPr>
      <w:r w:rsidRPr="00BF3C0C">
        <w:rPr>
          <w:b/>
          <w:sz w:val="22"/>
          <w:szCs w:val="22"/>
          <w:u w:val="single"/>
        </w:rPr>
        <w:t>Pass Through Provision</w:t>
      </w:r>
      <w:r w:rsidRPr="00BF3C0C">
        <w:rPr>
          <w:sz w:val="22"/>
          <w:szCs w:val="22"/>
        </w:rPr>
        <w:t>:</w:t>
      </w:r>
    </w:p>
    <w:p w14:paraId="5678421C" w14:textId="77777777" w:rsidR="00BF3C0C" w:rsidRPr="006828A6" w:rsidRDefault="00BF3C0C" w:rsidP="006828A6">
      <w:pPr>
        <w:widowControl/>
        <w:autoSpaceDE/>
        <w:autoSpaceDN/>
        <w:adjustRightInd/>
      </w:pPr>
    </w:p>
    <w:p w14:paraId="5E8D03D6" w14:textId="77777777" w:rsidR="00BF3C0C" w:rsidRPr="006828A6" w:rsidRDefault="00BF3C0C" w:rsidP="006828A6">
      <w:pPr>
        <w:widowControl/>
        <w:autoSpaceDE/>
        <w:autoSpaceDN/>
        <w:adjustRightInd/>
        <w:jc w:val="both"/>
      </w:pPr>
      <w:r w:rsidRPr="006828A6">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62D91683" w14:textId="77777777" w:rsidR="00BF3C0C" w:rsidRPr="006828A6" w:rsidRDefault="00BF3C0C" w:rsidP="006828A6">
      <w:pPr>
        <w:widowControl/>
        <w:autoSpaceDE/>
        <w:autoSpaceDN/>
        <w:adjustRightInd/>
        <w:jc w:val="both"/>
      </w:pPr>
    </w:p>
    <w:p w14:paraId="3D417D67" w14:textId="2AE23CEE" w:rsidR="00BF3C0C" w:rsidRPr="006828A6" w:rsidRDefault="00BF3C0C" w:rsidP="00B3778A">
      <w:pPr>
        <w:widowControl/>
        <w:autoSpaceDE/>
        <w:autoSpaceDN/>
        <w:adjustRightInd/>
        <w:ind w:left="720"/>
        <w:jc w:val="both"/>
      </w:pPr>
      <w:r w:rsidRPr="006828A6">
        <w:t>AG = G + B/(1-L), Where:</w:t>
      </w:r>
    </w:p>
    <w:p w14:paraId="14749BC8" w14:textId="77777777" w:rsidR="00BF3C0C" w:rsidRPr="006828A6" w:rsidRDefault="00BF3C0C" w:rsidP="006828A6">
      <w:pPr>
        <w:widowControl/>
        <w:autoSpaceDE/>
        <w:autoSpaceDN/>
        <w:adjustRightInd/>
        <w:jc w:val="both"/>
      </w:pPr>
    </w:p>
    <w:p w14:paraId="58890672" w14:textId="23EBDF4C" w:rsidR="00BF3C0C" w:rsidRPr="006828A6" w:rsidRDefault="00BF3C0C" w:rsidP="00B3778A">
      <w:pPr>
        <w:widowControl/>
        <w:autoSpaceDE/>
        <w:autoSpaceDN/>
        <w:adjustRightInd/>
        <w:ind w:left="720"/>
        <w:jc w:val="both"/>
      </w:pPr>
      <w:r w:rsidRPr="006828A6">
        <w:t>AG = adjusted gallonage charge, rounded to nearest one cent</w:t>
      </w:r>
    </w:p>
    <w:p w14:paraId="1BC9257F" w14:textId="442393DA" w:rsidR="00BF3C0C" w:rsidRPr="006828A6" w:rsidRDefault="00BF3C0C" w:rsidP="00B3778A">
      <w:pPr>
        <w:widowControl/>
        <w:autoSpaceDE/>
        <w:autoSpaceDN/>
        <w:adjustRightInd/>
        <w:ind w:left="720"/>
        <w:jc w:val="both"/>
      </w:pPr>
      <w:r w:rsidRPr="006828A6">
        <w:t>G = approved gallonage charge, per 1,000 gallons</w:t>
      </w:r>
    </w:p>
    <w:p w14:paraId="0EB04A10" w14:textId="05F932EE" w:rsidR="00BF3C0C" w:rsidRPr="006828A6" w:rsidRDefault="00BF3C0C" w:rsidP="00B3778A">
      <w:pPr>
        <w:widowControl/>
        <w:autoSpaceDE/>
        <w:autoSpaceDN/>
        <w:adjustRightInd/>
        <w:ind w:left="720"/>
        <w:jc w:val="both"/>
      </w:pPr>
      <w:r w:rsidRPr="006828A6">
        <w:t>B = changed in fee (per 1,000 gallons)</w:t>
      </w:r>
    </w:p>
    <w:p w14:paraId="1C1601E2" w14:textId="77777777" w:rsidR="00BF3C0C" w:rsidRPr="006828A6" w:rsidRDefault="00BF3C0C" w:rsidP="00B3778A">
      <w:pPr>
        <w:widowControl/>
        <w:autoSpaceDE/>
        <w:autoSpaceDN/>
        <w:adjustRightInd/>
        <w:ind w:left="720"/>
        <w:jc w:val="both"/>
      </w:pPr>
      <w:r w:rsidRPr="006828A6">
        <w:t>L = water or sewer line loss for preceding 12 months, not to exceed 0.15 (15%)</w:t>
      </w:r>
    </w:p>
    <w:p w14:paraId="13530C2D" w14:textId="521A959F" w:rsidR="00BF3C0C" w:rsidRDefault="00BF3C0C" w:rsidP="00B3778A">
      <w:pPr>
        <w:widowControl/>
        <w:autoSpaceDE/>
        <w:autoSpaceDN/>
        <w:adjustRightInd/>
        <w:jc w:val="both"/>
      </w:pPr>
    </w:p>
    <w:p w14:paraId="60EAC60F" w14:textId="29BD0A5D" w:rsidR="00B3778A" w:rsidRDefault="00B3778A" w:rsidP="00B3778A">
      <w:pPr>
        <w:widowControl/>
        <w:autoSpaceDE/>
        <w:autoSpaceDN/>
        <w:adjustRightInd/>
        <w:jc w:val="both"/>
      </w:pPr>
    </w:p>
    <w:p w14:paraId="54434E40" w14:textId="351DDD7E" w:rsidR="00B3778A" w:rsidRDefault="00B3778A" w:rsidP="00B3778A">
      <w:pPr>
        <w:widowControl/>
        <w:autoSpaceDE/>
        <w:autoSpaceDN/>
        <w:adjustRightInd/>
        <w:jc w:val="both"/>
      </w:pPr>
    </w:p>
    <w:p w14:paraId="55C7085C" w14:textId="4F98863D" w:rsidR="00B3778A" w:rsidRDefault="00B3778A" w:rsidP="00B3778A">
      <w:pPr>
        <w:widowControl/>
        <w:autoSpaceDE/>
        <w:autoSpaceDN/>
        <w:adjustRightInd/>
        <w:jc w:val="both"/>
      </w:pPr>
    </w:p>
    <w:p w14:paraId="2962C3AE" w14:textId="4CF9A4CE" w:rsidR="00B3778A" w:rsidRDefault="00B3778A" w:rsidP="00B3778A">
      <w:pPr>
        <w:widowControl/>
        <w:autoSpaceDE/>
        <w:autoSpaceDN/>
        <w:adjustRightInd/>
        <w:jc w:val="both"/>
      </w:pPr>
    </w:p>
    <w:p w14:paraId="20344E53" w14:textId="11AD97AD" w:rsidR="00B3778A" w:rsidRDefault="00B3778A" w:rsidP="00B3778A">
      <w:pPr>
        <w:widowControl/>
        <w:autoSpaceDE/>
        <w:autoSpaceDN/>
        <w:adjustRightInd/>
        <w:jc w:val="both"/>
      </w:pPr>
    </w:p>
    <w:p w14:paraId="4BA0934D" w14:textId="6A3FC770" w:rsidR="00B3778A" w:rsidRDefault="00B3778A" w:rsidP="00B3778A">
      <w:pPr>
        <w:widowControl/>
        <w:autoSpaceDE/>
        <w:autoSpaceDN/>
        <w:adjustRightInd/>
        <w:jc w:val="both"/>
      </w:pPr>
    </w:p>
    <w:p w14:paraId="2BD3050E" w14:textId="5975BD1B" w:rsidR="00B3778A" w:rsidRDefault="00B3778A" w:rsidP="00B3778A">
      <w:pPr>
        <w:widowControl/>
        <w:autoSpaceDE/>
        <w:autoSpaceDN/>
        <w:adjustRightInd/>
        <w:jc w:val="both"/>
      </w:pPr>
    </w:p>
    <w:p w14:paraId="14E4988B" w14:textId="20BCB6E8" w:rsidR="00B3778A" w:rsidRDefault="00B3778A" w:rsidP="00B3778A">
      <w:pPr>
        <w:widowControl/>
        <w:autoSpaceDE/>
        <w:autoSpaceDN/>
        <w:adjustRightInd/>
        <w:jc w:val="both"/>
      </w:pPr>
    </w:p>
    <w:p w14:paraId="02C1B4C8" w14:textId="5C410F9B" w:rsidR="00B3778A" w:rsidRDefault="00B3778A" w:rsidP="00B3778A">
      <w:pPr>
        <w:widowControl/>
        <w:autoSpaceDE/>
        <w:autoSpaceDN/>
        <w:adjustRightInd/>
        <w:jc w:val="both"/>
      </w:pPr>
    </w:p>
    <w:p w14:paraId="47009AEE" w14:textId="7D448356" w:rsidR="00B3778A" w:rsidRDefault="00B3778A" w:rsidP="00B3778A">
      <w:pPr>
        <w:widowControl/>
        <w:autoSpaceDE/>
        <w:autoSpaceDN/>
        <w:adjustRightInd/>
        <w:jc w:val="both"/>
      </w:pPr>
    </w:p>
    <w:p w14:paraId="486F6324" w14:textId="743B414E" w:rsidR="00B3778A" w:rsidRDefault="00B3778A" w:rsidP="00B3778A">
      <w:pPr>
        <w:widowControl/>
        <w:autoSpaceDE/>
        <w:autoSpaceDN/>
        <w:adjustRightInd/>
        <w:jc w:val="both"/>
      </w:pPr>
    </w:p>
    <w:p w14:paraId="20453663" w14:textId="1A4440EB" w:rsidR="00B3778A" w:rsidRDefault="00B3778A" w:rsidP="00B3778A">
      <w:pPr>
        <w:widowControl/>
        <w:autoSpaceDE/>
        <w:autoSpaceDN/>
        <w:adjustRightInd/>
        <w:jc w:val="both"/>
      </w:pPr>
    </w:p>
    <w:p w14:paraId="477B3FC0" w14:textId="5E49946C" w:rsidR="00B3778A" w:rsidRDefault="00B3778A" w:rsidP="00B3778A">
      <w:pPr>
        <w:widowControl/>
        <w:autoSpaceDE/>
        <w:autoSpaceDN/>
        <w:adjustRightInd/>
        <w:jc w:val="both"/>
      </w:pPr>
    </w:p>
    <w:p w14:paraId="47CFCDBF" w14:textId="0A15026A" w:rsidR="00B3778A" w:rsidRDefault="00B3778A" w:rsidP="00B3778A">
      <w:pPr>
        <w:widowControl/>
        <w:autoSpaceDE/>
        <w:autoSpaceDN/>
        <w:adjustRightInd/>
        <w:jc w:val="both"/>
      </w:pPr>
    </w:p>
    <w:p w14:paraId="630A50CE" w14:textId="1DCAE6CC" w:rsidR="00B3778A" w:rsidRDefault="00B3778A" w:rsidP="00B3778A">
      <w:pPr>
        <w:widowControl/>
        <w:autoSpaceDE/>
        <w:autoSpaceDN/>
        <w:adjustRightInd/>
        <w:jc w:val="both"/>
      </w:pPr>
    </w:p>
    <w:p w14:paraId="0C04F289" w14:textId="34D91DC1" w:rsidR="00B3778A" w:rsidRDefault="00B3778A" w:rsidP="00B3778A">
      <w:pPr>
        <w:widowControl/>
        <w:autoSpaceDE/>
        <w:autoSpaceDN/>
        <w:adjustRightInd/>
        <w:jc w:val="both"/>
      </w:pPr>
    </w:p>
    <w:p w14:paraId="0857407F" w14:textId="1651F146" w:rsidR="00B3778A" w:rsidRDefault="00B3778A" w:rsidP="00B3778A">
      <w:pPr>
        <w:widowControl/>
        <w:autoSpaceDE/>
        <w:autoSpaceDN/>
        <w:adjustRightInd/>
        <w:jc w:val="both"/>
      </w:pPr>
    </w:p>
    <w:p w14:paraId="60A1D98D" w14:textId="3C23EF3B" w:rsidR="00B3778A" w:rsidRDefault="00B3778A" w:rsidP="00B3778A">
      <w:pPr>
        <w:widowControl/>
        <w:autoSpaceDE/>
        <w:autoSpaceDN/>
        <w:adjustRightInd/>
        <w:jc w:val="both"/>
      </w:pPr>
    </w:p>
    <w:p w14:paraId="499D91AF" w14:textId="3CEACBF4" w:rsidR="00B3778A" w:rsidRDefault="00B3778A" w:rsidP="00B3778A">
      <w:pPr>
        <w:widowControl/>
        <w:autoSpaceDE/>
        <w:autoSpaceDN/>
        <w:adjustRightInd/>
        <w:jc w:val="both"/>
      </w:pPr>
    </w:p>
    <w:p w14:paraId="169F2044" w14:textId="71A59543" w:rsidR="00B3778A" w:rsidRDefault="00B3778A" w:rsidP="00B3778A">
      <w:pPr>
        <w:widowControl/>
        <w:autoSpaceDE/>
        <w:autoSpaceDN/>
        <w:adjustRightInd/>
        <w:jc w:val="both"/>
      </w:pPr>
    </w:p>
    <w:p w14:paraId="785C0CE5" w14:textId="7E679A35" w:rsidR="00B3778A" w:rsidRDefault="00B3778A" w:rsidP="00B3778A">
      <w:pPr>
        <w:widowControl/>
        <w:autoSpaceDE/>
        <w:autoSpaceDN/>
        <w:adjustRightInd/>
        <w:jc w:val="both"/>
      </w:pPr>
    </w:p>
    <w:p w14:paraId="6793EE8B" w14:textId="31333E1D" w:rsidR="00B3778A" w:rsidRDefault="00B3778A" w:rsidP="00B3778A">
      <w:pPr>
        <w:widowControl/>
        <w:autoSpaceDE/>
        <w:autoSpaceDN/>
        <w:adjustRightInd/>
        <w:jc w:val="both"/>
      </w:pPr>
    </w:p>
    <w:p w14:paraId="15E29C6E" w14:textId="3197DCC9" w:rsidR="00B3778A" w:rsidRDefault="00B3778A" w:rsidP="00B3778A">
      <w:pPr>
        <w:widowControl/>
        <w:autoSpaceDE/>
        <w:autoSpaceDN/>
        <w:adjustRightInd/>
        <w:jc w:val="both"/>
      </w:pPr>
    </w:p>
    <w:p w14:paraId="29FDE708" w14:textId="0C94F9D9" w:rsidR="00B3778A" w:rsidRDefault="00B3778A" w:rsidP="00B3778A">
      <w:pPr>
        <w:widowControl/>
        <w:autoSpaceDE/>
        <w:autoSpaceDN/>
        <w:adjustRightInd/>
        <w:jc w:val="both"/>
      </w:pPr>
    </w:p>
    <w:p w14:paraId="4A41A870" w14:textId="53E7A9C7" w:rsidR="00B3778A" w:rsidRDefault="00B3778A" w:rsidP="00B3778A">
      <w:pPr>
        <w:widowControl/>
        <w:autoSpaceDE/>
        <w:autoSpaceDN/>
        <w:adjustRightInd/>
        <w:jc w:val="both"/>
      </w:pPr>
    </w:p>
    <w:p w14:paraId="3736E649" w14:textId="502D4E18" w:rsidR="00B3778A" w:rsidRDefault="00B3778A" w:rsidP="00B3778A">
      <w:pPr>
        <w:widowControl/>
        <w:autoSpaceDE/>
        <w:autoSpaceDN/>
        <w:adjustRightInd/>
        <w:jc w:val="both"/>
      </w:pPr>
    </w:p>
    <w:p w14:paraId="100B63DE" w14:textId="77777777" w:rsidR="00B3778A" w:rsidRPr="006828A6" w:rsidRDefault="00B3778A" w:rsidP="00B3778A">
      <w:pPr>
        <w:widowControl/>
        <w:autoSpaceDE/>
        <w:autoSpaceDN/>
        <w:adjustRightInd/>
        <w:jc w:val="both"/>
      </w:pPr>
    </w:p>
    <w:p w14:paraId="7406E25A" w14:textId="77777777" w:rsidR="00BF3C0C" w:rsidRPr="006828A6" w:rsidRDefault="00BF3C0C" w:rsidP="00695542">
      <w:pPr>
        <w:widowControl/>
        <w:autoSpaceDE/>
        <w:autoSpaceDN/>
        <w:adjustRightInd/>
        <w:jc w:val="both"/>
      </w:pPr>
    </w:p>
    <w:p w14:paraId="1F7F0C28" w14:textId="77777777" w:rsidR="00F46D16" w:rsidRPr="00695542" w:rsidRDefault="00F46D16" w:rsidP="00695542">
      <w:pPr>
        <w:ind w:right="-144" w:firstLine="18"/>
      </w:pPr>
    </w:p>
    <w:p w14:paraId="3316A66F" w14:textId="77777777" w:rsidR="00F46D16" w:rsidRPr="00695542" w:rsidRDefault="00F46D16" w:rsidP="00695542">
      <w:pPr>
        <w:ind w:right="-144" w:firstLine="18"/>
      </w:pPr>
    </w:p>
    <w:p w14:paraId="6F1468BC" w14:textId="19B51997" w:rsidR="00F46D16" w:rsidRPr="005F57A6" w:rsidRDefault="00F46D16" w:rsidP="00F46D16">
      <w:pPr>
        <w:ind w:right="-144" w:firstLine="18"/>
        <w:rPr>
          <w:b/>
          <w:bCs/>
        </w:rPr>
      </w:pPr>
      <w:r w:rsidRPr="005F57A6">
        <w:rPr>
          <w:b/>
          <w:bCs/>
        </w:rPr>
        <w:t xml:space="preserve">Docket No. </w:t>
      </w:r>
      <w:r w:rsidR="00C127C4">
        <w:rPr>
          <w:b/>
          <w:bCs/>
        </w:rPr>
        <w:t>51089</w:t>
      </w:r>
    </w:p>
    <w:p w14:paraId="2167DA3B" w14:textId="191F2BDB" w:rsidR="00085FD5" w:rsidRDefault="00F46D16" w:rsidP="00D841B4">
      <w:pPr>
        <w:ind w:right="-144" w:firstLine="18"/>
      </w:pPr>
      <w:r w:rsidRPr="005F57A6">
        <w:br w:type="page"/>
      </w:r>
    </w:p>
    <w:p w14:paraId="1FE13493" w14:textId="63C307AE" w:rsidR="00D841B4" w:rsidRPr="005F57A6" w:rsidRDefault="00D841B4" w:rsidP="00D841B4">
      <w:pPr>
        <w:widowControl/>
        <w:tabs>
          <w:tab w:val="right" w:pos="10080"/>
        </w:tabs>
        <w:ind w:right="-72"/>
        <w:jc w:val="both"/>
      </w:pPr>
      <w:r w:rsidRPr="005F57A6">
        <w:rPr>
          <w:u w:val="single"/>
        </w:rPr>
        <w:lastRenderedPageBreak/>
        <w:t>CSWR – Texas Utility Operating Company, LLC</w:t>
      </w:r>
      <w:r w:rsidRPr="005F57A6">
        <w:tab/>
        <w:t xml:space="preserve">Water Tariff Page No. </w:t>
      </w:r>
      <w:r>
        <w:t>9</w:t>
      </w:r>
    </w:p>
    <w:p w14:paraId="6397A500" w14:textId="77777777" w:rsidR="004E24B6" w:rsidRDefault="00D75D3D" w:rsidP="00D841B4">
      <w:pPr>
        <w:rPr>
          <w:b/>
          <w:bCs/>
        </w:rPr>
      </w:pPr>
      <w:r w:rsidRPr="00D75D3D">
        <w:rPr>
          <w:b/>
          <w:bCs/>
        </w:rPr>
        <w:t>South Silver Creek I, II, III</w:t>
      </w:r>
      <w:r>
        <w:rPr>
          <w:b/>
          <w:bCs/>
        </w:rPr>
        <w:t xml:space="preserve"> </w:t>
      </w:r>
    </w:p>
    <w:p w14:paraId="1DAAB536" w14:textId="16415647" w:rsidR="00D841B4" w:rsidRPr="00085FD5" w:rsidRDefault="00D841B4" w:rsidP="00D841B4">
      <w:pPr>
        <w:rPr>
          <w:b/>
          <w:bCs/>
        </w:rPr>
      </w:pPr>
      <w:r>
        <w:rPr>
          <w:b/>
          <w:bCs/>
        </w:rPr>
        <w:t>(</w:t>
      </w:r>
      <w:r w:rsidR="006C649C">
        <w:rPr>
          <w:b/>
          <w:bCs/>
        </w:rPr>
        <w:t xml:space="preserve">Formerly </w:t>
      </w:r>
      <w:r w:rsidR="00D75D3D">
        <w:rPr>
          <w:b/>
          <w:bCs/>
        </w:rPr>
        <w:t>Jones Owen Company</w:t>
      </w:r>
      <w:r>
        <w:rPr>
          <w:b/>
          <w:bCs/>
        </w:rPr>
        <w:t>)</w:t>
      </w:r>
    </w:p>
    <w:p w14:paraId="772691DC" w14:textId="77777777" w:rsidR="00BA63FD" w:rsidRPr="005F57A6" w:rsidRDefault="00BA63FD" w:rsidP="00BA63FD">
      <w:pPr>
        <w:widowControl/>
        <w:jc w:val="both"/>
      </w:pPr>
      <w:r w:rsidRPr="005F57A6">
        <w:rPr>
          <w:sz w:val="18"/>
          <w:szCs w:val="18"/>
        </w:rPr>
        <w:t>(Utility Name)</w:t>
      </w:r>
    </w:p>
    <w:p w14:paraId="745189F6" w14:textId="77777777" w:rsidR="00BA63FD" w:rsidRDefault="00BA63FD" w:rsidP="00D841B4">
      <w:pPr>
        <w:jc w:val="both"/>
      </w:pPr>
    </w:p>
    <w:p w14:paraId="64EDABF3" w14:textId="77777777" w:rsidR="00D841B4" w:rsidRPr="005F57A6" w:rsidRDefault="00D841B4" w:rsidP="00D841B4">
      <w:pPr>
        <w:jc w:val="center"/>
      </w:pPr>
      <w:r w:rsidRPr="005F57A6">
        <w:t>SECTION 1.0 -- RATE SCHEDULE</w:t>
      </w:r>
    </w:p>
    <w:p w14:paraId="0CEA7A6C" w14:textId="77777777" w:rsidR="00D841B4" w:rsidRPr="005F57A6" w:rsidRDefault="00D841B4" w:rsidP="00D841B4"/>
    <w:p w14:paraId="1A673F5A" w14:textId="77777777" w:rsidR="00D841B4" w:rsidRPr="005F57A6" w:rsidRDefault="00D841B4" w:rsidP="00D841B4">
      <w:pPr>
        <w:rPr>
          <w:u w:val="single"/>
        </w:rPr>
      </w:pPr>
      <w:r w:rsidRPr="005F57A6">
        <w:rPr>
          <w:u w:val="single"/>
        </w:rPr>
        <w:t>Section 1.01 - Rates</w:t>
      </w:r>
    </w:p>
    <w:p w14:paraId="05F6296E" w14:textId="77777777" w:rsidR="00D841B4" w:rsidRPr="00BF3C0C" w:rsidRDefault="00D841B4" w:rsidP="00D841B4">
      <w:pPr>
        <w:ind w:right="-144"/>
      </w:pPr>
    </w:p>
    <w:p w14:paraId="4FA00A3F" w14:textId="77777777" w:rsidR="00D841B4" w:rsidRPr="00BF3C0C" w:rsidRDefault="00D841B4" w:rsidP="00D841B4">
      <w:pPr>
        <w:tabs>
          <w:tab w:val="left" w:pos="2880"/>
          <w:tab w:val="right" w:pos="10080"/>
        </w:tabs>
        <w:ind w:right="-72"/>
      </w:pPr>
      <w:r w:rsidRPr="00BF3C0C">
        <w:rPr>
          <w:u w:val="single"/>
        </w:rPr>
        <w:t>Meter Size</w:t>
      </w:r>
      <w:r w:rsidRPr="00BF3C0C">
        <w:tab/>
      </w:r>
      <w:r w:rsidRPr="00BF3C0C">
        <w:rPr>
          <w:u w:val="single"/>
        </w:rPr>
        <w:t>Monthly Minimum Charge</w:t>
      </w:r>
      <w:r w:rsidRPr="00BF3C0C">
        <w:tab/>
      </w:r>
      <w:r w:rsidRPr="00BF3C0C">
        <w:rPr>
          <w:u w:val="single"/>
        </w:rPr>
        <w:t>Gallonage Charge</w:t>
      </w:r>
    </w:p>
    <w:p w14:paraId="46FAA7E1" w14:textId="310EA6F8" w:rsidR="00D87413" w:rsidRDefault="00D87413" w:rsidP="0072591C">
      <w:pPr>
        <w:tabs>
          <w:tab w:val="left" w:pos="2520"/>
          <w:tab w:val="right" w:pos="10080"/>
        </w:tabs>
        <w:ind w:right="-72"/>
      </w:pPr>
      <w:r>
        <w:t>5/8" or 3/4"</w:t>
      </w:r>
      <w:r>
        <w:tab/>
      </w:r>
      <w:r>
        <w:rPr>
          <w:lang w:val="en-CA"/>
        </w:rPr>
        <w:fldChar w:fldCharType="begin"/>
      </w:r>
      <w:r>
        <w:rPr>
          <w:lang w:val="en-CA"/>
        </w:rPr>
        <w:instrText xml:space="preserve"> SEQ CHAPTER \h \r 1</w:instrText>
      </w:r>
      <w:r>
        <w:rPr>
          <w:lang w:val="en-CA"/>
        </w:rPr>
        <w:fldChar w:fldCharType="end"/>
      </w:r>
      <w:r>
        <w:t>$</w:t>
      </w:r>
      <w:r w:rsidRPr="002E2E44">
        <w:rPr>
          <w:u w:val="single"/>
        </w:rPr>
        <w:t>70.00</w:t>
      </w:r>
      <w:r>
        <w:t xml:space="preserve"> </w:t>
      </w:r>
      <w:r>
        <w:rPr>
          <w:sz w:val="18"/>
          <w:szCs w:val="18"/>
        </w:rPr>
        <w:t>(Includes 0 gallons)</w:t>
      </w:r>
      <w:r>
        <w:tab/>
        <w:t>$</w:t>
      </w:r>
      <w:r w:rsidRPr="002E2E44">
        <w:rPr>
          <w:u w:val="single"/>
        </w:rPr>
        <w:t>4.00</w:t>
      </w:r>
      <w:r>
        <w:t xml:space="preserve"> </w:t>
      </w:r>
      <w:r>
        <w:rPr>
          <w:sz w:val="18"/>
          <w:szCs w:val="18"/>
        </w:rPr>
        <w:t>per 1,000 gallons, 1</w:t>
      </w:r>
      <w:r>
        <w:rPr>
          <w:sz w:val="18"/>
          <w:szCs w:val="18"/>
          <w:vertAlign w:val="superscript"/>
        </w:rPr>
        <w:t>st</w:t>
      </w:r>
      <w:r>
        <w:rPr>
          <w:sz w:val="18"/>
          <w:szCs w:val="18"/>
        </w:rPr>
        <w:t xml:space="preserve"> 4,000 gallons</w:t>
      </w:r>
    </w:p>
    <w:p w14:paraId="19074113" w14:textId="77777777" w:rsidR="00D87413" w:rsidRDefault="00D87413" w:rsidP="0072591C">
      <w:pPr>
        <w:tabs>
          <w:tab w:val="left" w:pos="2520"/>
          <w:tab w:val="right" w:pos="10080"/>
        </w:tabs>
        <w:ind w:left="360" w:right="-72"/>
      </w:pPr>
      <w:r>
        <w:tab/>
      </w:r>
      <w:r>
        <w:tab/>
        <w:t>$</w:t>
      </w:r>
      <w:r w:rsidRPr="002E2E44">
        <w:rPr>
          <w:u w:val="single"/>
        </w:rPr>
        <w:t>6.00</w:t>
      </w:r>
      <w:r>
        <w:t xml:space="preserve"> </w:t>
      </w:r>
      <w:r>
        <w:rPr>
          <w:sz w:val="18"/>
          <w:szCs w:val="18"/>
        </w:rPr>
        <w:t>per 1,000 gallons, 4,001 gallons and thereafter</w:t>
      </w:r>
    </w:p>
    <w:p w14:paraId="465843AE" w14:textId="77777777" w:rsidR="00D87413" w:rsidRDefault="00D87413" w:rsidP="00D87413"/>
    <w:p w14:paraId="43293284" w14:textId="77777777" w:rsidR="00D87413" w:rsidRPr="004B2148" w:rsidRDefault="00D87413" w:rsidP="00D87413"/>
    <w:p w14:paraId="4CA08917" w14:textId="77777777" w:rsidR="00FF7DD0" w:rsidRPr="005F57A6" w:rsidRDefault="00FF7DD0" w:rsidP="00FF7DD0">
      <w:pPr>
        <w:ind w:right="-144"/>
      </w:pPr>
      <w:r w:rsidRPr="005F57A6">
        <w:t>FORM OF PAYMENT:   The utility will accept the following forms of payment:</w:t>
      </w:r>
    </w:p>
    <w:p w14:paraId="45B81B62" w14:textId="77777777" w:rsidR="00FF7DD0" w:rsidRPr="005F57A6" w:rsidRDefault="00FF7DD0" w:rsidP="00FF7DD0">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42FF6B3F" w14:textId="77777777" w:rsidR="00FF7DD0" w:rsidRPr="005F57A6" w:rsidRDefault="00FF7DD0" w:rsidP="00FF7DD0">
      <w:pPr>
        <w:widowControl/>
        <w:ind w:left="720" w:right="-72"/>
        <w:jc w:val="both"/>
        <w:rPr>
          <w:color w:val="000000"/>
          <w:sz w:val="18"/>
          <w:szCs w:val="18"/>
        </w:rPr>
      </w:pPr>
      <w:r w:rsidRPr="005F57A6">
        <w:rPr>
          <w:color w:val="000000"/>
          <w:sz w:val="18"/>
          <w:szCs w:val="18"/>
        </w:rPr>
        <w:t>THE UTILITY MAY REQUIRE EXACT CHANGE FOR PAYMENTS AND MAY REFUSE TO ACCEPT PAYMENTS MADE USING MORE THAN $1.00 IN SMALL COINS.  A WRITTEN RECEIPT WILL BE GIVEN FOR CASH PAYMENTS.</w:t>
      </w:r>
    </w:p>
    <w:p w14:paraId="093944A6" w14:textId="77777777" w:rsidR="00FF7DD0" w:rsidRDefault="00FF7DD0" w:rsidP="00FF7DD0">
      <w:pPr>
        <w:widowControl/>
        <w:tabs>
          <w:tab w:val="right" w:leader="dot" w:pos="10080"/>
        </w:tabs>
        <w:ind w:right="-72"/>
        <w:jc w:val="both"/>
        <w:rPr>
          <w:color w:val="000000"/>
        </w:rPr>
      </w:pPr>
    </w:p>
    <w:p w14:paraId="42E574A3" w14:textId="733667CE" w:rsidR="00FF7DD0" w:rsidRPr="005F57A6" w:rsidRDefault="00FF7DD0" w:rsidP="00FF7DD0">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77B86761" w14:textId="77777777" w:rsidR="00FF7DD0" w:rsidRPr="005F57A6" w:rsidRDefault="00FF7DD0" w:rsidP="00FF7DD0">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7862F017" w14:textId="77777777" w:rsidR="00FF7DD0" w:rsidRPr="005F57A6" w:rsidRDefault="00FF7DD0" w:rsidP="00FF7DD0"/>
    <w:p w14:paraId="06A1AC4D" w14:textId="77777777" w:rsidR="00FF7DD0" w:rsidRPr="005F57A6" w:rsidRDefault="00FF7DD0" w:rsidP="00FF7DD0">
      <w:pPr>
        <w:rPr>
          <w:u w:val="single"/>
        </w:rPr>
      </w:pPr>
      <w:r w:rsidRPr="005F57A6">
        <w:rPr>
          <w:u w:val="single"/>
        </w:rPr>
        <w:t>Section 1.02 - Miscellaneous Fees</w:t>
      </w:r>
    </w:p>
    <w:p w14:paraId="035BC8E3" w14:textId="77777777" w:rsidR="00FF7DD0" w:rsidRPr="005F57A6" w:rsidRDefault="00FF7DD0" w:rsidP="00FF7DD0"/>
    <w:p w14:paraId="4E7E03A9" w14:textId="77777777" w:rsidR="00D87413" w:rsidRDefault="00D87413" w:rsidP="0072591C">
      <w:pPr>
        <w:widowControl/>
        <w:tabs>
          <w:tab w:val="right" w:leader="dot" w:pos="10080"/>
        </w:tabs>
        <w:ind w:right="-72"/>
        <w:jc w:val="both"/>
        <w:rPr>
          <w:color w:val="000000"/>
        </w:rPr>
      </w:pPr>
      <w:r>
        <w:rPr>
          <w:color w:val="000000"/>
        </w:rPr>
        <w:t>TAP FEE</w:t>
      </w:r>
      <w:r>
        <w:rPr>
          <w:color w:val="000000"/>
        </w:rPr>
        <w:tab/>
      </w:r>
      <w:r>
        <w:rPr>
          <w:color w:val="000000"/>
          <w:u w:val="single"/>
        </w:rPr>
        <w:t>$650.00</w:t>
      </w:r>
    </w:p>
    <w:p w14:paraId="535F5C23" w14:textId="77777777" w:rsidR="00D87413" w:rsidRDefault="00D87413" w:rsidP="0072591C">
      <w:pPr>
        <w:widowControl/>
        <w:tabs>
          <w:tab w:val="left" w:pos="-1200"/>
          <w:tab w:val="left" w:pos="-720"/>
        </w:tabs>
        <w:ind w:left="720" w:right="-72"/>
        <w:jc w:val="both"/>
        <w:rPr>
          <w:color w:val="000000"/>
        </w:rPr>
      </w:pPr>
      <w:r>
        <w:rPr>
          <w:color w:val="000000"/>
          <w:sz w:val="18"/>
          <w:szCs w:val="18"/>
        </w:rPr>
        <w:t>TAP FEE COVERS THE UTILITY'S COSTS FOR MATERIALS AND LABOR TO INSTALL A STANDARD RESIDENTIAL 5/8" or 3/4" METER.  AN ADDITIONAL FEE TO COVER UNIQUE COSTS IS PERMITTED IF LISTED ON THIS TARIFF.</w:t>
      </w:r>
    </w:p>
    <w:p w14:paraId="0C5E7A38" w14:textId="77777777" w:rsidR="00D87413" w:rsidRPr="004B2148" w:rsidRDefault="00D87413" w:rsidP="00D87413"/>
    <w:p w14:paraId="1F835F1B" w14:textId="77777777" w:rsidR="00D87413" w:rsidRPr="004B2148" w:rsidRDefault="00D87413" w:rsidP="0072591C">
      <w:pPr>
        <w:tabs>
          <w:tab w:val="right" w:leader="dot" w:pos="10080"/>
        </w:tabs>
        <w:ind w:right="-72"/>
      </w:pPr>
      <w:r w:rsidRPr="004B2148">
        <w:t>TAP FEE (Unique costs)</w:t>
      </w:r>
      <w:r w:rsidRPr="004B2148">
        <w:tab/>
      </w:r>
      <w:r w:rsidRPr="002F6A47">
        <w:rPr>
          <w:u w:val="single"/>
        </w:rPr>
        <w:t>Actual Cost</w:t>
      </w:r>
    </w:p>
    <w:p w14:paraId="0DE46175" w14:textId="77777777" w:rsidR="00D87413" w:rsidRPr="00B51E27" w:rsidRDefault="00D87413" w:rsidP="0072591C">
      <w:pPr>
        <w:ind w:left="720" w:right="-72"/>
        <w:jc w:val="both"/>
        <w:rPr>
          <w:sz w:val="18"/>
          <w:szCs w:val="18"/>
        </w:rPr>
      </w:pPr>
      <w:r w:rsidRPr="00B51E27">
        <w:rPr>
          <w:sz w:val="18"/>
          <w:szCs w:val="18"/>
        </w:rPr>
        <w:t>FOR EXAMPLE, A ROAD BORE FOR CUSTOMERS OUTSIDE OF SUBDIVISIONS OR RESIDENTIAL AREAS.</w:t>
      </w:r>
    </w:p>
    <w:p w14:paraId="0D7B8665" w14:textId="77777777" w:rsidR="00D87413" w:rsidRPr="004B2148" w:rsidRDefault="00D87413" w:rsidP="00D87413"/>
    <w:p w14:paraId="56DF8FB4" w14:textId="77777777" w:rsidR="00D87413" w:rsidRPr="004B2148" w:rsidRDefault="00D87413" w:rsidP="0072591C">
      <w:pPr>
        <w:tabs>
          <w:tab w:val="right" w:leader="dot" w:pos="10080"/>
        </w:tabs>
        <w:ind w:right="-72"/>
      </w:pPr>
      <w:r w:rsidRPr="004B2148">
        <w:t>TAP FEE (Large meter)</w:t>
      </w:r>
      <w:r w:rsidRPr="004B2148">
        <w:tab/>
      </w:r>
      <w:r w:rsidRPr="002F6A47">
        <w:rPr>
          <w:u w:val="single"/>
        </w:rPr>
        <w:t>Actual Cost</w:t>
      </w:r>
    </w:p>
    <w:p w14:paraId="5998E360" w14:textId="77777777" w:rsidR="00D87413" w:rsidRPr="00B51E27" w:rsidRDefault="00D87413" w:rsidP="0072591C">
      <w:pPr>
        <w:ind w:left="720" w:right="-72"/>
        <w:jc w:val="both"/>
        <w:rPr>
          <w:sz w:val="18"/>
          <w:szCs w:val="18"/>
        </w:rPr>
      </w:pPr>
      <w:r w:rsidRPr="00B51E27">
        <w:rPr>
          <w:sz w:val="18"/>
          <w:szCs w:val="18"/>
        </w:rPr>
        <w:t>TAP FEE IS THE UTILITY'S ACTUAL COST FOR MATERIALS AND LABOR FOR METER SIZE INSTALLED.</w:t>
      </w:r>
    </w:p>
    <w:p w14:paraId="5957C4CC" w14:textId="77777777" w:rsidR="00D87413" w:rsidRPr="004B2148" w:rsidRDefault="00D87413" w:rsidP="00D87413"/>
    <w:p w14:paraId="1725A7AB" w14:textId="77777777" w:rsidR="00D87413" w:rsidRPr="004B2148" w:rsidRDefault="00D87413" w:rsidP="0072591C">
      <w:pPr>
        <w:tabs>
          <w:tab w:val="right" w:leader="dot" w:pos="10080"/>
        </w:tabs>
        <w:ind w:right="-72"/>
      </w:pPr>
      <w:r w:rsidRPr="004B2148">
        <w:t xml:space="preserve">METER RELOCATION FEE </w:t>
      </w:r>
      <w:r w:rsidRPr="004B2148">
        <w:tab/>
      </w:r>
      <w:r w:rsidRPr="002F6A47">
        <w:rPr>
          <w:u w:val="single"/>
        </w:rPr>
        <w:t>Actual Relocation Cost, Not to Exceed Tap Fee</w:t>
      </w:r>
    </w:p>
    <w:p w14:paraId="1A9E11A2" w14:textId="77777777" w:rsidR="00D87413" w:rsidRPr="00B51E27" w:rsidRDefault="00D87413" w:rsidP="0072591C">
      <w:pPr>
        <w:ind w:left="720" w:right="-72"/>
        <w:jc w:val="both"/>
        <w:rPr>
          <w:sz w:val="18"/>
          <w:szCs w:val="18"/>
        </w:rPr>
      </w:pPr>
      <w:r w:rsidRPr="00B51E27">
        <w:rPr>
          <w:sz w:val="18"/>
          <w:szCs w:val="18"/>
        </w:rPr>
        <w:t>THIS FEE MAY BE CHARGED IF A CUSTOMER REQUESTS THAT AN EXISTING METER BE RELOCATED.</w:t>
      </w:r>
    </w:p>
    <w:p w14:paraId="3D172468" w14:textId="77777777" w:rsidR="00D87413" w:rsidRPr="002F6A47" w:rsidRDefault="00D87413" w:rsidP="00D87413"/>
    <w:p w14:paraId="3BDC783B" w14:textId="77777777" w:rsidR="00D87413" w:rsidRPr="002F6A47" w:rsidRDefault="00D87413" w:rsidP="0072591C">
      <w:pPr>
        <w:tabs>
          <w:tab w:val="right" w:leader="dot" w:pos="10080"/>
        </w:tabs>
        <w:ind w:right="-72"/>
      </w:pPr>
      <w:r w:rsidRPr="002F6A47">
        <w:t>METER TEST FEE</w:t>
      </w:r>
      <w:r w:rsidRPr="002F6A47">
        <w:tab/>
      </w:r>
      <w:r>
        <w:rPr>
          <w:u w:val="single"/>
        </w:rPr>
        <w:t>$25.00</w:t>
      </w:r>
    </w:p>
    <w:p w14:paraId="13FD5018" w14:textId="77777777" w:rsidR="00D87413" w:rsidRPr="002F6A47" w:rsidRDefault="00D87413" w:rsidP="0072591C">
      <w:pPr>
        <w:ind w:left="720" w:right="-72"/>
        <w:jc w:val="both"/>
        <w:rPr>
          <w:sz w:val="18"/>
          <w:szCs w:val="18"/>
        </w:rPr>
      </w:pPr>
      <w:r w:rsidRPr="002F6A47">
        <w:rPr>
          <w:sz w:val="18"/>
          <w:szCs w:val="18"/>
        </w:rPr>
        <w:t>THIS FEE WHICH SHOULD REFLECT THE UTILITY</w:t>
      </w:r>
      <w:r>
        <w:rPr>
          <w:sz w:val="18"/>
          <w:szCs w:val="18"/>
        </w:rPr>
        <w:t>’</w:t>
      </w:r>
      <w:r w:rsidRPr="002F6A47">
        <w:rPr>
          <w:sz w:val="18"/>
          <w:szCs w:val="18"/>
        </w:rPr>
        <w:t>S COST MAY BE CHARGED IF A CUSTOMER REQUESTS A SECOND METER TEST WITHIN A TWO-YEAR PERIOD AND THE TEST INDICATES THAT THE METER IS</w:t>
      </w:r>
      <w:r>
        <w:rPr>
          <w:sz w:val="18"/>
          <w:szCs w:val="18"/>
        </w:rPr>
        <w:t xml:space="preserve"> </w:t>
      </w:r>
      <w:r w:rsidRPr="002F6A47">
        <w:rPr>
          <w:sz w:val="18"/>
          <w:szCs w:val="18"/>
        </w:rPr>
        <w:t>RECORDING ACCURATELY.  THE FEE MAY NOT EXCEED $25.</w:t>
      </w:r>
    </w:p>
    <w:p w14:paraId="77F66854" w14:textId="77777777" w:rsidR="00D87413" w:rsidRDefault="00D87413" w:rsidP="00D87413"/>
    <w:p w14:paraId="430D66E3" w14:textId="77777777" w:rsidR="00D87413" w:rsidRDefault="00D87413" w:rsidP="00D87413">
      <w:pPr>
        <w:widowControl/>
      </w:pPr>
    </w:p>
    <w:p w14:paraId="57546B7C" w14:textId="77777777" w:rsidR="00D841B4" w:rsidRDefault="00D841B4" w:rsidP="00D841B4">
      <w:pPr>
        <w:widowControl/>
        <w:autoSpaceDE/>
        <w:autoSpaceDN/>
        <w:adjustRightInd/>
        <w:jc w:val="both"/>
      </w:pPr>
    </w:p>
    <w:p w14:paraId="5CAC66C3" w14:textId="77777777" w:rsidR="00D841B4" w:rsidRDefault="00D841B4" w:rsidP="00D841B4">
      <w:pPr>
        <w:widowControl/>
        <w:autoSpaceDE/>
        <w:autoSpaceDN/>
        <w:adjustRightInd/>
        <w:jc w:val="both"/>
      </w:pPr>
    </w:p>
    <w:p w14:paraId="5F751C5A" w14:textId="0DC2D3F5" w:rsidR="00D841B4" w:rsidRDefault="00D841B4" w:rsidP="00D841B4">
      <w:pPr>
        <w:widowControl/>
        <w:autoSpaceDE/>
        <w:autoSpaceDN/>
        <w:adjustRightInd/>
        <w:jc w:val="both"/>
      </w:pPr>
    </w:p>
    <w:p w14:paraId="0A5A7BE2" w14:textId="4C4F503D" w:rsidR="001F72CA" w:rsidRDefault="001F72CA" w:rsidP="00D841B4">
      <w:pPr>
        <w:widowControl/>
        <w:autoSpaceDE/>
        <w:autoSpaceDN/>
        <w:adjustRightInd/>
        <w:jc w:val="both"/>
      </w:pPr>
    </w:p>
    <w:p w14:paraId="19C60469" w14:textId="5CA3F839" w:rsidR="001F72CA" w:rsidRDefault="001F72CA" w:rsidP="00D841B4">
      <w:pPr>
        <w:widowControl/>
        <w:autoSpaceDE/>
        <w:autoSpaceDN/>
        <w:adjustRightInd/>
        <w:jc w:val="both"/>
      </w:pPr>
    </w:p>
    <w:p w14:paraId="4A3C0D77" w14:textId="77777777" w:rsidR="001F72CA" w:rsidRDefault="001F72CA" w:rsidP="00D841B4">
      <w:pPr>
        <w:widowControl/>
        <w:autoSpaceDE/>
        <w:autoSpaceDN/>
        <w:adjustRightInd/>
        <w:jc w:val="both"/>
      </w:pPr>
    </w:p>
    <w:p w14:paraId="29FB8919" w14:textId="77777777" w:rsidR="00D841B4" w:rsidRPr="006828A6" w:rsidRDefault="00D841B4" w:rsidP="00D841B4">
      <w:pPr>
        <w:widowControl/>
        <w:autoSpaceDE/>
        <w:autoSpaceDN/>
        <w:adjustRightInd/>
        <w:jc w:val="both"/>
      </w:pPr>
    </w:p>
    <w:p w14:paraId="31C746B2" w14:textId="77777777" w:rsidR="00D841B4" w:rsidRPr="00695542" w:rsidRDefault="00D841B4" w:rsidP="00D841B4">
      <w:pPr>
        <w:ind w:right="-144" w:firstLine="18"/>
      </w:pPr>
    </w:p>
    <w:p w14:paraId="44EFE07F" w14:textId="77777777" w:rsidR="00D841B4" w:rsidRPr="00695542" w:rsidRDefault="00D841B4" w:rsidP="00D841B4">
      <w:pPr>
        <w:ind w:right="-144" w:firstLine="18"/>
      </w:pPr>
    </w:p>
    <w:p w14:paraId="41844D11" w14:textId="42F5068C" w:rsidR="00D841B4" w:rsidRPr="005F57A6" w:rsidRDefault="00D841B4" w:rsidP="00D841B4">
      <w:pPr>
        <w:ind w:right="-144" w:firstLine="18"/>
        <w:rPr>
          <w:b/>
          <w:bCs/>
        </w:rPr>
      </w:pPr>
      <w:r w:rsidRPr="005F57A6">
        <w:rPr>
          <w:b/>
          <w:bCs/>
        </w:rPr>
        <w:t xml:space="preserve">Docket No. </w:t>
      </w:r>
      <w:r w:rsidR="00C127C4">
        <w:rPr>
          <w:b/>
          <w:bCs/>
        </w:rPr>
        <w:t>51089</w:t>
      </w:r>
    </w:p>
    <w:p w14:paraId="0B8D525B" w14:textId="479D23FB" w:rsidR="00D841B4" w:rsidRDefault="00D841B4" w:rsidP="00D841B4">
      <w:pPr>
        <w:ind w:right="-144" w:firstLine="18"/>
      </w:pPr>
      <w:r w:rsidRPr="005F57A6">
        <w:br w:type="page"/>
      </w:r>
    </w:p>
    <w:p w14:paraId="4C8C15E5" w14:textId="5D8034FA" w:rsidR="00D841B4" w:rsidRPr="005F57A6" w:rsidRDefault="00D841B4" w:rsidP="00D841B4">
      <w:pPr>
        <w:widowControl/>
        <w:tabs>
          <w:tab w:val="right" w:pos="10080"/>
        </w:tabs>
        <w:ind w:right="-72"/>
        <w:jc w:val="both"/>
      </w:pPr>
      <w:r w:rsidRPr="005F57A6">
        <w:rPr>
          <w:u w:val="single"/>
        </w:rPr>
        <w:lastRenderedPageBreak/>
        <w:t>CSWR – Texas Utility Operating Company, LLC</w:t>
      </w:r>
      <w:r w:rsidRPr="005F57A6">
        <w:tab/>
        <w:t xml:space="preserve">Water Tariff Page No. </w:t>
      </w:r>
      <w:r>
        <w:t>9a</w:t>
      </w:r>
    </w:p>
    <w:p w14:paraId="392D346F" w14:textId="77777777" w:rsidR="004E24B6" w:rsidRDefault="00B94E15" w:rsidP="00B94E15">
      <w:pPr>
        <w:rPr>
          <w:b/>
          <w:bCs/>
        </w:rPr>
      </w:pPr>
      <w:r w:rsidRPr="00D75D3D">
        <w:rPr>
          <w:b/>
          <w:bCs/>
        </w:rPr>
        <w:t>South Silver Creek I, II, III</w:t>
      </w:r>
      <w:r>
        <w:rPr>
          <w:b/>
          <w:bCs/>
        </w:rPr>
        <w:t xml:space="preserve"> </w:t>
      </w:r>
    </w:p>
    <w:p w14:paraId="57A46183" w14:textId="01FF4601" w:rsidR="00B94E15" w:rsidRPr="00085FD5" w:rsidRDefault="00B94E15" w:rsidP="00B94E15">
      <w:pPr>
        <w:rPr>
          <w:b/>
          <w:bCs/>
        </w:rPr>
      </w:pPr>
      <w:r>
        <w:rPr>
          <w:b/>
          <w:bCs/>
        </w:rPr>
        <w:t>(Formerly Jones Owen Company)</w:t>
      </w:r>
    </w:p>
    <w:p w14:paraId="4FCF7B1B" w14:textId="77777777" w:rsidR="00BA63FD" w:rsidRPr="005F57A6" w:rsidRDefault="00BA63FD" w:rsidP="00BA63FD">
      <w:pPr>
        <w:widowControl/>
        <w:jc w:val="both"/>
      </w:pPr>
      <w:bookmarkStart w:id="14" w:name="_Hlk66364404"/>
      <w:r w:rsidRPr="005F57A6">
        <w:rPr>
          <w:sz w:val="18"/>
          <w:szCs w:val="18"/>
        </w:rPr>
        <w:t>(Utility Name)</w:t>
      </w:r>
    </w:p>
    <w:bookmarkEnd w:id="14"/>
    <w:p w14:paraId="7EC7BDF6" w14:textId="77777777" w:rsidR="00BA63FD" w:rsidRDefault="00BA63FD" w:rsidP="00D841B4">
      <w:pPr>
        <w:jc w:val="both"/>
      </w:pPr>
    </w:p>
    <w:p w14:paraId="5DEE239D" w14:textId="77777777" w:rsidR="00D841B4" w:rsidRPr="005F57A6" w:rsidRDefault="00D841B4" w:rsidP="00D841B4">
      <w:pPr>
        <w:ind w:right="-72"/>
        <w:jc w:val="center"/>
      </w:pPr>
      <w:r w:rsidRPr="005F57A6">
        <w:t>SECTION 1.0 -- RATE SCHEDULE (Continued)</w:t>
      </w:r>
    </w:p>
    <w:p w14:paraId="3FD776EA" w14:textId="77777777" w:rsidR="0072591C" w:rsidRPr="002F6A47" w:rsidRDefault="0072591C" w:rsidP="0072591C"/>
    <w:p w14:paraId="47F9D489" w14:textId="77777777" w:rsidR="0072591C" w:rsidRPr="002F6A47" w:rsidRDefault="0072591C" w:rsidP="0072591C">
      <w:r w:rsidRPr="002F6A47">
        <w:t>RECONNECTION FEE</w:t>
      </w:r>
    </w:p>
    <w:p w14:paraId="1C538F79" w14:textId="2C2D4E11" w:rsidR="0072591C" w:rsidRDefault="0072591C" w:rsidP="0072591C">
      <w:pPr>
        <w:ind w:left="720" w:right="-72"/>
        <w:jc w:val="both"/>
        <w:rPr>
          <w:sz w:val="18"/>
          <w:szCs w:val="18"/>
        </w:rPr>
      </w:pPr>
      <w:r w:rsidRPr="003702B9">
        <w:rPr>
          <w:sz w:val="18"/>
          <w:szCs w:val="18"/>
        </w:rPr>
        <w:t>THE RECONNECT FEE MUST BE PAID BEFORE SERVICE CAN BE RESTORED TO A CUSTOMER WHO HAS BEEN DISCONNECTED FOR THE FOLLOWING REASONS (OR OTHER REASONS LISTED UNDER SECTION 2.0 OF THIS TARIFF):</w:t>
      </w:r>
    </w:p>
    <w:p w14:paraId="29E9074E" w14:textId="6118BA84" w:rsidR="0072591C" w:rsidRPr="002F6A47" w:rsidRDefault="0072591C" w:rsidP="0072591C">
      <w:pPr>
        <w:tabs>
          <w:tab w:val="left" w:pos="1080"/>
          <w:tab w:val="right" w:leader="dot" w:pos="10080"/>
        </w:tabs>
        <w:ind w:right="-72" w:firstLine="720"/>
      </w:pPr>
      <w:r w:rsidRPr="002F6A47">
        <w:t>a)</w:t>
      </w:r>
      <w:r w:rsidRPr="002F6A47">
        <w:tab/>
        <w:t xml:space="preserve">Nonpayment of bill </w:t>
      </w:r>
      <w:r w:rsidRPr="00AD3BB0">
        <w:rPr>
          <w:sz w:val="22"/>
          <w:szCs w:val="22"/>
        </w:rPr>
        <w:t>(Maximum $25.00)</w:t>
      </w:r>
      <w:r w:rsidRPr="002F6A47">
        <w:tab/>
      </w:r>
      <w:r w:rsidRPr="003702B9">
        <w:rPr>
          <w:u w:val="single"/>
        </w:rPr>
        <w:t>$</w:t>
      </w:r>
      <w:r>
        <w:rPr>
          <w:u w:val="single"/>
        </w:rPr>
        <w:t>25.00</w:t>
      </w:r>
    </w:p>
    <w:p w14:paraId="6BCA0D88" w14:textId="77777777" w:rsidR="0072591C" w:rsidRPr="002F6A47" w:rsidRDefault="0072591C" w:rsidP="0072591C">
      <w:pPr>
        <w:tabs>
          <w:tab w:val="left" w:pos="1080"/>
          <w:tab w:val="right" w:leader="dot" w:pos="10080"/>
        </w:tabs>
        <w:ind w:right="-72" w:firstLine="720"/>
      </w:pPr>
      <w:r w:rsidRPr="002F6A47">
        <w:t>b)</w:t>
      </w:r>
      <w:r w:rsidRPr="002F6A47">
        <w:tab/>
        <w:t>Customer's request that service be disconnected</w:t>
      </w:r>
      <w:r>
        <w:tab/>
      </w:r>
      <w:r w:rsidRPr="003702B9">
        <w:rPr>
          <w:u w:val="single"/>
        </w:rPr>
        <w:t>$</w:t>
      </w:r>
      <w:r>
        <w:rPr>
          <w:u w:val="single"/>
        </w:rPr>
        <w:t>50.00</w:t>
      </w:r>
    </w:p>
    <w:p w14:paraId="4175FE36" w14:textId="77777777" w:rsidR="0072591C" w:rsidRPr="002F6A47" w:rsidRDefault="0072591C" w:rsidP="0072591C"/>
    <w:p w14:paraId="66A6355B" w14:textId="77777777" w:rsidR="0072591C" w:rsidRPr="002F6A47" w:rsidRDefault="0072591C" w:rsidP="0072591C">
      <w:pPr>
        <w:tabs>
          <w:tab w:val="right" w:leader="dot" w:pos="10080"/>
        </w:tabs>
        <w:ind w:right="-72"/>
      </w:pPr>
      <w:r w:rsidRPr="002F6A47">
        <w:t>TRANSFER FEE</w:t>
      </w:r>
      <w:r w:rsidRPr="002F6A47">
        <w:tab/>
      </w:r>
      <w:r w:rsidRPr="003702B9">
        <w:rPr>
          <w:u w:val="single"/>
        </w:rPr>
        <w:t>$</w:t>
      </w:r>
      <w:r>
        <w:rPr>
          <w:u w:val="single"/>
        </w:rPr>
        <w:t>50.00</w:t>
      </w:r>
    </w:p>
    <w:p w14:paraId="3EDEE3CD" w14:textId="490E62E5" w:rsidR="0072591C" w:rsidRPr="003702B9" w:rsidRDefault="0072591C" w:rsidP="0072591C">
      <w:pPr>
        <w:ind w:left="720" w:right="-72"/>
        <w:jc w:val="both"/>
        <w:rPr>
          <w:sz w:val="18"/>
          <w:szCs w:val="18"/>
        </w:rPr>
      </w:pPr>
      <w:r w:rsidRPr="003702B9">
        <w:rPr>
          <w:sz w:val="18"/>
          <w:szCs w:val="18"/>
        </w:rPr>
        <w:t>THE TRANSFER FEE WILL BE CHARGED FOR CHANGING AN ACCOUNT NAME AT THE SAME SERVICE LOCATION WHEN THE SERVICE IS NOT DISCONNECTED</w:t>
      </w:r>
      <w:r>
        <w:rPr>
          <w:sz w:val="18"/>
          <w:szCs w:val="18"/>
        </w:rPr>
        <w:t>.</w:t>
      </w:r>
    </w:p>
    <w:p w14:paraId="07D5F336" w14:textId="77777777" w:rsidR="0072591C" w:rsidRPr="002F6A47" w:rsidRDefault="0072591C" w:rsidP="0072591C"/>
    <w:p w14:paraId="35E019E3" w14:textId="77777777" w:rsidR="0072591C" w:rsidRPr="002F6A47" w:rsidRDefault="0072591C" w:rsidP="0072591C">
      <w:pPr>
        <w:tabs>
          <w:tab w:val="right" w:leader="dot" w:pos="10080"/>
        </w:tabs>
        <w:ind w:right="-72"/>
      </w:pPr>
      <w:r w:rsidRPr="002F6A47">
        <w:t xml:space="preserve">LATE CHARGE </w:t>
      </w:r>
      <w:r w:rsidRPr="003702B9">
        <w:rPr>
          <w:sz w:val="18"/>
          <w:szCs w:val="18"/>
        </w:rPr>
        <w:t>(EITHER $5.00 OR 10% OF THE BILL)</w:t>
      </w:r>
      <w:r w:rsidRPr="002F6A47">
        <w:tab/>
      </w:r>
      <w:r w:rsidRPr="00457000">
        <w:rPr>
          <w:u w:val="single"/>
        </w:rPr>
        <w:t>10%</w:t>
      </w:r>
    </w:p>
    <w:p w14:paraId="4FA62C3A" w14:textId="77777777" w:rsidR="00E07F80" w:rsidRPr="00E07F80" w:rsidRDefault="00E07F80" w:rsidP="00E07F80">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54A17E58" w14:textId="77777777" w:rsidR="0072591C" w:rsidRPr="002F6A47" w:rsidRDefault="0072591C" w:rsidP="0072591C"/>
    <w:p w14:paraId="5278EB3B" w14:textId="77777777" w:rsidR="0072591C" w:rsidRPr="002F6A47" w:rsidRDefault="0072591C" w:rsidP="0072591C">
      <w:pPr>
        <w:tabs>
          <w:tab w:val="right" w:leader="dot" w:pos="10080"/>
        </w:tabs>
        <w:ind w:right="-72"/>
      </w:pPr>
      <w:r w:rsidRPr="002F6A47">
        <w:t>RETURNED CHECK CHARGE</w:t>
      </w:r>
      <w:r w:rsidRPr="002F6A47">
        <w:tab/>
      </w:r>
      <w:r w:rsidRPr="007C5B60">
        <w:rPr>
          <w:u w:val="single"/>
        </w:rPr>
        <w:t>$</w:t>
      </w:r>
      <w:r>
        <w:rPr>
          <w:u w:val="single"/>
        </w:rPr>
        <w:t>25.00</w:t>
      </w:r>
    </w:p>
    <w:p w14:paraId="03E51A8B" w14:textId="77777777" w:rsidR="0072591C" w:rsidRPr="003702B9" w:rsidRDefault="0072591C" w:rsidP="0072591C">
      <w:pPr>
        <w:ind w:left="720" w:right="-72"/>
        <w:jc w:val="both"/>
        <w:rPr>
          <w:sz w:val="18"/>
          <w:szCs w:val="18"/>
        </w:rPr>
      </w:pPr>
      <w:r w:rsidRPr="003702B9">
        <w:rPr>
          <w:sz w:val="18"/>
          <w:szCs w:val="18"/>
        </w:rPr>
        <w:t>RETURNED CHECK CHARGES MUST BE BASED ON THE UTILITY</w:t>
      </w:r>
      <w:r>
        <w:rPr>
          <w:sz w:val="18"/>
          <w:szCs w:val="18"/>
        </w:rPr>
        <w:t>’</w:t>
      </w:r>
      <w:r w:rsidRPr="003702B9">
        <w:rPr>
          <w:sz w:val="18"/>
          <w:szCs w:val="18"/>
        </w:rPr>
        <w:t>S DOCUMENTABLE COST.</w:t>
      </w:r>
    </w:p>
    <w:p w14:paraId="0737ED63" w14:textId="77777777" w:rsidR="0072591C" w:rsidRPr="002F6A47" w:rsidRDefault="0072591C" w:rsidP="0072591C"/>
    <w:p w14:paraId="079AACDC" w14:textId="77777777" w:rsidR="0072591C" w:rsidRPr="002F6A47" w:rsidRDefault="0072591C" w:rsidP="0072591C">
      <w:pPr>
        <w:tabs>
          <w:tab w:val="right" w:leader="dot" w:pos="10080"/>
        </w:tabs>
        <w:ind w:right="-72"/>
      </w:pPr>
      <w:r w:rsidRPr="002F6A47">
        <w:t>CUSTOMER DEPOSIT RESIDENTIAL (Maximum $50)</w:t>
      </w:r>
      <w:r w:rsidRPr="002F6A47">
        <w:tab/>
      </w:r>
      <w:r w:rsidRPr="007C5B60">
        <w:rPr>
          <w:u w:val="single"/>
        </w:rPr>
        <w:t>$</w:t>
      </w:r>
      <w:r>
        <w:rPr>
          <w:u w:val="single"/>
        </w:rPr>
        <w:t>50.00</w:t>
      </w:r>
    </w:p>
    <w:p w14:paraId="53E628BF" w14:textId="77777777" w:rsidR="0072591C" w:rsidRPr="002F6A47" w:rsidRDefault="0072591C" w:rsidP="0072591C"/>
    <w:p w14:paraId="3FB60366" w14:textId="77777777" w:rsidR="0072591C" w:rsidRPr="002F6A47" w:rsidRDefault="0072591C" w:rsidP="0072591C">
      <w:pPr>
        <w:tabs>
          <w:tab w:val="right" w:leader="dot" w:pos="10080"/>
        </w:tabs>
        <w:ind w:right="-72"/>
      </w:pPr>
      <w:r w:rsidRPr="002F6A47">
        <w:t>COMMERCIAL &amp; NON-RESIDENTIAL DEPOSIT</w:t>
      </w:r>
      <w:r w:rsidRPr="002F6A47">
        <w:tab/>
      </w:r>
      <w:r w:rsidRPr="007C5B60">
        <w:rPr>
          <w:sz w:val="18"/>
          <w:szCs w:val="18"/>
        </w:rPr>
        <w:t>1</w:t>
      </w:r>
      <w:r w:rsidRPr="007C5B60">
        <w:rPr>
          <w:sz w:val="18"/>
          <w:szCs w:val="18"/>
          <w:u w:val="single"/>
        </w:rPr>
        <w:t>/6TH OF ESTIMATED ANNUAL BILL</w:t>
      </w:r>
    </w:p>
    <w:p w14:paraId="44AD3BFE" w14:textId="77777777" w:rsidR="0072591C" w:rsidRPr="002F6A47" w:rsidRDefault="0072591C" w:rsidP="0072591C"/>
    <w:p w14:paraId="481172FB" w14:textId="77777777" w:rsidR="0072591C" w:rsidRPr="005F57A6" w:rsidRDefault="0072591C" w:rsidP="0072591C">
      <w:pPr>
        <w:ind w:right="-144"/>
      </w:pPr>
      <w:r w:rsidRPr="005F57A6">
        <w:t>GOVERNMENTAL TESTING, INSPECTION AND COSTS SURCHARGE:</w:t>
      </w:r>
    </w:p>
    <w:p w14:paraId="6074E332" w14:textId="77777777" w:rsidR="0072591C" w:rsidRPr="005F57A6" w:rsidRDefault="0072591C" w:rsidP="0072591C">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7F3CD119" w14:textId="77777777" w:rsidR="0072591C" w:rsidRPr="005F57A6" w:rsidRDefault="0072591C" w:rsidP="0072591C">
      <w:pPr>
        <w:ind w:right="-144"/>
      </w:pPr>
    </w:p>
    <w:p w14:paraId="5B2EA76A" w14:textId="77777777" w:rsidR="0072591C" w:rsidRPr="005F57A6" w:rsidRDefault="0072591C" w:rsidP="0072591C">
      <w:pPr>
        <w:ind w:right="-144"/>
      </w:pPr>
      <w:r w:rsidRPr="005F57A6">
        <w:t>LINE EXTENSION AND CONSTRUCTION CHARGES:</w:t>
      </w:r>
    </w:p>
    <w:p w14:paraId="27D966C0" w14:textId="77777777" w:rsidR="0072591C" w:rsidRPr="005F57A6" w:rsidRDefault="0072591C" w:rsidP="0072591C">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5A47940A" w14:textId="77777777" w:rsidR="0072591C" w:rsidRPr="000E60A7" w:rsidRDefault="0072591C" w:rsidP="0072591C">
      <w:pPr>
        <w:widowControl/>
        <w:tabs>
          <w:tab w:val="right" w:pos="9360"/>
        </w:tabs>
        <w:rPr>
          <w:u w:val="single"/>
        </w:rPr>
      </w:pPr>
    </w:p>
    <w:p w14:paraId="523A24EF" w14:textId="77777777" w:rsidR="0072591C" w:rsidRDefault="0072591C" w:rsidP="0072591C">
      <w:pPr>
        <w:widowControl/>
        <w:tabs>
          <w:tab w:val="right" w:pos="9360"/>
        </w:tabs>
        <w:rPr>
          <w:u w:val="single"/>
        </w:rPr>
      </w:pPr>
    </w:p>
    <w:p w14:paraId="2E3C9064" w14:textId="77777777" w:rsidR="00D841B4" w:rsidRDefault="00D841B4" w:rsidP="00D841B4">
      <w:pPr>
        <w:widowControl/>
        <w:autoSpaceDE/>
        <w:autoSpaceDN/>
        <w:adjustRightInd/>
        <w:jc w:val="both"/>
      </w:pPr>
    </w:p>
    <w:p w14:paraId="647C1F6C" w14:textId="6B6A991F" w:rsidR="00D841B4" w:rsidRDefault="00D841B4" w:rsidP="00D841B4">
      <w:pPr>
        <w:widowControl/>
        <w:autoSpaceDE/>
        <w:autoSpaceDN/>
        <w:adjustRightInd/>
        <w:jc w:val="both"/>
      </w:pPr>
    </w:p>
    <w:p w14:paraId="73812B2D" w14:textId="3D62535C" w:rsidR="00F07247" w:rsidRDefault="00F07247" w:rsidP="00D841B4">
      <w:pPr>
        <w:widowControl/>
        <w:autoSpaceDE/>
        <w:autoSpaceDN/>
        <w:adjustRightInd/>
        <w:jc w:val="both"/>
      </w:pPr>
    </w:p>
    <w:p w14:paraId="0024CD90" w14:textId="1EEEB853" w:rsidR="00F07247" w:rsidRDefault="00F07247" w:rsidP="00D841B4">
      <w:pPr>
        <w:widowControl/>
        <w:autoSpaceDE/>
        <w:autoSpaceDN/>
        <w:adjustRightInd/>
        <w:jc w:val="both"/>
      </w:pPr>
    </w:p>
    <w:p w14:paraId="472205AB" w14:textId="7F405E37" w:rsidR="00F07247" w:rsidRDefault="00F07247" w:rsidP="00D841B4">
      <w:pPr>
        <w:widowControl/>
        <w:autoSpaceDE/>
        <w:autoSpaceDN/>
        <w:adjustRightInd/>
        <w:jc w:val="both"/>
      </w:pPr>
    </w:p>
    <w:p w14:paraId="636B4FCD" w14:textId="26E15400" w:rsidR="00F07247" w:rsidRDefault="00F07247" w:rsidP="00D841B4">
      <w:pPr>
        <w:widowControl/>
        <w:autoSpaceDE/>
        <w:autoSpaceDN/>
        <w:adjustRightInd/>
        <w:jc w:val="both"/>
      </w:pPr>
    </w:p>
    <w:p w14:paraId="7E177DE7" w14:textId="6645F955" w:rsidR="00F07247" w:rsidRDefault="00F07247" w:rsidP="00D841B4">
      <w:pPr>
        <w:widowControl/>
        <w:autoSpaceDE/>
        <w:autoSpaceDN/>
        <w:adjustRightInd/>
        <w:jc w:val="both"/>
      </w:pPr>
    </w:p>
    <w:p w14:paraId="257B19CE" w14:textId="7E99CB33" w:rsidR="00F07247" w:rsidRDefault="00F07247" w:rsidP="00D841B4">
      <w:pPr>
        <w:widowControl/>
        <w:autoSpaceDE/>
        <w:autoSpaceDN/>
        <w:adjustRightInd/>
        <w:jc w:val="both"/>
      </w:pPr>
    </w:p>
    <w:p w14:paraId="6D155BC9" w14:textId="676F1C63" w:rsidR="00F07247" w:rsidRDefault="00F07247" w:rsidP="00D841B4">
      <w:pPr>
        <w:widowControl/>
        <w:autoSpaceDE/>
        <w:autoSpaceDN/>
        <w:adjustRightInd/>
        <w:jc w:val="both"/>
      </w:pPr>
    </w:p>
    <w:p w14:paraId="59C48458" w14:textId="77777777" w:rsidR="00F07247" w:rsidRDefault="00F07247" w:rsidP="00D841B4">
      <w:pPr>
        <w:widowControl/>
        <w:autoSpaceDE/>
        <w:autoSpaceDN/>
        <w:adjustRightInd/>
        <w:jc w:val="both"/>
      </w:pPr>
    </w:p>
    <w:p w14:paraId="08CE5CF0" w14:textId="77777777" w:rsidR="00D841B4" w:rsidRDefault="00D841B4" w:rsidP="00D841B4">
      <w:pPr>
        <w:widowControl/>
        <w:autoSpaceDE/>
        <w:autoSpaceDN/>
        <w:adjustRightInd/>
        <w:jc w:val="both"/>
      </w:pPr>
    </w:p>
    <w:p w14:paraId="6FD00979" w14:textId="77777777" w:rsidR="00D841B4" w:rsidRDefault="00D841B4" w:rsidP="00D841B4">
      <w:pPr>
        <w:widowControl/>
        <w:autoSpaceDE/>
        <w:autoSpaceDN/>
        <w:adjustRightInd/>
        <w:jc w:val="both"/>
      </w:pPr>
    </w:p>
    <w:p w14:paraId="1B086032" w14:textId="77777777" w:rsidR="00D841B4" w:rsidRPr="006828A6" w:rsidRDefault="00D841B4" w:rsidP="00D841B4">
      <w:pPr>
        <w:widowControl/>
        <w:autoSpaceDE/>
        <w:autoSpaceDN/>
        <w:adjustRightInd/>
        <w:jc w:val="both"/>
      </w:pPr>
    </w:p>
    <w:p w14:paraId="789F18F9" w14:textId="77777777" w:rsidR="00D841B4" w:rsidRPr="00695542" w:rsidRDefault="00D841B4" w:rsidP="00D841B4">
      <w:pPr>
        <w:ind w:right="-144" w:firstLine="18"/>
      </w:pPr>
    </w:p>
    <w:p w14:paraId="0A8DF854" w14:textId="77777777" w:rsidR="00D841B4" w:rsidRPr="00695542" w:rsidRDefault="00D841B4" w:rsidP="00D841B4">
      <w:pPr>
        <w:ind w:right="-144" w:firstLine="18"/>
      </w:pPr>
    </w:p>
    <w:p w14:paraId="037C6957" w14:textId="6B74B8D2" w:rsidR="00D841B4" w:rsidRPr="005F57A6" w:rsidRDefault="00D841B4" w:rsidP="00D841B4">
      <w:pPr>
        <w:ind w:right="-144" w:firstLine="18"/>
        <w:rPr>
          <w:b/>
          <w:bCs/>
        </w:rPr>
      </w:pPr>
      <w:r w:rsidRPr="005F57A6">
        <w:rPr>
          <w:b/>
          <w:bCs/>
        </w:rPr>
        <w:t xml:space="preserve">Docket No. </w:t>
      </w:r>
      <w:r w:rsidR="00C127C4">
        <w:rPr>
          <w:b/>
          <w:bCs/>
        </w:rPr>
        <w:t>51089</w:t>
      </w:r>
    </w:p>
    <w:p w14:paraId="56E1D245" w14:textId="296A2291" w:rsidR="00D841B4" w:rsidRDefault="00D841B4" w:rsidP="00D841B4">
      <w:pPr>
        <w:ind w:right="-144" w:firstLine="18"/>
      </w:pPr>
      <w:r w:rsidRPr="005F57A6">
        <w:br w:type="page"/>
      </w:r>
    </w:p>
    <w:p w14:paraId="33657CFC" w14:textId="17F0D896" w:rsidR="001F7D90" w:rsidRPr="005F57A6" w:rsidRDefault="001F7D90" w:rsidP="001F7D90">
      <w:pPr>
        <w:widowControl/>
        <w:tabs>
          <w:tab w:val="right" w:pos="10080"/>
        </w:tabs>
        <w:ind w:right="-72"/>
        <w:jc w:val="both"/>
      </w:pPr>
      <w:bookmarkStart w:id="15" w:name="_Hlk66952815"/>
      <w:r w:rsidRPr="005F57A6">
        <w:rPr>
          <w:u w:val="single"/>
        </w:rPr>
        <w:lastRenderedPageBreak/>
        <w:t>CSWR – Texas Utility Operating Company, LLC</w:t>
      </w:r>
      <w:r w:rsidRPr="005F57A6">
        <w:tab/>
        <w:t xml:space="preserve">Water Tariff Page No. </w:t>
      </w:r>
      <w:r>
        <w:t>10</w:t>
      </w:r>
    </w:p>
    <w:bookmarkEnd w:id="15"/>
    <w:p w14:paraId="07A98818" w14:textId="684B44A3" w:rsidR="004E24B6" w:rsidRDefault="001F7D90" w:rsidP="001F7D90">
      <w:pPr>
        <w:rPr>
          <w:b/>
          <w:bCs/>
        </w:rPr>
      </w:pPr>
      <w:r w:rsidRPr="001F7D90">
        <w:rPr>
          <w:b/>
          <w:bCs/>
        </w:rPr>
        <w:t xml:space="preserve">Council Creek Village, South Council Creek </w:t>
      </w:r>
      <w:r w:rsidR="0025650C">
        <w:rPr>
          <w:b/>
          <w:bCs/>
        </w:rPr>
        <w:t>1, South Council Creek 2</w:t>
      </w:r>
    </w:p>
    <w:p w14:paraId="5778A7E3" w14:textId="0DD6BC37" w:rsidR="001F7D90" w:rsidRPr="001F7D90" w:rsidRDefault="001F7D90" w:rsidP="001F7D90">
      <w:pPr>
        <w:rPr>
          <w:b/>
          <w:bCs/>
        </w:rPr>
      </w:pPr>
      <w:r w:rsidRPr="001F7D90">
        <w:rPr>
          <w:b/>
          <w:bCs/>
        </w:rPr>
        <w:t>(Formerly Council Creek, Inc.</w:t>
      </w:r>
      <w:r w:rsidR="004E24B6">
        <w:rPr>
          <w:b/>
          <w:bCs/>
        </w:rPr>
        <w:t>)</w:t>
      </w:r>
    </w:p>
    <w:p w14:paraId="78AE7438" w14:textId="77777777" w:rsidR="00BA63FD" w:rsidRPr="005F57A6" w:rsidRDefault="00BA63FD" w:rsidP="00BA63FD">
      <w:pPr>
        <w:widowControl/>
        <w:jc w:val="both"/>
      </w:pPr>
      <w:r w:rsidRPr="005F57A6">
        <w:rPr>
          <w:sz w:val="18"/>
          <w:szCs w:val="18"/>
        </w:rPr>
        <w:t>(Utility Name)</w:t>
      </w:r>
    </w:p>
    <w:p w14:paraId="0EFD75FB" w14:textId="77777777" w:rsidR="00BA63FD" w:rsidRDefault="00BA63FD" w:rsidP="001F7D90">
      <w:pPr>
        <w:jc w:val="both"/>
      </w:pPr>
    </w:p>
    <w:p w14:paraId="4AFC5CCA" w14:textId="77777777" w:rsidR="001F7D90" w:rsidRPr="005F57A6" w:rsidRDefault="001F7D90" w:rsidP="001F7D90">
      <w:pPr>
        <w:jc w:val="center"/>
      </w:pPr>
      <w:r w:rsidRPr="005F57A6">
        <w:t>SECTION 1.0 -- RATE SCHEDULE</w:t>
      </w:r>
    </w:p>
    <w:p w14:paraId="4E809E7A" w14:textId="77777777" w:rsidR="001F7D90" w:rsidRPr="005F57A6" w:rsidRDefault="001F7D90" w:rsidP="001F7D90"/>
    <w:p w14:paraId="374C9A25" w14:textId="77777777" w:rsidR="001F7D90" w:rsidRPr="005F57A6" w:rsidRDefault="001F7D90" w:rsidP="001F7D90">
      <w:pPr>
        <w:rPr>
          <w:u w:val="single"/>
        </w:rPr>
      </w:pPr>
      <w:r w:rsidRPr="005F57A6">
        <w:rPr>
          <w:u w:val="single"/>
        </w:rPr>
        <w:t>Section 1.01 - Rates</w:t>
      </w:r>
    </w:p>
    <w:p w14:paraId="10C23F88" w14:textId="77777777" w:rsidR="001F7D90" w:rsidRPr="00BF3C0C" w:rsidRDefault="001F7D90" w:rsidP="001F7D90">
      <w:pPr>
        <w:ind w:right="-144"/>
      </w:pPr>
    </w:p>
    <w:p w14:paraId="070BFFD4" w14:textId="77777777" w:rsidR="001F7D90" w:rsidRPr="00BF3C0C" w:rsidRDefault="001F7D90" w:rsidP="001F7D90">
      <w:pPr>
        <w:tabs>
          <w:tab w:val="left" w:pos="2880"/>
          <w:tab w:val="right" w:pos="10080"/>
        </w:tabs>
        <w:ind w:right="-72"/>
      </w:pPr>
      <w:r w:rsidRPr="00BF3C0C">
        <w:rPr>
          <w:u w:val="single"/>
        </w:rPr>
        <w:t>Meter Size</w:t>
      </w:r>
      <w:r w:rsidRPr="00BF3C0C">
        <w:tab/>
      </w:r>
      <w:r w:rsidRPr="00BF3C0C">
        <w:rPr>
          <w:u w:val="single"/>
        </w:rPr>
        <w:t>Monthly Minimum Charge</w:t>
      </w:r>
      <w:r w:rsidRPr="00BF3C0C">
        <w:tab/>
      </w:r>
      <w:r w:rsidRPr="00BF3C0C">
        <w:rPr>
          <w:u w:val="single"/>
        </w:rPr>
        <w:t>Gallonage Charge</w:t>
      </w:r>
    </w:p>
    <w:p w14:paraId="7F5ED483" w14:textId="77777777" w:rsidR="00CD3BE8" w:rsidRPr="005F57A6" w:rsidRDefault="00CD3BE8" w:rsidP="00CD3BE8"/>
    <w:p w14:paraId="740B9A66" w14:textId="77777777" w:rsidR="00CD3BE8" w:rsidRPr="005F57A6" w:rsidRDefault="00CD3BE8" w:rsidP="00CD3BE8">
      <w:pPr>
        <w:rPr>
          <w:u w:val="single"/>
        </w:rPr>
      </w:pPr>
      <w:r w:rsidRPr="005F57A6">
        <w:rPr>
          <w:u w:val="single"/>
        </w:rPr>
        <w:t>Section 1.01 - Rates</w:t>
      </w:r>
    </w:p>
    <w:p w14:paraId="7C2F4226" w14:textId="77777777" w:rsidR="00CD3BE8" w:rsidRPr="00BF3C0C" w:rsidRDefault="00CD3BE8" w:rsidP="00CD3BE8">
      <w:pPr>
        <w:ind w:right="-144"/>
      </w:pPr>
    </w:p>
    <w:p w14:paraId="3C0998D3" w14:textId="77777777" w:rsidR="00CD3BE8" w:rsidRPr="00BF3C0C" w:rsidRDefault="00CD3BE8" w:rsidP="00CD3BE8">
      <w:pPr>
        <w:tabs>
          <w:tab w:val="left" w:pos="2880"/>
          <w:tab w:val="right" w:pos="10080"/>
        </w:tabs>
        <w:ind w:right="-72"/>
      </w:pPr>
      <w:r w:rsidRPr="00BF3C0C">
        <w:rPr>
          <w:u w:val="single"/>
        </w:rPr>
        <w:t>Meter Size</w:t>
      </w:r>
      <w:r w:rsidRPr="00BF3C0C">
        <w:tab/>
      </w:r>
      <w:r w:rsidRPr="00BF3C0C">
        <w:rPr>
          <w:u w:val="single"/>
        </w:rPr>
        <w:t>Monthly Minimum Charge</w:t>
      </w:r>
      <w:r w:rsidRPr="00BF3C0C">
        <w:tab/>
      </w:r>
      <w:r w:rsidRPr="00BF3C0C">
        <w:rPr>
          <w:u w:val="single"/>
        </w:rPr>
        <w:t>Gallonage Charge</w:t>
      </w:r>
    </w:p>
    <w:p w14:paraId="5738BB94" w14:textId="77777777" w:rsidR="00CD3BE8" w:rsidRDefault="00CD3BE8" w:rsidP="00CD3BE8">
      <w:pPr>
        <w:tabs>
          <w:tab w:val="left" w:pos="2520"/>
          <w:tab w:val="right" w:pos="10080"/>
        </w:tabs>
        <w:ind w:right="-72"/>
      </w:pPr>
      <w:r>
        <w:t>5/8" or 3/4"</w:t>
      </w:r>
      <w:r>
        <w:tab/>
      </w:r>
      <w:r>
        <w:rPr>
          <w:lang w:val="en-CA"/>
        </w:rPr>
        <w:fldChar w:fldCharType="begin"/>
      </w:r>
      <w:r>
        <w:rPr>
          <w:lang w:val="en-CA"/>
        </w:rPr>
        <w:instrText xml:space="preserve"> SEQ CHAPTER \h \r 1</w:instrText>
      </w:r>
      <w:r>
        <w:rPr>
          <w:lang w:val="en-CA"/>
        </w:rPr>
        <w:fldChar w:fldCharType="end"/>
      </w:r>
      <w:r>
        <w:t>$</w:t>
      </w:r>
      <w:r w:rsidRPr="002E2E44">
        <w:rPr>
          <w:u w:val="single"/>
        </w:rPr>
        <w:t>70.00</w:t>
      </w:r>
      <w:r>
        <w:t xml:space="preserve"> </w:t>
      </w:r>
      <w:r>
        <w:rPr>
          <w:sz w:val="18"/>
          <w:szCs w:val="18"/>
        </w:rPr>
        <w:t>(Includes 0 gallons)</w:t>
      </w:r>
      <w:r>
        <w:tab/>
        <w:t>$</w:t>
      </w:r>
      <w:r w:rsidRPr="002E2E44">
        <w:rPr>
          <w:u w:val="single"/>
        </w:rPr>
        <w:t>4.00</w:t>
      </w:r>
      <w:r>
        <w:t xml:space="preserve"> </w:t>
      </w:r>
      <w:r>
        <w:rPr>
          <w:sz w:val="18"/>
          <w:szCs w:val="18"/>
        </w:rPr>
        <w:t>per 1,000 gallons, 1</w:t>
      </w:r>
      <w:r>
        <w:rPr>
          <w:sz w:val="18"/>
          <w:szCs w:val="18"/>
          <w:vertAlign w:val="superscript"/>
        </w:rPr>
        <w:t>st</w:t>
      </w:r>
      <w:r>
        <w:rPr>
          <w:sz w:val="18"/>
          <w:szCs w:val="18"/>
        </w:rPr>
        <w:t xml:space="preserve"> 4,000 gallons</w:t>
      </w:r>
    </w:p>
    <w:p w14:paraId="3681104E" w14:textId="77777777" w:rsidR="00CD3BE8" w:rsidRDefault="00CD3BE8" w:rsidP="00CD3BE8">
      <w:pPr>
        <w:tabs>
          <w:tab w:val="left" w:pos="2520"/>
          <w:tab w:val="right" w:pos="10080"/>
        </w:tabs>
        <w:ind w:left="360" w:right="-72"/>
      </w:pPr>
      <w:r>
        <w:tab/>
      </w:r>
      <w:r>
        <w:tab/>
        <w:t>$</w:t>
      </w:r>
      <w:r w:rsidRPr="002E2E44">
        <w:rPr>
          <w:u w:val="single"/>
        </w:rPr>
        <w:t>6.00</w:t>
      </w:r>
      <w:r>
        <w:t xml:space="preserve"> </w:t>
      </w:r>
      <w:r>
        <w:rPr>
          <w:sz w:val="18"/>
          <w:szCs w:val="18"/>
        </w:rPr>
        <w:t>per 1,000 gallons, 4,001 gallons and thereafter</w:t>
      </w:r>
    </w:p>
    <w:p w14:paraId="105B5DA0" w14:textId="77777777" w:rsidR="00CD3BE8" w:rsidRDefault="00CD3BE8" w:rsidP="00CD3BE8"/>
    <w:p w14:paraId="1C237C13" w14:textId="77777777" w:rsidR="00CD3BE8" w:rsidRPr="004B2148" w:rsidRDefault="00CD3BE8" w:rsidP="00CD3BE8"/>
    <w:p w14:paraId="185B9A2E" w14:textId="77777777" w:rsidR="00CD3BE8" w:rsidRPr="005F57A6" w:rsidRDefault="00CD3BE8" w:rsidP="00CD3BE8">
      <w:pPr>
        <w:ind w:right="-144"/>
      </w:pPr>
      <w:r w:rsidRPr="005F57A6">
        <w:t>FORM OF PAYMENT:   The utility will accept the following forms of payment:</w:t>
      </w:r>
    </w:p>
    <w:p w14:paraId="0D368FCF" w14:textId="77777777" w:rsidR="00CD3BE8" w:rsidRPr="005F57A6" w:rsidRDefault="00CD3BE8" w:rsidP="00CD3BE8">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0137BB6A" w14:textId="77777777" w:rsidR="00CD3BE8" w:rsidRPr="005F57A6" w:rsidRDefault="00CD3BE8" w:rsidP="00CD3BE8">
      <w:pPr>
        <w:widowControl/>
        <w:ind w:left="720" w:right="-72"/>
        <w:jc w:val="both"/>
        <w:rPr>
          <w:color w:val="000000"/>
          <w:sz w:val="18"/>
          <w:szCs w:val="18"/>
        </w:rPr>
      </w:pPr>
      <w:r w:rsidRPr="005F57A6">
        <w:rPr>
          <w:color w:val="000000"/>
          <w:sz w:val="18"/>
          <w:szCs w:val="18"/>
        </w:rPr>
        <w:t>THE UTILITY MAY REQUIRE EXACT CHANGE FOR PAYMENTS AND MAY REFUSE TO ACCEPT PAYMENTS MADE USING MORE THAN $1.00 IN SMALL COINS.  A WRITTEN RECEIPT WILL BE GIVEN FOR CASH PAYMENTS.</w:t>
      </w:r>
    </w:p>
    <w:p w14:paraId="521D825C" w14:textId="77777777" w:rsidR="00CD3BE8" w:rsidRDefault="00CD3BE8" w:rsidP="00CD3BE8">
      <w:pPr>
        <w:widowControl/>
        <w:tabs>
          <w:tab w:val="right" w:leader="dot" w:pos="10080"/>
        </w:tabs>
        <w:ind w:right="-72"/>
        <w:jc w:val="both"/>
        <w:rPr>
          <w:color w:val="000000"/>
        </w:rPr>
      </w:pPr>
    </w:p>
    <w:p w14:paraId="511EEDBF" w14:textId="77777777" w:rsidR="00CD3BE8" w:rsidRPr="005F57A6" w:rsidRDefault="00CD3BE8" w:rsidP="00CD3BE8">
      <w:pPr>
        <w:widowControl/>
        <w:tabs>
          <w:tab w:val="right" w:leader="dot" w:pos="10080"/>
        </w:tabs>
        <w:ind w:right="-72"/>
        <w:jc w:val="both"/>
        <w:rPr>
          <w:color w:val="000000"/>
        </w:rPr>
      </w:pPr>
      <w:bookmarkStart w:id="16" w:name="_Hlk66953168"/>
      <w:r w:rsidRPr="005F57A6">
        <w:rPr>
          <w:color w:val="000000"/>
        </w:rPr>
        <w:t>REGULATORY ASSESSMENT</w:t>
      </w:r>
      <w:r w:rsidRPr="005F57A6">
        <w:rPr>
          <w:color w:val="000000"/>
        </w:rPr>
        <w:tab/>
      </w:r>
      <w:r w:rsidRPr="005F57A6">
        <w:rPr>
          <w:color w:val="000000"/>
          <w:u w:val="single"/>
        </w:rPr>
        <w:t>1.0%</w:t>
      </w:r>
    </w:p>
    <w:p w14:paraId="2A939407" w14:textId="77777777" w:rsidR="00CD3BE8" w:rsidRPr="005F57A6" w:rsidRDefault="00CD3BE8" w:rsidP="00CD3BE8">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bookmarkEnd w:id="16"/>
    <w:p w14:paraId="7AA289A3" w14:textId="77777777" w:rsidR="00CD3BE8" w:rsidRPr="005F57A6" w:rsidRDefault="00CD3BE8" w:rsidP="00CD3BE8"/>
    <w:p w14:paraId="48871BCA" w14:textId="77777777" w:rsidR="00CD3BE8" w:rsidRPr="005F57A6" w:rsidRDefault="00CD3BE8" w:rsidP="00CD3BE8">
      <w:pPr>
        <w:rPr>
          <w:u w:val="single"/>
        </w:rPr>
      </w:pPr>
      <w:r w:rsidRPr="005F57A6">
        <w:rPr>
          <w:u w:val="single"/>
        </w:rPr>
        <w:t>Section 1.02 - Miscellaneous Fees</w:t>
      </w:r>
    </w:p>
    <w:p w14:paraId="0241EBAE" w14:textId="77777777" w:rsidR="00CD3BE8" w:rsidRPr="005F57A6" w:rsidRDefault="00CD3BE8" w:rsidP="00CD3BE8"/>
    <w:p w14:paraId="35FB16C7" w14:textId="77777777" w:rsidR="00CD3BE8" w:rsidRDefault="00CD3BE8" w:rsidP="00CD3BE8">
      <w:pPr>
        <w:widowControl/>
        <w:tabs>
          <w:tab w:val="right" w:leader="dot" w:pos="10080"/>
        </w:tabs>
        <w:ind w:right="-72"/>
        <w:jc w:val="both"/>
        <w:rPr>
          <w:color w:val="000000"/>
        </w:rPr>
      </w:pPr>
      <w:r>
        <w:rPr>
          <w:color w:val="000000"/>
        </w:rPr>
        <w:t>TAP FEE</w:t>
      </w:r>
      <w:r>
        <w:rPr>
          <w:color w:val="000000"/>
        </w:rPr>
        <w:tab/>
      </w:r>
      <w:r>
        <w:rPr>
          <w:color w:val="000000"/>
          <w:u w:val="single"/>
        </w:rPr>
        <w:t>$650.00</w:t>
      </w:r>
    </w:p>
    <w:p w14:paraId="7CA59C58" w14:textId="77777777" w:rsidR="00CD3BE8" w:rsidRDefault="00CD3BE8" w:rsidP="00CD3BE8">
      <w:pPr>
        <w:widowControl/>
        <w:tabs>
          <w:tab w:val="left" w:pos="-1200"/>
          <w:tab w:val="left" w:pos="-720"/>
        </w:tabs>
        <w:ind w:left="720" w:right="-72"/>
        <w:jc w:val="both"/>
        <w:rPr>
          <w:color w:val="000000"/>
        </w:rPr>
      </w:pPr>
      <w:r>
        <w:rPr>
          <w:color w:val="000000"/>
          <w:sz w:val="18"/>
          <w:szCs w:val="18"/>
        </w:rPr>
        <w:t>TAP FEE COVERS THE UTILITY'S COSTS FOR MATERIALS AND LABOR TO INSTALL A STANDARD RESIDENTIAL 5/8" or 3/4" METER.  AN ADDITIONAL FEE TO COVER UNIQUE COSTS IS PERMITTED IF LISTED ON THIS TARIFF.</w:t>
      </w:r>
    </w:p>
    <w:p w14:paraId="786BDAD2" w14:textId="77777777" w:rsidR="00CD3BE8" w:rsidRPr="004B2148" w:rsidRDefault="00CD3BE8" w:rsidP="00CD3BE8"/>
    <w:p w14:paraId="5CB6980F" w14:textId="77777777" w:rsidR="00CD3BE8" w:rsidRPr="004B2148" w:rsidRDefault="00CD3BE8" w:rsidP="00CD3BE8">
      <w:pPr>
        <w:tabs>
          <w:tab w:val="right" w:leader="dot" w:pos="10080"/>
        </w:tabs>
        <w:ind w:right="-72"/>
      </w:pPr>
      <w:r w:rsidRPr="004B2148">
        <w:t>TAP FEE (Unique costs)</w:t>
      </w:r>
      <w:r w:rsidRPr="004B2148">
        <w:tab/>
      </w:r>
      <w:r w:rsidRPr="002F6A47">
        <w:rPr>
          <w:u w:val="single"/>
        </w:rPr>
        <w:t>Actual Cost</w:t>
      </w:r>
    </w:p>
    <w:p w14:paraId="63F45555" w14:textId="77777777" w:rsidR="00CD3BE8" w:rsidRPr="00B51E27" w:rsidRDefault="00CD3BE8" w:rsidP="00CD3BE8">
      <w:pPr>
        <w:ind w:left="720" w:right="-72"/>
        <w:jc w:val="both"/>
        <w:rPr>
          <w:sz w:val="18"/>
          <w:szCs w:val="18"/>
        </w:rPr>
      </w:pPr>
      <w:r w:rsidRPr="00B51E27">
        <w:rPr>
          <w:sz w:val="18"/>
          <w:szCs w:val="18"/>
        </w:rPr>
        <w:t>FOR EXAMPLE, A ROAD BORE FOR CUSTOMERS OUTSIDE OF SUBDIVISIONS OR RESIDENTIAL AREAS.</w:t>
      </w:r>
    </w:p>
    <w:p w14:paraId="2F7A8E93" w14:textId="77777777" w:rsidR="00CD3BE8" w:rsidRPr="004B2148" w:rsidRDefault="00CD3BE8" w:rsidP="00CD3BE8"/>
    <w:p w14:paraId="0BBC5813" w14:textId="77777777" w:rsidR="00CD3BE8" w:rsidRPr="004B2148" w:rsidRDefault="00CD3BE8" w:rsidP="00CD3BE8">
      <w:pPr>
        <w:tabs>
          <w:tab w:val="right" w:leader="dot" w:pos="10080"/>
        </w:tabs>
        <w:ind w:right="-72"/>
      </w:pPr>
      <w:r w:rsidRPr="004B2148">
        <w:t>TAP FEE (Large meter)</w:t>
      </w:r>
      <w:r w:rsidRPr="004B2148">
        <w:tab/>
      </w:r>
      <w:r w:rsidRPr="002F6A47">
        <w:rPr>
          <w:u w:val="single"/>
        </w:rPr>
        <w:t>Actual Cost</w:t>
      </w:r>
    </w:p>
    <w:p w14:paraId="538B8CFE" w14:textId="77777777" w:rsidR="00CD3BE8" w:rsidRPr="00B51E27" w:rsidRDefault="00CD3BE8" w:rsidP="00CD3BE8">
      <w:pPr>
        <w:ind w:left="720" w:right="-72"/>
        <w:jc w:val="both"/>
        <w:rPr>
          <w:sz w:val="18"/>
          <w:szCs w:val="18"/>
        </w:rPr>
      </w:pPr>
      <w:r w:rsidRPr="00B51E27">
        <w:rPr>
          <w:sz w:val="18"/>
          <w:szCs w:val="18"/>
        </w:rPr>
        <w:t>TAP FEE IS THE UTILITY'S ACTUAL COST FOR MATERIALS AND LABOR FOR METER SIZE INSTALLED.</w:t>
      </w:r>
    </w:p>
    <w:p w14:paraId="2BACE00A" w14:textId="77777777" w:rsidR="00CD3BE8" w:rsidRPr="004B2148" w:rsidRDefault="00CD3BE8" w:rsidP="00CD3BE8"/>
    <w:p w14:paraId="221BAB76" w14:textId="77777777" w:rsidR="00CD3BE8" w:rsidRPr="004B2148" w:rsidRDefault="00CD3BE8" w:rsidP="00CD3BE8">
      <w:pPr>
        <w:tabs>
          <w:tab w:val="right" w:leader="dot" w:pos="10080"/>
        </w:tabs>
        <w:ind w:right="-72"/>
      </w:pPr>
      <w:r w:rsidRPr="004B2148">
        <w:t xml:space="preserve">METER RELOCATION FEE </w:t>
      </w:r>
      <w:r w:rsidRPr="004B2148">
        <w:tab/>
      </w:r>
      <w:r w:rsidRPr="002F6A47">
        <w:rPr>
          <w:u w:val="single"/>
        </w:rPr>
        <w:t>Actual Relocation Cost, Not to Exceed Tap Fee</w:t>
      </w:r>
    </w:p>
    <w:p w14:paraId="1A8DA0D1" w14:textId="77777777" w:rsidR="00CD3BE8" w:rsidRPr="00B51E27" w:rsidRDefault="00CD3BE8" w:rsidP="00CD3BE8">
      <w:pPr>
        <w:ind w:left="720" w:right="-72"/>
        <w:jc w:val="both"/>
        <w:rPr>
          <w:sz w:val="18"/>
          <w:szCs w:val="18"/>
        </w:rPr>
      </w:pPr>
      <w:r w:rsidRPr="00B51E27">
        <w:rPr>
          <w:sz w:val="18"/>
          <w:szCs w:val="18"/>
        </w:rPr>
        <w:t>THIS FEE MAY BE CHARGED IF A CUSTOMER REQUESTS THAT AN EXISTING METER BE RELOCATED.</w:t>
      </w:r>
    </w:p>
    <w:p w14:paraId="465F2853" w14:textId="77777777" w:rsidR="00CD3BE8" w:rsidRPr="002F6A47" w:rsidRDefault="00CD3BE8" w:rsidP="00CD3BE8"/>
    <w:p w14:paraId="4B9ACD0C" w14:textId="77777777" w:rsidR="00CD3BE8" w:rsidRPr="002F6A47" w:rsidRDefault="00CD3BE8" w:rsidP="00CD3BE8">
      <w:pPr>
        <w:tabs>
          <w:tab w:val="right" w:leader="dot" w:pos="10080"/>
        </w:tabs>
        <w:ind w:right="-72"/>
      </w:pPr>
      <w:r w:rsidRPr="002F6A47">
        <w:t>METER TEST FEE</w:t>
      </w:r>
      <w:r w:rsidRPr="002F6A47">
        <w:tab/>
      </w:r>
      <w:r>
        <w:rPr>
          <w:u w:val="single"/>
        </w:rPr>
        <w:t>$25.00</w:t>
      </w:r>
    </w:p>
    <w:p w14:paraId="0CB9177C" w14:textId="77777777" w:rsidR="00CD3BE8" w:rsidRPr="002F6A47" w:rsidRDefault="00CD3BE8" w:rsidP="00CD3BE8">
      <w:pPr>
        <w:ind w:left="720" w:right="-72"/>
        <w:jc w:val="both"/>
        <w:rPr>
          <w:sz w:val="18"/>
          <w:szCs w:val="18"/>
        </w:rPr>
      </w:pPr>
      <w:r w:rsidRPr="002F6A47">
        <w:rPr>
          <w:sz w:val="18"/>
          <w:szCs w:val="18"/>
        </w:rPr>
        <w:t>THIS FEE WHICH SHOULD REFLECT THE UTILITY</w:t>
      </w:r>
      <w:r>
        <w:rPr>
          <w:sz w:val="18"/>
          <w:szCs w:val="18"/>
        </w:rPr>
        <w:t>’</w:t>
      </w:r>
      <w:r w:rsidRPr="002F6A47">
        <w:rPr>
          <w:sz w:val="18"/>
          <w:szCs w:val="18"/>
        </w:rPr>
        <w:t>S COST MAY BE CHARGED IF A CUSTOMER REQUESTS A SECOND METER TEST WITHIN A TWO-YEAR PERIOD AND THE TEST INDICATES THAT THE METER IS</w:t>
      </w:r>
      <w:r>
        <w:rPr>
          <w:sz w:val="18"/>
          <w:szCs w:val="18"/>
        </w:rPr>
        <w:t xml:space="preserve"> </w:t>
      </w:r>
      <w:r w:rsidRPr="002F6A47">
        <w:rPr>
          <w:sz w:val="18"/>
          <w:szCs w:val="18"/>
        </w:rPr>
        <w:t>RECORDING ACCURATELY.  THE FEE MAY NOT EXCEED $25.</w:t>
      </w:r>
    </w:p>
    <w:p w14:paraId="33C6A685" w14:textId="77777777" w:rsidR="00CD3BE8" w:rsidRDefault="00CD3BE8" w:rsidP="00CD3BE8"/>
    <w:p w14:paraId="66EF182D" w14:textId="77777777" w:rsidR="00CD3BE8" w:rsidRDefault="00CD3BE8" w:rsidP="00CD3BE8">
      <w:pPr>
        <w:widowControl/>
      </w:pPr>
    </w:p>
    <w:p w14:paraId="7D7F6AB5" w14:textId="77777777" w:rsidR="00CD3BE8" w:rsidRDefault="00CD3BE8" w:rsidP="00CD3BE8">
      <w:pPr>
        <w:widowControl/>
        <w:autoSpaceDE/>
        <w:autoSpaceDN/>
        <w:adjustRightInd/>
        <w:jc w:val="both"/>
      </w:pPr>
    </w:p>
    <w:p w14:paraId="1E2C5FDC" w14:textId="77777777" w:rsidR="00CD3BE8" w:rsidRDefault="00CD3BE8" w:rsidP="00CD3BE8">
      <w:pPr>
        <w:widowControl/>
        <w:autoSpaceDE/>
        <w:autoSpaceDN/>
        <w:adjustRightInd/>
        <w:jc w:val="both"/>
      </w:pPr>
    </w:p>
    <w:p w14:paraId="05EFB0BC" w14:textId="77777777" w:rsidR="001F7D90" w:rsidRPr="006828A6" w:rsidRDefault="001F7D90" w:rsidP="001F7D90">
      <w:pPr>
        <w:widowControl/>
        <w:autoSpaceDE/>
        <w:autoSpaceDN/>
        <w:adjustRightInd/>
        <w:jc w:val="both"/>
      </w:pPr>
    </w:p>
    <w:p w14:paraId="575BD744" w14:textId="77777777" w:rsidR="001F7D90" w:rsidRPr="00695542" w:rsidRDefault="001F7D90" w:rsidP="001F7D90">
      <w:pPr>
        <w:ind w:right="-144" w:firstLine="18"/>
      </w:pPr>
    </w:p>
    <w:p w14:paraId="795E23AA" w14:textId="77777777" w:rsidR="001F7D90" w:rsidRPr="00695542" w:rsidRDefault="001F7D90" w:rsidP="001F7D90">
      <w:pPr>
        <w:ind w:right="-144" w:firstLine="18"/>
      </w:pPr>
    </w:p>
    <w:p w14:paraId="2B8B3A67" w14:textId="64C7D836" w:rsidR="001F7D90" w:rsidRPr="005F57A6" w:rsidRDefault="001F7D90" w:rsidP="001F7D90">
      <w:pPr>
        <w:ind w:right="-144" w:firstLine="18"/>
        <w:rPr>
          <w:b/>
          <w:bCs/>
        </w:rPr>
      </w:pPr>
      <w:r w:rsidRPr="005F57A6">
        <w:rPr>
          <w:b/>
          <w:bCs/>
        </w:rPr>
        <w:t xml:space="preserve">Docket No. </w:t>
      </w:r>
      <w:r w:rsidR="00C127C4">
        <w:rPr>
          <w:b/>
          <w:bCs/>
        </w:rPr>
        <w:t>51089</w:t>
      </w:r>
    </w:p>
    <w:p w14:paraId="174C4ED2" w14:textId="77777777" w:rsidR="001F7D90" w:rsidRDefault="001F7D90" w:rsidP="001F7D90">
      <w:pPr>
        <w:ind w:right="-144" w:firstLine="18"/>
      </w:pPr>
      <w:r w:rsidRPr="005F57A6">
        <w:br w:type="page"/>
      </w:r>
    </w:p>
    <w:p w14:paraId="3A9110B5" w14:textId="3066D641" w:rsidR="001F7D90" w:rsidRPr="005F57A6" w:rsidRDefault="001F7D90" w:rsidP="001F7D90">
      <w:pPr>
        <w:widowControl/>
        <w:tabs>
          <w:tab w:val="right" w:pos="10080"/>
        </w:tabs>
        <w:ind w:right="-72"/>
        <w:jc w:val="both"/>
      </w:pPr>
      <w:r w:rsidRPr="005F57A6">
        <w:rPr>
          <w:u w:val="single"/>
        </w:rPr>
        <w:lastRenderedPageBreak/>
        <w:t>CSWR – Texas Utility Operating Company, LLC</w:t>
      </w:r>
      <w:r w:rsidRPr="005F57A6">
        <w:tab/>
        <w:t xml:space="preserve">Water Tariff Page No. </w:t>
      </w:r>
      <w:r>
        <w:t>10a</w:t>
      </w:r>
    </w:p>
    <w:p w14:paraId="31954C91" w14:textId="77777777" w:rsidR="0025650C" w:rsidRDefault="0025650C" w:rsidP="0025650C">
      <w:pPr>
        <w:rPr>
          <w:b/>
          <w:bCs/>
        </w:rPr>
      </w:pPr>
      <w:r w:rsidRPr="001F7D90">
        <w:rPr>
          <w:b/>
          <w:bCs/>
        </w:rPr>
        <w:t xml:space="preserve">Council Creek Village, South Council Creek </w:t>
      </w:r>
      <w:r>
        <w:rPr>
          <w:b/>
          <w:bCs/>
        </w:rPr>
        <w:t>1, South Council Creek 2</w:t>
      </w:r>
    </w:p>
    <w:p w14:paraId="6A3ACDDD" w14:textId="1FBA3801" w:rsidR="001F7D90" w:rsidRPr="001F7D90" w:rsidRDefault="001F7D90" w:rsidP="001F7D90">
      <w:pPr>
        <w:rPr>
          <w:b/>
          <w:bCs/>
        </w:rPr>
      </w:pPr>
      <w:r w:rsidRPr="001F7D90">
        <w:rPr>
          <w:b/>
          <w:bCs/>
        </w:rPr>
        <w:t>(Formerly Council Creek, Inc.</w:t>
      </w:r>
      <w:r w:rsidR="004E24B6">
        <w:rPr>
          <w:b/>
          <w:bCs/>
        </w:rPr>
        <w:t>)</w:t>
      </w:r>
    </w:p>
    <w:p w14:paraId="3ACE1A23" w14:textId="77777777" w:rsidR="00BA63FD" w:rsidRPr="005F57A6" w:rsidRDefault="00BA63FD" w:rsidP="00BA63FD">
      <w:pPr>
        <w:widowControl/>
        <w:jc w:val="both"/>
      </w:pPr>
      <w:r w:rsidRPr="005F57A6">
        <w:rPr>
          <w:sz w:val="18"/>
          <w:szCs w:val="18"/>
        </w:rPr>
        <w:t>(Utility Name)</w:t>
      </w:r>
    </w:p>
    <w:p w14:paraId="35486C9B" w14:textId="77777777" w:rsidR="00BA63FD" w:rsidRDefault="00BA63FD" w:rsidP="001F7D90">
      <w:pPr>
        <w:jc w:val="both"/>
      </w:pPr>
    </w:p>
    <w:p w14:paraId="0E4CD21A" w14:textId="77777777" w:rsidR="001F7D90" w:rsidRPr="005F57A6" w:rsidRDefault="001F7D90" w:rsidP="001F7D90">
      <w:pPr>
        <w:ind w:right="-72"/>
        <w:jc w:val="center"/>
      </w:pPr>
      <w:r w:rsidRPr="005F57A6">
        <w:t>SECTION 1.0 -- RATE SCHEDULE (Continued)</w:t>
      </w:r>
    </w:p>
    <w:p w14:paraId="3424F62E" w14:textId="77777777" w:rsidR="001F7D90" w:rsidRPr="002F6A47" w:rsidRDefault="001F7D90" w:rsidP="001F7D90"/>
    <w:p w14:paraId="02207FAF" w14:textId="77777777" w:rsidR="00247A09" w:rsidRPr="002F6A47" w:rsidRDefault="00247A09" w:rsidP="00247A09"/>
    <w:p w14:paraId="33CF178B" w14:textId="77777777" w:rsidR="00247A09" w:rsidRPr="002F6A47" w:rsidRDefault="00247A09" w:rsidP="00247A09">
      <w:r w:rsidRPr="002F6A47">
        <w:t>RECONNECTION FEE</w:t>
      </w:r>
    </w:p>
    <w:p w14:paraId="2AC70777" w14:textId="77777777" w:rsidR="00247A09" w:rsidRDefault="00247A09" w:rsidP="00247A09">
      <w:pPr>
        <w:ind w:left="720" w:right="-72"/>
        <w:jc w:val="both"/>
        <w:rPr>
          <w:sz w:val="18"/>
          <w:szCs w:val="18"/>
        </w:rPr>
      </w:pPr>
      <w:r w:rsidRPr="003702B9">
        <w:rPr>
          <w:sz w:val="18"/>
          <w:szCs w:val="18"/>
        </w:rPr>
        <w:t>THE RECONNECT FEE MUST BE PAID BEFORE SERVICE CAN BE RESTORED TO A CUSTOMER WHO HAS BEEN DISCONNECTED FOR THE FOLLOWING REASONS (OR OTHER REASONS LISTED UNDER SECTION 2.0 OF THIS TARIFF):</w:t>
      </w:r>
    </w:p>
    <w:p w14:paraId="30763427" w14:textId="77777777" w:rsidR="00247A09" w:rsidRPr="002F6A47" w:rsidRDefault="00247A09" w:rsidP="00247A09">
      <w:pPr>
        <w:tabs>
          <w:tab w:val="left" w:pos="1080"/>
          <w:tab w:val="right" w:leader="dot" w:pos="10080"/>
        </w:tabs>
        <w:ind w:right="-72" w:firstLine="720"/>
      </w:pPr>
      <w:r w:rsidRPr="002F6A47">
        <w:t>a)</w:t>
      </w:r>
      <w:r w:rsidRPr="002F6A47">
        <w:tab/>
        <w:t xml:space="preserve">Nonpayment of bill </w:t>
      </w:r>
      <w:r w:rsidRPr="00AD3BB0">
        <w:rPr>
          <w:sz w:val="22"/>
          <w:szCs w:val="22"/>
        </w:rPr>
        <w:t>(Maximum $25.00)</w:t>
      </w:r>
      <w:r w:rsidRPr="002F6A47">
        <w:tab/>
      </w:r>
      <w:r w:rsidRPr="003702B9">
        <w:rPr>
          <w:u w:val="single"/>
        </w:rPr>
        <w:t>$</w:t>
      </w:r>
      <w:r>
        <w:rPr>
          <w:u w:val="single"/>
        </w:rPr>
        <w:t>25.00</w:t>
      </w:r>
    </w:p>
    <w:p w14:paraId="41BB806E" w14:textId="77777777" w:rsidR="00247A09" w:rsidRPr="002F6A47" w:rsidRDefault="00247A09" w:rsidP="00247A09">
      <w:pPr>
        <w:tabs>
          <w:tab w:val="left" w:pos="1080"/>
          <w:tab w:val="right" w:leader="dot" w:pos="10080"/>
        </w:tabs>
        <w:ind w:right="-72" w:firstLine="720"/>
      </w:pPr>
      <w:r w:rsidRPr="002F6A47">
        <w:t>b)</w:t>
      </w:r>
      <w:r w:rsidRPr="002F6A47">
        <w:tab/>
        <w:t>Customer's request that service be disconnected</w:t>
      </w:r>
      <w:r>
        <w:tab/>
      </w:r>
      <w:r w:rsidRPr="003702B9">
        <w:rPr>
          <w:u w:val="single"/>
        </w:rPr>
        <w:t>$</w:t>
      </w:r>
      <w:r>
        <w:rPr>
          <w:u w:val="single"/>
        </w:rPr>
        <w:t>50.00</w:t>
      </w:r>
    </w:p>
    <w:p w14:paraId="513AC1A5" w14:textId="77777777" w:rsidR="00247A09" w:rsidRPr="002F6A47" w:rsidRDefault="00247A09" w:rsidP="00247A09"/>
    <w:p w14:paraId="5623ADEF" w14:textId="77777777" w:rsidR="00247A09" w:rsidRPr="002F6A47" w:rsidRDefault="00247A09" w:rsidP="00247A09">
      <w:pPr>
        <w:tabs>
          <w:tab w:val="right" w:leader="dot" w:pos="10080"/>
        </w:tabs>
        <w:ind w:right="-72"/>
      </w:pPr>
      <w:r w:rsidRPr="002F6A47">
        <w:t>TRANSFER FEE</w:t>
      </w:r>
      <w:r w:rsidRPr="002F6A47">
        <w:tab/>
      </w:r>
      <w:r w:rsidRPr="003702B9">
        <w:rPr>
          <w:u w:val="single"/>
        </w:rPr>
        <w:t>$</w:t>
      </w:r>
      <w:r>
        <w:rPr>
          <w:u w:val="single"/>
        </w:rPr>
        <w:t>50.00</w:t>
      </w:r>
    </w:p>
    <w:p w14:paraId="31D47F3E" w14:textId="77777777" w:rsidR="00247A09" w:rsidRPr="003702B9" w:rsidRDefault="00247A09" w:rsidP="00247A09">
      <w:pPr>
        <w:ind w:left="720" w:right="-72"/>
        <w:jc w:val="both"/>
        <w:rPr>
          <w:sz w:val="18"/>
          <w:szCs w:val="18"/>
        </w:rPr>
      </w:pPr>
      <w:r w:rsidRPr="003702B9">
        <w:rPr>
          <w:sz w:val="18"/>
          <w:szCs w:val="18"/>
        </w:rPr>
        <w:t>THE TRANSFER FEE WILL BE CHARGED FOR CHANGING AN ACCOUNT NAME AT THE SAME SERVICE LOCATION WHEN THE SERVICE IS NOT DISCONNECTED</w:t>
      </w:r>
      <w:r>
        <w:rPr>
          <w:sz w:val="18"/>
          <w:szCs w:val="18"/>
        </w:rPr>
        <w:t>.</w:t>
      </w:r>
    </w:p>
    <w:p w14:paraId="40224A0F" w14:textId="77777777" w:rsidR="00247A09" w:rsidRPr="002F6A47" w:rsidRDefault="00247A09" w:rsidP="00247A09"/>
    <w:p w14:paraId="7E8007CC" w14:textId="77777777" w:rsidR="00247A09" w:rsidRPr="002F6A47" w:rsidRDefault="00247A09" w:rsidP="00247A09">
      <w:pPr>
        <w:tabs>
          <w:tab w:val="right" w:leader="dot" w:pos="10080"/>
        </w:tabs>
        <w:ind w:right="-72"/>
      </w:pPr>
      <w:r w:rsidRPr="002F6A47">
        <w:t xml:space="preserve">LATE CHARGE </w:t>
      </w:r>
      <w:r w:rsidRPr="003702B9">
        <w:rPr>
          <w:sz w:val="18"/>
          <w:szCs w:val="18"/>
        </w:rPr>
        <w:t>(EITHER $5.00 OR 10% OF THE BILL)</w:t>
      </w:r>
      <w:r w:rsidRPr="002F6A47">
        <w:tab/>
      </w:r>
      <w:r w:rsidRPr="00457000">
        <w:rPr>
          <w:u w:val="single"/>
        </w:rPr>
        <w:t>10%</w:t>
      </w:r>
    </w:p>
    <w:p w14:paraId="28FFBF06" w14:textId="77777777" w:rsidR="00E07F80" w:rsidRPr="00E07F80" w:rsidRDefault="00E07F80" w:rsidP="00E07F80">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02FB8FCC" w14:textId="77777777" w:rsidR="00247A09" w:rsidRPr="002F6A47" w:rsidRDefault="00247A09" w:rsidP="00247A09"/>
    <w:p w14:paraId="07C825C8" w14:textId="77777777" w:rsidR="00247A09" w:rsidRPr="002F6A47" w:rsidRDefault="00247A09" w:rsidP="00247A09">
      <w:pPr>
        <w:tabs>
          <w:tab w:val="right" w:leader="dot" w:pos="10080"/>
        </w:tabs>
        <w:ind w:right="-72"/>
      </w:pPr>
      <w:r w:rsidRPr="002F6A47">
        <w:t>RETURNED CHECK CHARGE</w:t>
      </w:r>
      <w:r w:rsidRPr="002F6A47">
        <w:tab/>
      </w:r>
      <w:r w:rsidRPr="007C5B60">
        <w:rPr>
          <w:u w:val="single"/>
        </w:rPr>
        <w:t>$</w:t>
      </w:r>
      <w:r>
        <w:rPr>
          <w:u w:val="single"/>
        </w:rPr>
        <w:t>25.00</w:t>
      </w:r>
    </w:p>
    <w:p w14:paraId="245E24A1" w14:textId="77777777" w:rsidR="00247A09" w:rsidRPr="003702B9" w:rsidRDefault="00247A09" w:rsidP="00247A09">
      <w:pPr>
        <w:ind w:left="720" w:right="-72"/>
        <w:jc w:val="both"/>
        <w:rPr>
          <w:sz w:val="18"/>
          <w:szCs w:val="18"/>
        </w:rPr>
      </w:pPr>
      <w:r w:rsidRPr="003702B9">
        <w:rPr>
          <w:sz w:val="18"/>
          <w:szCs w:val="18"/>
        </w:rPr>
        <w:t>RETURNED CHECK CHARGES MUST BE BASED ON THE UTILITY</w:t>
      </w:r>
      <w:r>
        <w:rPr>
          <w:sz w:val="18"/>
          <w:szCs w:val="18"/>
        </w:rPr>
        <w:t>’</w:t>
      </w:r>
      <w:r w:rsidRPr="003702B9">
        <w:rPr>
          <w:sz w:val="18"/>
          <w:szCs w:val="18"/>
        </w:rPr>
        <w:t>S DOCUMENTABLE COST.</w:t>
      </w:r>
    </w:p>
    <w:p w14:paraId="4AAFFD16" w14:textId="77777777" w:rsidR="00247A09" w:rsidRPr="002F6A47" w:rsidRDefault="00247A09" w:rsidP="00247A09"/>
    <w:p w14:paraId="5C8CFFF5" w14:textId="77777777" w:rsidR="00247A09" w:rsidRPr="002F6A47" w:rsidRDefault="00247A09" w:rsidP="00247A09">
      <w:pPr>
        <w:tabs>
          <w:tab w:val="right" w:leader="dot" w:pos="10080"/>
        </w:tabs>
        <w:ind w:right="-72"/>
      </w:pPr>
      <w:r w:rsidRPr="002F6A47">
        <w:t>CUSTOMER DEPOSIT RESIDENTIAL (Maximum $50)</w:t>
      </w:r>
      <w:r w:rsidRPr="002F6A47">
        <w:tab/>
      </w:r>
      <w:r w:rsidRPr="007C5B60">
        <w:rPr>
          <w:u w:val="single"/>
        </w:rPr>
        <w:t>$</w:t>
      </w:r>
      <w:r>
        <w:rPr>
          <w:u w:val="single"/>
        </w:rPr>
        <w:t>50.00</w:t>
      </w:r>
    </w:p>
    <w:p w14:paraId="28443CC3" w14:textId="77777777" w:rsidR="00247A09" w:rsidRPr="002F6A47" w:rsidRDefault="00247A09" w:rsidP="00247A09"/>
    <w:p w14:paraId="5CDBC7C0" w14:textId="77777777" w:rsidR="00247A09" w:rsidRPr="002F6A47" w:rsidRDefault="00247A09" w:rsidP="00247A09">
      <w:pPr>
        <w:tabs>
          <w:tab w:val="right" w:leader="dot" w:pos="10080"/>
        </w:tabs>
        <w:ind w:right="-72"/>
      </w:pPr>
      <w:r w:rsidRPr="002F6A47">
        <w:t>COMMERCIAL &amp; NON-RESIDENTIAL DEPOSIT</w:t>
      </w:r>
      <w:r w:rsidRPr="002F6A47">
        <w:tab/>
      </w:r>
      <w:r w:rsidRPr="007C5B60">
        <w:rPr>
          <w:sz w:val="18"/>
          <w:szCs w:val="18"/>
        </w:rPr>
        <w:t>1</w:t>
      </w:r>
      <w:r w:rsidRPr="007C5B60">
        <w:rPr>
          <w:sz w:val="18"/>
          <w:szCs w:val="18"/>
          <w:u w:val="single"/>
        </w:rPr>
        <w:t>/6TH OF ESTIMATED ANNUAL BILL</w:t>
      </w:r>
    </w:p>
    <w:p w14:paraId="768AF274" w14:textId="77777777" w:rsidR="00247A09" w:rsidRPr="002F6A47" w:rsidRDefault="00247A09" w:rsidP="00247A09"/>
    <w:p w14:paraId="4B8446F3" w14:textId="77777777" w:rsidR="00247A09" w:rsidRPr="005F57A6" w:rsidRDefault="00247A09" w:rsidP="00247A09">
      <w:pPr>
        <w:ind w:right="-144"/>
      </w:pPr>
      <w:r w:rsidRPr="005F57A6">
        <w:t>GOVERNMENTAL TESTING, INSPECTION AND COSTS SURCHARGE:</w:t>
      </w:r>
    </w:p>
    <w:p w14:paraId="2CA2A707" w14:textId="77777777" w:rsidR="00247A09" w:rsidRPr="005F57A6" w:rsidRDefault="00247A09" w:rsidP="00247A09">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76EE8DB5" w14:textId="77777777" w:rsidR="00247A09" w:rsidRPr="005F57A6" w:rsidRDefault="00247A09" w:rsidP="00247A09">
      <w:pPr>
        <w:ind w:right="-144"/>
      </w:pPr>
    </w:p>
    <w:p w14:paraId="38BF549C" w14:textId="77777777" w:rsidR="00247A09" w:rsidRPr="005F57A6" w:rsidRDefault="00247A09" w:rsidP="00247A09">
      <w:pPr>
        <w:ind w:right="-144"/>
      </w:pPr>
      <w:r w:rsidRPr="005F57A6">
        <w:t>LINE EXTENSION AND CONSTRUCTION CHARGES:</w:t>
      </w:r>
    </w:p>
    <w:p w14:paraId="1F1DC841" w14:textId="77777777" w:rsidR="00247A09" w:rsidRPr="005F57A6" w:rsidRDefault="00247A09" w:rsidP="00247A09">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54982873" w14:textId="77777777" w:rsidR="00247A09" w:rsidRPr="000E60A7" w:rsidRDefault="00247A09" w:rsidP="00247A09">
      <w:pPr>
        <w:widowControl/>
        <w:tabs>
          <w:tab w:val="right" w:pos="9360"/>
        </w:tabs>
        <w:rPr>
          <w:u w:val="single"/>
        </w:rPr>
      </w:pPr>
    </w:p>
    <w:p w14:paraId="6C549E83" w14:textId="77777777" w:rsidR="00247A09" w:rsidRDefault="00247A09" w:rsidP="00247A09">
      <w:pPr>
        <w:widowControl/>
        <w:tabs>
          <w:tab w:val="right" w:pos="9360"/>
        </w:tabs>
        <w:rPr>
          <w:u w:val="single"/>
        </w:rPr>
      </w:pPr>
    </w:p>
    <w:p w14:paraId="05520686" w14:textId="77777777" w:rsidR="00247A09" w:rsidRDefault="00247A09" w:rsidP="00247A09">
      <w:pPr>
        <w:widowControl/>
        <w:autoSpaceDE/>
        <w:autoSpaceDN/>
        <w:adjustRightInd/>
        <w:jc w:val="both"/>
      </w:pPr>
    </w:p>
    <w:p w14:paraId="36D0EAC4" w14:textId="77777777" w:rsidR="00247A09" w:rsidRDefault="00247A09" w:rsidP="00247A09">
      <w:pPr>
        <w:widowControl/>
        <w:autoSpaceDE/>
        <w:autoSpaceDN/>
        <w:adjustRightInd/>
        <w:jc w:val="both"/>
      </w:pPr>
    </w:p>
    <w:p w14:paraId="07CB41DD" w14:textId="77777777" w:rsidR="00247A09" w:rsidRDefault="00247A09" w:rsidP="00247A09">
      <w:pPr>
        <w:widowControl/>
        <w:autoSpaceDE/>
        <w:autoSpaceDN/>
        <w:adjustRightInd/>
        <w:jc w:val="both"/>
      </w:pPr>
    </w:p>
    <w:p w14:paraId="1BAA7AE7" w14:textId="77777777" w:rsidR="00247A09" w:rsidRDefault="00247A09" w:rsidP="00247A09">
      <w:pPr>
        <w:widowControl/>
        <w:autoSpaceDE/>
        <w:autoSpaceDN/>
        <w:adjustRightInd/>
        <w:jc w:val="both"/>
      </w:pPr>
    </w:p>
    <w:p w14:paraId="7639AB8F" w14:textId="77777777" w:rsidR="00247A09" w:rsidRDefault="00247A09" w:rsidP="00247A09">
      <w:pPr>
        <w:widowControl/>
        <w:autoSpaceDE/>
        <w:autoSpaceDN/>
        <w:adjustRightInd/>
        <w:jc w:val="both"/>
      </w:pPr>
    </w:p>
    <w:p w14:paraId="1D777D45" w14:textId="77777777" w:rsidR="00247A09" w:rsidRDefault="00247A09" w:rsidP="00247A09">
      <w:pPr>
        <w:widowControl/>
        <w:autoSpaceDE/>
        <w:autoSpaceDN/>
        <w:adjustRightInd/>
        <w:jc w:val="both"/>
      </w:pPr>
    </w:p>
    <w:p w14:paraId="0C0D7E56" w14:textId="5A28952F" w:rsidR="00247A09" w:rsidRDefault="00247A09" w:rsidP="00247A09">
      <w:pPr>
        <w:widowControl/>
        <w:autoSpaceDE/>
        <w:autoSpaceDN/>
        <w:adjustRightInd/>
        <w:jc w:val="both"/>
      </w:pPr>
    </w:p>
    <w:p w14:paraId="61F00D1B" w14:textId="5133A743" w:rsidR="00247A09" w:rsidRDefault="00247A09" w:rsidP="00247A09">
      <w:pPr>
        <w:widowControl/>
        <w:autoSpaceDE/>
        <w:autoSpaceDN/>
        <w:adjustRightInd/>
        <w:jc w:val="both"/>
      </w:pPr>
    </w:p>
    <w:p w14:paraId="463B0C29" w14:textId="77777777" w:rsidR="00247A09" w:rsidRDefault="00247A09" w:rsidP="00247A09">
      <w:pPr>
        <w:widowControl/>
        <w:autoSpaceDE/>
        <w:autoSpaceDN/>
        <w:adjustRightInd/>
        <w:jc w:val="both"/>
      </w:pPr>
    </w:p>
    <w:p w14:paraId="7CB45A8B" w14:textId="77777777" w:rsidR="00247A09" w:rsidRDefault="00247A09" w:rsidP="00247A09">
      <w:pPr>
        <w:widowControl/>
        <w:autoSpaceDE/>
        <w:autoSpaceDN/>
        <w:adjustRightInd/>
        <w:jc w:val="both"/>
      </w:pPr>
    </w:p>
    <w:p w14:paraId="2E027444" w14:textId="77777777" w:rsidR="00247A09" w:rsidRDefault="00247A09" w:rsidP="00247A09">
      <w:pPr>
        <w:widowControl/>
        <w:autoSpaceDE/>
        <w:autoSpaceDN/>
        <w:adjustRightInd/>
        <w:jc w:val="both"/>
      </w:pPr>
    </w:p>
    <w:p w14:paraId="2F333297" w14:textId="77777777" w:rsidR="00247A09" w:rsidRDefault="00247A09" w:rsidP="00247A09">
      <w:pPr>
        <w:widowControl/>
        <w:autoSpaceDE/>
        <w:autoSpaceDN/>
        <w:adjustRightInd/>
        <w:jc w:val="both"/>
      </w:pPr>
    </w:p>
    <w:p w14:paraId="1A270B4E" w14:textId="77777777" w:rsidR="001F7D90" w:rsidRPr="00695542" w:rsidRDefault="001F7D90" w:rsidP="001F7D90">
      <w:pPr>
        <w:ind w:right="-144" w:firstLine="18"/>
      </w:pPr>
    </w:p>
    <w:p w14:paraId="66E96D60" w14:textId="77777777" w:rsidR="001F7D90" w:rsidRPr="00695542" w:rsidRDefault="001F7D90" w:rsidP="001F7D90">
      <w:pPr>
        <w:ind w:right="-144" w:firstLine="18"/>
      </w:pPr>
    </w:p>
    <w:p w14:paraId="2415E500" w14:textId="62F16761" w:rsidR="001F7D90" w:rsidRPr="005F57A6" w:rsidRDefault="001F7D90" w:rsidP="001F7D90">
      <w:pPr>
        <w:ind w:right="-144" w:firstLine="18"/>
        <w:rPr>
          <w:b/>
          <w:bCs/>
        </w:rPr>
      </w:pPr>
      <w:bookmarkStart w:id="17" w:name="_Hlk66952918"/>
      <w:r w:rsidRPr="005F57A6">
        <w:rPr>
          <w:b/>
          <w:bCs/>
        </w:rPr>
        <w:t xml:space="preserve">Docket No. </w:t>
      </w:r>
      <w:r w:rsidR="00C127C4">
        <w:rPr>
          <w:b/>
          <w:bCs/>
        </w:rPr>
        <w:t>51089</w:t>
      </w:r>
    </w:p>
    <w:bookmarkEnd w:id="17"/>
    <w:p w14:paraId="5A884AE8" w14:textId="77777777" w:rsidR="00152C28" w:rsidRDefault="00152C28" w:rsidP="00152C28">
      <w:pPr>
        <w:ind w:right="-144" w:firstLine="18"/>
      </w:pPr>
      <w:r>
        <w:br w:type="page"/>
      </w:r>
    </w:p>
    <w:p w14:paraId="33E484D1" w14:textId="779A1DD4" w:rsidR="00152C28" w:rsidRPr="005F57A6" w:rsidRDefault="00152C28" w:rsidP="00152C28">
      <w:pPr>
        <w:widowControl/>
        <w:tabs>
          <w:tab w:val="right" w:pos="10080"/>
        </w:tabs>
        <w:ind w:right="-72"/>
        <w:jc w:val="both"/>
      </w:pPr>
      <w:r w:rsidRPr="005F57A6">
        <w:rPr>
          <w:u w:val="single"/>
        </w:rPr>
        <w:lastRenderedPageBreak/>
        <w:t>CSWR – Texas Utility Operating Company, LLC</w:t>
      </w:r>
      <w:r w:rsidRPr="005F57A6">
        <w:tab/>
        <w:t xml:space="preserve">Water Tariff Page No. </w:t>
      </w:r>
      <w:r>
        <w:t>11</w:t>
      </w:r>
    </w:p>
    <w:p w14:paraId="0E0D492B" w14:textId="77777777" w:rsidR="00B637C1" w:rsidRPr="00B637C1" w:rsidRDefault="00B637C1" w:rsidP="00B637C1">
      <w:pPr>
        <w:rPr>
          <w:b/>
          <w:bCs/>
          <w:color w:val="000000"/>
        </w:rPr>
      </w:pPr>
      <w:r w:rsidRPr="00B637C1">
        <w:rPr>
          <w:b/>
          <w:bCs/>
          <w:color w:val="000000"/>
        </w:rPr>
        <w:t>Hillside Estates Water System, Meadowview Estates, Meadowview Estates II,</w:t>
      </w:r>
    </w:p>
    <w:p w14:paraId="2EBCBAF5" w14:textId="77777777" w:rsidR="00B637C1" w:rsidRPr="00B637C1" w:rsidRDefault="00B637C1" w:rsidP="00B637C1">
      <w:pPr>
        <w:rPr>
          <w:b/>
          <w:bCs/>
        </w:rPr>
      </w:pPr>
      <w:r w:rsidRPr="00B637C1">
        <w:rPr>
          <w:b/>
          <w:bCs/>
          <w:color w:val="000000"/>
        </w:rPr>
        <w:t xml:space="preserve">Settlers Estates Sec II, Settlers Crossing Water System, </w:t>
      </w:r>
      <w:r w:rsidRPr="00B637C1">
        <w:rPr>
          <w:b/>
          <w:bCs/>
        </w:rPr>
        <w:t xml:space="preserve">Settlers Crossing Water System 2, </w:t>
      </w:r>
      <w:r w:rsidRPr="00B637C1">
        <w:rPr>
          <w:b/>
          <w:bCs/>
          <w:color w:val="000000"/>
        </w:rPr>
        <w:t>Settlers Meadows Water System</w:t>
      </w:r>
    </w:p>
    <w:p w14:paraId="46CE9819" w14:textId="34E02210" w:rsidR="00B637C1" w:rsidRPr="001F7D90" w:rsidRDefault="00B637C1" w:rsidP="00B637C1">
      <w:pPr>
        <w:rPr>
          <w:b/>
          <w:bCs/>
        </w:rPr>
      </w:pPr>
      <w:r w:rsidRPr="001F7D90">
        <w:rPr>
          <w:b/>
          <w:bCs/>
        </w:rPr>
        <w:t xml:space="preserve">(Formerly </w:t>
      </w:r>
      <w:r>
        <w:rPr>
          <w:b/>
          <w:bCs/>
        </w:rPr>
        <w:t>Ranch Country of Texas, Inc.)</w:t>
      </w:r>
    </w:p>
    <w:p w14:paraId="7EADD770" w14:textId="77777777" w:rsidR="00B637C1" w:rsidRPr="005F57A6" w:rsidRDefault="00B637C1" w:rsidP="00B637C1">
      <w:pPr>
        <w:widowControl/>
        <w:jc w:val="both"/>
      </w:pPr>
      <w:r w:rsidRPr="005F57A6">
        <w:rPr>
          <w:sz w:val="18"/>
          <w:szCs w:val="18"/>
        </w:rPr>
        <w:t>(Utility Name)</w:t>
      </w:r>
    </w:p>
    <w:p w14:paraId="1130893B" w14:textId="77777777" w:rsidR="00B637C1" w:rsidRDefault="00B637C1" w:rsidP="00152C28">
      <w:pPr>
        <w:ind w:right="-144" w:firstLine="18"/>
      </w:pPr>
    </w:p>
    <w:p w14:paraId="3C8C3479" w14:textId="77777777" w:rsidR="00D72E7D" w:rsidRPr="00B45C6A" w:rsidRDefault="00D72E7D" w:rsidP="00CC66E0">
      <w:pPr>
        <w:ind w:right="-72" w:firstLine="720"/>
        <w:jc w:val="center"/>
      </w:pPr>
      <w:r w:rsidRPr="00B45C6A">
        <w:t>SECTION 1.0 -- RATE SCHEDULE</w:t>
      </w:r>
    </w:p>
    <w:p w14:paraId="69C5D993" w14:textId="77777777" w:rsidR="00D72E7D" w:rsidRPr="00B45C6A" w:rsidRDefault="00D72E7D" w:rsidP="00D72E7D"/>
    <w:p w14:paraId="6638D183" w14:textId="77777777" w:rsidR="00D72E7D" w:rsidRPr="00B45C6A" w:rsidRDefault="00D72E7D" w:rsidP="00D72E7D">
      <w:r w:rsidRPr="00B45C6A">
        <w:rPr>
          <w:u w:val="single"/>
        </w:rPr>
        <w:t>Section 1.01 - Rates</w:t>
      </w:r>
    </w:p>
    <w:p w14:paraId="2CCA8B1F" w14:textId="77777777" w:rsidR="00D72E7D" w:rsidRPr="00B45C6A" w:rsidRDefault="00D72E7D" w:rsidP="00CC66E0">
      <w:pPr>
        <w:tabs>
          <w:tab w:val="left" w:pos="2880"/>
          <w:tab w:val="right" w:pos="9360"/>
        </w:tabs>
        <w:ind w:right="-72"/>
        <w:rPr>
          <w:u w:val="single"/>
        </w:rPr>
      </w:pPr>
    </w:p>
    <w:p w14:paraId="7147F9C1" w14:textId="77777777" w:rsidR="00D72E7D" w:rsidRPr="00B45C6A" w:rsidRDefault="00D72E7D" w:rsidP="00CC66E0">
      <w:pPr>
        <w:tabs>
          <w:tab w:val="left" w:pos="2880"/>
          <w:tab w:val="right" w:pos="10080"/>
        </w:tabs>
        <w:ind w:right="-72"/>
      </w:pPr>
      <w:r w:rsidRPr="00B45C6A">
        <w:rPr>
          <w:u w:val="single"/>
        </w:rPr>
        <w:t>Meter Size</w:t>
      </w:r>
      <w:r w:rsidRPr="00B45C6A">
        <w:tab/>
      </w:r>
      <w:r w:rsidRPr="00B45C6A">
        <w:rPr>
          <w:u w:val="single"/>
        </w:rPr>
        <w:t>Monthly Minimum Charge</w:t>
      </w:r>
      <w:r w:rsidRPr="00B45C6A">
        <w:tab/>
      </w:r>
      <w:r w:rsidRPr="00B45C6A">
        <w:rPr>
          <w:u w:val="single"/>
        </w:rPr>
        <w:t>Gallonage Charge</w:t>
      </w:r>
    </w:p>
    <w:p w14:paraId="7145449E" w14:textId="77777777" w:rsidR="00D72E7D" w:rsidRPr="00B45C6A" w:rsidRDefault="00D72E7D" w:rsidP="00CC66E0">
      <w:pPr>
        <w:tabs>
          <w:tab w:val="left" w:pos="2790"/>
          <w:tab w:val="right" w:pos="10080"/>
        </w:tabs>
        <w:ind w:right="-72"/>
      </w:pPr>
      <w:r w:rsidRPr="00B45C6A">
        <w:t>5/8" or 3/4"</w:t>
      </w:r>
      <w:r w:rsidRPr="00B45C6A">
        <w:tab/>
        <w:t>$</w:t>
      </w:r>
      <w:r w:rsidRPr="00B45C6A">
        <w:rPr>
          <w:u w:val="single"/>
        </w:rPr>
        <w:t>25.00</w:t>
      </w:r>
      <w:r w:rsidRPr="00B45C6A">
        <w:t xml:space="preserve"> </w:t>
      </w:r>
      <w:r w:rsidRPr="00B45C6A">
        <w:rPr>
          <w:sz w:val="20"/>
        </w:rPr>
        <w:t xml:space="preserve">(Includes </w:t>
      </w:r>
      <w:r w:rsidRPr="00B45C6A">
        <w:rPr>
          <w:sz w:val="20"/>
          <w:u w:val="single"/>
        </w:rPr>
        <w:t>5,000</w:t>
      </w:r>
      <w:r w:rsidRPr="00B45C6A">
        <w:rPr>
          <w:sz w:val="20"/>
        </w:rPr>
        <w:t xml:space="preserve"> gallons)</w:t>
      </w:r>
      <w:r w:rsidRPr="00B45C6A">
        <w:tab/>
        <w:t>$</w:t>
      </w:r>
      <w:r w:rsidRPr="00B45C6A">
        <w:rPr>
          <w:u w:val="single"/>
        </w:rPr>
        <w:t>2.00</w:t>
      </w:r>
      <w:r w:rsidRPr="00B45C6A">
        <w:t xml:space="preserve"> </w:t>
      </w:r>
      <w:r w:rsidRPr="00B45C6A">
        <w:rPr>
          <w:sz w:val="20"/>
          <w:lang w:val="en-CA"/>
        </w:rPr>
        <w:fldChar w:fldCharType="begin"/>
      </w:r>
      <w:r w:rsidRPr="00B45C6A">
        <w:rPr>
          <w:sz w:val="20"/>
          <w:lang w:val="en-CA"/>
        </w:rPr>
        <w:instrText xml:space="preserve"> SEQ CHAPTER \h \r 1</w:instrText>
      </w:r>
      <w:r w:rsidRPr="00B45C6A">
        <w:rPr>
          <w:sz w:val="20"/>
          <w:lang w:val="en-CA"/>
        </w:rPr>
        <w:fldChar w:fldCharType="end"/>
      </w:r>
      <w:r w:rsidRPr="00B45C6A">
        <w:rPr>
          <w:sz w:val="20"/>
          <w:lang w:val="en-CA"/>
        </w:rPr>
        <w:t>per</w:t>
      </w:r>
      <w:r w:rsidRPr="00B45C6A">
        <w:rPr>
          <w:sz w:val="20"/>
        </w:rPr>
        <w:t xml:space="preserve"> 1,000 gallons thereafter</w:t>
      </w:r>
    </w:p>
    <w:p w14:paraId="096643A2" w14:textId="77777777" w:rsidR="00D72E7D" w:rsidRPr="00B45C6A" w:rsidRDefault="00D72E7D" w:rsidP="00CC66E0">
      <w:pPr>
        <w:ind w:right="-72"/>
      </w:pPr>
    </w:p>
    <w:p w14:paraId="47FCB7BA" w14:textId="77777777" w:rsidR="00CC66E0" w:rsidRPr="005F57A6" w:rsidRDefault="00CC66E0" w:rsidP="00CC66E0">
      <w:pPr>
        <w:ind w:right="-144"/>
      </w:pPr>
      <w:r w:rsidRPr="005F57A6">
        <w:t>FORM OF PAYMENT:   The utility will accept the following forms of payment:</w:t>
      </w:r>
    </w:p>
    <w:p w14:paraId="452127E5" w14:textId="77777777" w:rsidR="00CC66E0" w:rsidRPr="005F57A6" w:rsidRDefault="00CC66E0" w:rsidP="00CC66E0">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2404676A" w14:textId="77777777" w:rsidR="00CC66E0" w:rsidRPr="005F57A6" w:rsidRDefault="00CC66E0" w:rsidP="00CC66E0">
      <w:pPr>
        <w:widowControl/>
        <w:ind w:left="720" w:right="-72"/>
        <w:jc w:val="both"/>
        <w:rPr>
          <w:color w:val="000000"/>
          <w:sz w:val="18"/>
          <w:szCs w:val="18"/>
        </w:rPr>
      </w:pPr>
      <w:r w:rsidRPr="005F57A6">
        <w:rPr>
          <w:color w:val="000000"/>
          <w:sz w:val="18"/>
          <w:szCs w:val="18"/>
        </w:rPr>
        <w:t>THE UTILITY MAY REQUIRE EXACT CHANGE FOR PAYMENTS AND MAY REFUSE TO ACCEPT PAYMENTS MADE USING MORE THAN $1.00 IN SMALL COINS.  A WRITTEN RECEIPT WILL BE GIVEN FOR CASH PAYMENTS.</w:t>
      </w:r>
    </w:p>
    <w:p w14:paraId="166AC008" w14:textId="77777777" w:rsidR="00D72E7D" w:rsidRPr="000F7DD6" w:rsidRDefault="00D72E7D" w:rsidP="00CC66E0">
      <w:pPr>
        <w:ind w:right="-72"/>
      </w:pPr>
    </w:p>
    <w:p w14:paraId="02AA1CB6" w14:textId="77777777" w:rsidR="00CC66E0" w:rsidRPr="005F57A6" w:rsidRDefault="00CC66E0" w:rsidP="00CC66E0">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531C12DC" w14:textId="77777777" w:rsidR="00CC66E0" w:rsidRPr="005F57A6" w:rsidRDefault="00CC66E0" w:rsidP="00CC66E0">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610B43F3" w14:textId="77777777" w:rsidR="00D72E7D" w:rsidRPr="000F7DD6" w:rsidRDefault="00D72E7D" w:rsidP="00CC66E0">
      <w:pPr>
        <w:tabs>
          <w:tab w:val="right" w:leader="dot" w:pos="9360"/>
        </w:tabs>
        <w:ind w:right="-72"/>
      </w:pPr>
    </w:p>
    <w:p w14:paraId="083AB412" w14:textId="77777777" w:rsidR="00D72E7D" w:rsidRPr="000F7DD6" w:rsidRDefault="00D72E7D" w:rsidP="00CC66E0">
      <w:pPr>
        <w:ind w:right="-72"/>
        <w:rPr>
          <w:u w:val="single"/>
        </w:rPr>
      </w:pPr>
      <w:r w:rsidRPr="000F7DD6">
        <w:rPr>
          <w:u w:val="single"/>
        </w:rPr>
        <w:t>Section 1.02 – Miscellaneous Fees</w:t>
      </w:r>
    </w:p>
    <w:p w14:paraId="4F1AD481" w14:textId="77777777" w:rsidR="00D72E7D" w:rsidRPr="000F7DD6" w:rsidRDefault="00D72E7D" w:rsidP="00CC66E0">
      <w:pPr>
        <w:ind w:right="-72"/>
        <w:rPr>
          <w:u w:val="single"/>
        </w:rPr>
      </w:pPr>
    </w:p>
    <w:p w14:paraId="53573B05" w14:textId="77777777" w:rsidR="00D72E7D" w:rsidRPr="000F7DD6" w:rsidRDefault="00D72E7D" w:rsidP="00CC66E0">
      <w:pPr>
        <w:tabs>
          <w:tab w:val="right" w:leader="dot" w:pos="10080"/>
        </w:tabs>
        <w:ind w:right="-72"/>
      </w:pPr>
      <w:r w:rsidRPr="000F7DD6">
        <w:t>TAP FEE</w:t>
      </w:r>
      <w:r w:rsidRPr="000F7DD6">
        <w:tab/>
      </w:r>
      <w:r w:rsidRPr="000F7DD6">
        <w:rPr>
          <w:u w:val="single"/>
        </w:rPr>
        <w:t>$500.00</w:t>
      </w:r>
    </w:p>
    <w:p w14:paraId="548006B5" w14:textId="77777777" w:rsidR="00D72E7D" w:rsidRPr="00E07F80" w:rsidRDefault="00D72E7D" w:rsidP="004C51D2">
      <w:pPr>
        <w:ind w:left="720" w:right="-72"/>
        <w:jc w:val="both"/>
        <w:rPr>
          <w:sz w:val="18"/>
          <w:szCs w:val="18"/>
        </w:rPr>
      </w:pPr>
      <w:r w:rsidRPr="00E07F80">
        <w:rPr>
          <w:sz w:val="18"/>
          <w:szCs w:val="18"/>
        </w:rPr>
        <w:t>TAP FEE IS BASED ON THE AVERAGE OF THE UTILITY'S ACTUAL COST FOR MATERIALS AND LABOR FOR STANDARD RESIDENTIAL CONNECTION OF 5/8" METER PLUS UNIQUE COSTS AS PERMITTED BY PUC RULE AT COST.</w:t>
      </w:r>
    </w:p>
    <w:p w14:paraId="4E8E2A11" w14:textId="77777777" w:rsidR="00D72E7D" w:rsidRPr="000F7DD6" w:rsidRDefault="00D72E7D" w:rsidP="00CC66E0">
      <w:pPr>
        <w:ind w:right="-72"/>
      </w:pPr>
    </w:p>
    <w:p w14:paraId="3EF09FA0" w14:textId="77777777" w:rsidR="00D72E7D" w:rsidRPr="000F7DD6" w:rsidRDefault="00D72E7D" w:rsidP="00CC66E0">
      <w:pPr>
        <w:tabs>
          <w:tab w:val="right" w:leader="dot" w:pos="10080"/>
        </w:tabs>
        <w:ind w:right="-72"/>
      </w:pPr>
      <w:r w:rsidRPr="000F7DD6">
        <w:t>TAP FEE (Unique costs)</w:t>
      </w:r>
      <w:r w:rsidRPr="000F7DD6">
        <w:tab/>
      </w:r>
      <w:r w:rsidRPr="000F7DD6">
        <w:rPr>
          <w:u w:val="single"/>
        </w:rPr>
        <w:t>Actual Cost</w:t>
      </w:r>
    </w:p>
    <w:p w14:paraId="3028819C" w14:textId="77777777" w:rsidR="00D72E7D" w:rsidRPr="00E07F80" w:rsidRDefault="00D72E7D" w:rsidP="004C51D2">
      <w:pPr>
        <w:ind w:left="720" w:right="-72"/>
        <w:jc w:val="both"/>
        <w:rPr>
          <w:sz w:val="18"/>
          <w:szCs w:val="18"/>
        </w:rPr>
      </w:pPr>
      <w:r w:rsidRPr="00E07F80">
        <w:rPr>
          <w:sz w:val="18"/>
          <w:szCs w:val="18"/>
        </w:rPr>
        <w:t>FOR EXAMPLE, A ROAD BORE FOR CUSTOMERS OUTSIDE OF SUBDIVISIONS OR RESIDENTIAL AREAS.</w:t>
      </w:r>
    </w:p>
    <w:p w14:paraId="1D011843" w14:textId="77777777" w:rsidR="00D72E7D" w:rsidRPr="000F7DD6" w:rsidRDefault="00D72E7D" w:rsidP="00CC66E0">
      <w:pPr>
        <w:tabs>
          <w:tab w:val="left" w:pos="-1440"/>
        </w:tabs>
        <w:ind w:right="-72"/>
      </w:pPr>
    </w:p>
    <w:p w14:paraId="4E0C8CF8" w14:textId="77777777" w:rsidR="00D72E7D" w:rsidRPr="000F7DD6" w:rsidRDefault="00D72E7D" w:rsidP="00CC66E0">
      <w:pPr>
        <w:tabs>
          <w:tab w:val="right" w:leader="dot" w:pos="10080"/>
        </w:tabs>
        <w:ind w:right="-72"/>
      </w:pPr>
      <w:r w:rsidRPr="000F7DD6">
        <w:t>TAP FEE (Large Meter)</w:t>
      </w:r>
      <w:r w:rsidRPr="000F7DD6">
        <w:tab/>
      </w:r>
      <w:r w:rsidRPr="000F7DD6">
        <w:rPr>
          <w:u w:val="single"/>
        </w:rPr>
        <w:t>Actual Cost</w:t>
      </w:r>
    </w:p>
    <w:p w14:paraId="5288DCA3" w14:textId="77777777" w:rsidR="00D72E7D" w:rsidRPr="00E07F80" w:rsidRDefault="00D72E7D" w:rsidP="004C51D2">
      <w:pPr>
        <w:ind w:left="720" w:right="-72"/>
        <w:jc w:val="both"/>
        <w:rPr>
          <w:sz w:val="18"/>
          <w:szCs w:val="18"/>
        </w:rPr>
      </w:pPr>
      <w:r w:rsidRPr="00E07F80">
        <w:rPr>
          <w:sz w:val="18"/>
          <w:szCs w:val="18"/>
        </w:rPr>
        <w:t>TAP FEE IS BASED ON THE UTILITY'S ACTUAL COST FOR MATERIALS AND LABOR FOR METERS LARGER THAN STANDARD 5/8" METERS.</w:t>
      </w:r>
    </w:p>
    <w:p w14:paraId="67852B2F" w14:textId="77777777" w:rsidR="00D72E7D" w:rsidRPr="003701D6" w:rsidRDefault="00D72E7D" w:rsidP="00CC66E0">
      <w:pPr>
        <w:ind w:right="-72"/>
        <w:rPr>
          <w:sz w:val="22"/>
          <w:szCs w:val="22"/>
        </w:rPr>
      </w:pPr>
    </w:p>
    <w:p w14:paraId="7AD69F55" w14:textId="77777777" w:rsidR="00D72E7D" w:rsidRPr="000F7DD6" w:rsidRDefault="00D72E7D" w:rsidP="00CC66E0">
      <w:pPr>
        <w:tabs>
          <w:tab w:val="right" w:leader="dot" w:pos="10080"/>
        </w:tabs>
        <w:ind w:right="-72"/>
      </w:pPr>
      <w:r w:rsidRPr="000F7DD6">
        <w:t>METER RELOCATION FEE</w:t>
      </w:r>
      <w:r w:rsidRPr="000F7DD6">
        <w:tab/>
      </w:r>
      <w:r w:rsidRPr="000F7DD6">
        <w:rPr>
          <w:u w:val="single"/>
        </w:rPr>
        <w:t>Actual Relocation Cost, Not to Exceed Tap Fee</w:t>
      </w:r>
    </w:p>
    <w:p w14:paraId="16AB8A59" w14:textId="77777777" w:rsidR="00D72E7D" w:rsidRPr="00E07F80" w:rsidRDefault="00D72E7D" w:rsidP="004C51D2">
      <w:pPr>
        <w:ind w:left="720" w:right="-72"/>
        <w:jc w:val="both"/>
        <w:rPr>
          <w:sz w:val="18"/>
          <w:szCs w:val="18"/>
        </w:rPr>
      </w:pPr>
      <w:r w:rsidRPr="00E07F80">
        <w:rPr>
          <w:sz w:val="18"/>
          <w:szCs w:val="18"/>
        </w:rPr>
        <w:t>THIS FEE MAY BE CHARGED IF A CUSTOMER REQUESTS RELOCATION OF AN EXISTING METER.</w:t>
      </w:r>
    </w:p>
    <w:p w14:paraId="4DE74595" w14:textId="3C8A0E25" w:rsidR="00D72E7D" w:rsidRDefault="00D72E7D" w:rsidP="00CC66E0">
      <w:pPr>
        <w:ind w:right="-72"/>
      </w:pPr>
    </w:p>
    <w:p w14:paraId="3890253F" w14:textId="77777777" w:rsidR="00255C5E" w:rsidRPr="000F7DD6" w:rsidRDefault="00255C5E" w:rsidP="00255C5E">
      <w:pPr>
        <w:tabs>
          <w:tab w:val="right" w:leader="dot" w:pos="10080"/>
        </w:tabs>
        <w:ind w:right="-72"/>
      </w:pPr>
      <w:r w:rsidRPr="000F7DD6">
        <w:t>METER TEST FEE</w:t>
      </w:r>
      <w:r w:rsidRPr="000F7DD6">
        <w:tab/>
      </w:r>
      <w:r w:rsidRPr="000F7DD6">
        <w:rPr>
          <w:u w:val="single"/>
        </w:rPr>
        <w:t>$25.00</w:t>
      </w:r>
    </w:p>
    <w:p w14:paraId="0CF1C2D9" w14:textId="77777777" w:rsidR="00255C5E" w:rsidRPr="00E07F80" w:rsidRDefault="00255C5E" w:rsidP="00255C5E">
      <w:pPr>
        <w:ind w:left="720" w:right="-72"/>
        <w:jc w:val="both"/>
        <w:rPr>
          <w:sz w:val="18"/>
          <w:szCs w:val="18"/>
        </w:rPr>
      </w:pPr>
      <w:r w:rsidRPr="00E07F80">
        <w:rPr>
          <w:sz w:val="18"/>
          <w:szCs w:val="18"/>
        </w:rPr>
        <w:t>THIS FEE WHICH SHOULD REFLECT THE UTILITY’S COST MAY BE CHARGED IF A CUSTOMER REQUESTS A SECOND METER TEST WITHIN A TWO-YEAR PERIOD AND THE TEST INDICATES THAT THE METER IS RECORDING ACCURATELY. THE FEE MAY NOT EXCEED $25.</w:t>
      </w:r>
    </w:p>
    <w:p w14:paraId="4C4534CB" w14:textId="160720BF" w:rsidR="004C51D2" w:rsidRDefault="004C51D2" w:rsidP="00CC66E0">
      <w:pPr>
        <w:ind w:right="-72"/>
      </w:pPr>
    </w:p>
    <w:p w14:paraId="2A80006D" w14:textId="0B9D228D" w:rsidR="004C51D2" w:rsidRDefault="004C51D2" w:rsidP="00CC66E0">
      <w:pPr>
        <w:ind w:right="-72"/>
      </w:pPr>
    </w:p>
    <w:p w14:paraId="2643439B" w14:textId="7D85569D" w:rsidR="004C51D2" w:rsidRDefault="004C51D2" w:rsidP="00CC66E0">
      <w:pPr>
        <w:ind w:right="-72"/>
      </w:pPr>
    </w:p>
    <w:p w14:paraId="7F58C5E9" w14:textId="0BAD65AC" w:rsidR="004C51D2" w:rsidRDefault="004C51D2" w:rsidP="00CC66E0">
      <w:pPr>
        <w:ind w:right="-72"/>
      </w:pPr>
    </w:p>
    <w:p w14:paraId="16222BDD" w14:textId="37F96F7D" w:rsidR="004C51D2" w:rsidRDefault="004C51D2" w:rsidP="00CC66E0">
      <w:pPr>
        <w:ind w:right="-72"/>
      </w:pPr>
    </w:p>
    <w:p w14:paraId="0E8410DC" w14:textId="7B878C54" w:rsidR="004C51D2" w:rsidRDefault="004C51D2" w:rsidP="00CC66E0">
      <w:pPr>
        <w:ind w:right="-72"/>
      </w:pPr>
    </w:p>
    <w:p w14:paraId="68032B5D" w14:textId="77777777" w:rsidR="004C51D2" w:rsidRDefault="004C51D2" w:rsidP="00CC66E0">
      <w:pPr>
        <w:ind w:right="-72"/>
      </w:pPr>
    </w:p>
    <w:p w14:paraId="674BAD69" w14:textId="77777777" w:rsidR="00152C28" w:rsidRDefault="00152C28" w:rsidP="00CC66E0">
      <w:pPr>
        <w:ind w:right="-72" w:firstLine="18"/>
      </w:pPr>
    </w:p>
    <w:p w14:paraId="23FFCF68" w14:textId="69CD8117" w:rsidR="002956BF" w:rsidRPr="005F57A6" w:rsidRDefault="002956BF" w:rsidP="00CC66E0">
      <w:pPr>
        <w:ind w:right="-72" w:firstLine="18"/>
        <w:rPr>
          <w:b/>
          <w:bCs/>
        </w:rPr>
      </w:pPr>
      <w:r w:rsidRPr="005F57A6">
        <w:rPr>
          <w:b/>
          <w:bCs/>
        </w:rPr>
        <w:t xml:space="preserve">Docket No. </w:t>
      </w:r>
      <w:r w:rsidR="00C127C4">
        <w:rPr>
          <w:b/>
          <w:bCs/>
        </w:rPr>
        <w:t>51089</w:t>
      </w:r>
    </w:p>
    <w:p w14:paraId="7581AD63" w14:textId="5D487CF5" w:rsidR="00152C28" w:rsidRDefault="00152C28" w:rsidP="00CC66E0">
      <w:pPr>
        <w:ind w:right="-72" w:firstLine="18"/>
      </w:pPr>
      <w:r>
        <w:br w:type="page"/>
      </w:r>
    </w:p>
    <w:p w14:paraId="737EDAD0" w14:textId="649D5260" w:rsidR="00152C28" w:rsidRPr="005F57A6" w:rsidRDefault="00152C28" w:rsidP="00152C28">
      <w:pPr>
        <w:widowControl/>
        <w:tabs>
          <w:tab w:val="right" w:pos="10080"/>
        </w:tabs>
        <w:ind w:right="-72"/>
        <w:jc w:val="both"/>
      </w:pPr>
      <w:r w:rsidRPr="005F57A6">
        <w:rPr>
          <w:u w:val="single"/>
        </w:rPr>
        <w:lastRenderedPageBreak/>
        <w:t>CSWR – Texas Utility Operating Company, LLC</w:t>
      </w:r>
      <w:r w:rsidRPr="005F57A6">
        <w:tab/>
        <w:t xml:space="preserve">Water Tariff Page No. </w:t>
      </w:r>
      <w:r>
        <w:t>11a</w:t>
      </w:r>
    </w:p>
    <w:p w14:paraId="150DAB1C" w14:textId="77777777" w:rsidR="00B637C1" w:rsidRPr="00B637C1" w:rsidRDefault="00B637C1" w:rsidP="00B637C1">
      <w:pPr>
        <w:rPr>
          <w:b/>
          <w:bCs/>
          <w:color w:val="000000"/>
        </w:rPr>
      </w:pPr>
      <w:r w:rsidRPr="00B637C1">
        <w:rPr>
          <w:b/>
          <w:bCs/>
          <w:color w:val="000000"/>
        </w:rPr>
        <w:t>Hillside Estates Water System, Meadowview Estates, Meadowview Estates II,</w:t>
      </w:r>
    </w:p>
    <w:p w14:paraId="486A122C" w14:textId="77777777" w:rsidR="00B637C1" w:rsidRPr="00B637C1" w:rsidRDefault="00B637C1" w:rsidP="00B637C1">
      <w:pPr>
        <w:rPr>
          <w:b/>
          <w:bCs/>
        </w:rPr>
      </w:pPr>
      <w:r w:rsidRPr="00B637C1">
        <w:rPr>
          <w:b/>
          <w:bCs/>
          <w:color w:val="000000"/>
        </w:rPr>
        <w:t xml:space="preserve">Settlers Estates Sec II, Settlers Crossing Water System, </w:t>
      </w:r>
      <w:r w:rsidRPr="00B637C1">
        <w:rPr>
          <w:b/>
          <w:bCs/>
        </w:rPr>
        <w:t xml:space="preserve">Settlers Crossing Water System 2, </w:t>
      </w:r>
      <w:r w:rsidRPr="00B637C1">
        <w:rPr>
          <w:b/>
          <w:bCs/>
          <w:color w:val="000000"/>
        </w:rPr>
        <w:t>Settlers Meadows Water System</w:t>
      </w:r>
    </w:p>
    <w:p w14:paraId="2847FEA3" w14:textId="77777777" w:rsidR="00B637C1" w:rsidRPr="001F7D90" w:rsidRDefault="00B637C1" w:rsidP="00B637C1">
      <w:pPr>
        <w:rPr>
          <w:b/>
          <w:bCs/>
        </w:rPr>
      </w:pPr>
      <w:r w:rsidRPr="001F7D90">
        <w:rPr>
          <w:b/>
          <w:bCs/>
        </w:rPr>
        <w:t xml:space="preserve">(Formerly </w:t>
      </w:r>
      <w:r>
        <w:rPr>
          <w:b/>
          <w:bCs/>
        </w:rPr>
        <w:t>Ranch Country of Texas, Inc.)</w:t>
      </w:r>
    </w:p>
    <w:p w14:paraId="6D006A82" w14:textId="77777777" w:rsidR="00B637C1" w:rsidRPr="005F57A6" w:rsidRDefault="00B637C1" w:rsidP="00B637C1">
      <w:pPr>
        <w:widowControl/>
        <w:jc w:val="both"/>
      </w:pPr>
      <w:r w:rsidRPr="005F57A6">
        <w:rPr>
          <w:sz w:val="18"/>
          <w:szCs w:val="18"/>
        </w:rPr>
        <w:t>(Utility Name)</w:t>
      </w:r>
    </w:p>
    <w:p w14:paraId="3421F055" w14:textId="77777777" w:rsidR="00B637C1" w:rsidRDefault="00B637C1" w:rsidP="001F7D90">
      <w:pPr>
        <w:ind w:right="-144" w:firstLine="18"/>
      </w:pPr>
    </w:p>
    <w:p w14:paraId="1B4DBFB8" w14:textId="77777777" w:rsidR="002956BF" w:rsidRPr="000F7DD6" w:rsidRDefault="002956BF" w:rsidP="00CC66E0">
      <w:pPr>
        <w:ind w:right="-72"/>
        <w:jc w:val="center"/>
      </w:pPr>
      <w:r w:rsidRPr="000F7DD6">
        <w:t>SECTION 1.0 -- RATE SCHEDULE (Continued)</w:t>
      </w:r>
    </w:p>
    <w:p w14:paraId="10E21218" w14:textId="77777777" w:rsidR="002956BF" w:rsidRPr="000F7DD6" w:rsidRDefault="002956BF" w:rsidP="00CC66E0">
      <w:pPr>
        <w:ind w:right="-72"/>
      </w:pPr>
      <w:bookmarkStart w:id="18" w:name="_Hlk67832711"/>
    </w:p>
    <w:p w14:paraId="4BDCE1E2" w14:textId="77777777" w:rsidR="002956BF" w:rsidRPr="000F7DD6" w:rsidRDefault="002956BF" w:rsidP="00CC66E0">
      <w:pPr>
        <w:ind w:right="-72"/>
      </w:pPr>
      <w:r w:rsidRPr="000F7DD6">
        <w:t>RECONNECTION FEE</w:t>
      </w:r>
    </w:p>
    <w:p w14:paraId="73D279A9" w14:textId="77777777" w:rsidR="002956BF" w:rsidRPr="00E07F80" w:rsidRDefault="002956BF" w:rsidP="00222F17">
      <w:pPr>
        <w:ind w:left="720" w:right="-72"/>
        <w:jc w:val="both"/>
        <w:rPr>
          <w:sz w:val="18"/>
          <w:szCs w:val="18"/>
        </w:rPr>
      </w:pPr>
      <w:r w:rsidRPr="00E07F80">
        <w:rPr>
          <w:sz w:val="18"/>
          <w:szCs w:val="18"/>
        </w:rPr>
        <w:t>THE RECONNECT FEE MUST BE PAID BEFORE SERVICE CAN BE RESTORED TO A CUSTOMER WHO HAS BEEN DISCONNECTED FOR THE FOLLOWING REASONS (OR OTHER REASONS LISTED UNDER SECTION 2.0 OF THIS TARIFF):</w:t>
      </w:r>
    </w:p>
    <w:p w14:paraId="6C922B13" w14:textId="2873AC7C" w:rsidR="002956BF" w:rsidRPr="000F7DD6" w:rsidRDefault="002956BF" w:rsidP="00CC66E0">
      <w:pPr>
        <w:tabs>
          <w:tab w:val="right" w:leader="dot" w:pos="10080"/>
        </w:tabs>
        <w:ind w:right="-72" w:firstLine="720"/>
        <w:rPr>
          <w:u w:val="single"/>
        </w:rPr>
      </w:pPr>
      <w:r w:rsidRPr="000F7DD6">
        <w:t>a)  Nonpayment of bill (Maximum $25.00)</w:t>
      </w:r>
      <w:r w:rsidRPr="000F7DD6">
        <w:tab/>
      </w:r>
      <w:r w:rsidRPr="000F7DD6">
        <w:rPr>
          <w:u w:val="single"/>
        </w:rPr>
        <w:t>$25.00</w:t>
      </w:r>
    </w:p>
    <w:p w14:paraId="3E8B5A49" w14:textId="77777777" w:rsidR="002956BF" w:rsidRPr="000F7DD6" w:rsidRDefault="002956BF" w:rsidP="00CC66E0">
      <w:pPr>
        <w:tabs>
          <w:tab w:val="right" w:leader="dot" w:pos="10080"/>
        </w:tabs>
        <w:ind w:right="-72" w:firstLine="720"/>
      </w:pPr>
      <w:r w:rsidRPr="000F7DD6">
        <w:t>b)  Customer's request</w:t>
      </w:r>
      <w:r w:rsidRPr="000F7DD6">
        <w:tab/>
      </w:r>
      <w:r w:rsidRPr="000F7DD6">
        <w:rPr>
          <w:u w:val="single"/>
        </w:rPr>
        <w:t>$15.00</w:t>
      </w:r>
    </w:p>
    <w:p w14:paraId="03136908" w14:textId="77777777" w:rsidR="002956BF" w:rsidRPr="000F7DD6" w:rsidRDefault="002956BF" w:rsidP="00CC66E0">
      <w:pPr>
        <w:tabs>
          <w:tab w:val="right" w:leader="dot" w:pos="9532"/>
        </w:tabs>
        <w:ind w:right="-72"/>
      </w:pPr>
    </w:p>
    <w:p w14:paraId="1AB10876" w14:textId="77777777" w:rsidR="002956BF" w:rsidRPr="000F7DD6" w:rsidRDefault="002956BF" w:rsidP="00CC66E0">
      <w:pPr>
        <w:tabs>
          <w:tab w:val="right" w:leader="dot" w:pos="10080"/>
        </w:tabs>
        <w:ind w:right="-72"/>
      </w:pPr>
      <w:r w:rsidRPr="000F7DD6">
        <w:t>TRANSFER FEE</w:t>
      </w:r>
      <w:r w:rsidRPr="000F7DD6">
        <w:tab/>
      </w:r>
      <w:r w:rsidRPr="000F7DD6">
        <w:rPr>
          <w:u w:val="single"/>
        </w:rPr>
        <w:t>$20.00</w:t>
      </w:r>
    </w:p>
    <w:p w14:paraId="149E6553" w14:textId="77777777" w:rsidR="002956BF" w:rsidRPr="00E07F80" w:rsidRDefault="002956BF" w:rsidP="00222F17">
      <w:pPr>
        <w:ind w:left="720" w:right="-72"/>
        <w:jc w:val="both"/>
        <w:rPr>
          <w:sz w:val="18"/>
          <w:szCs w:val="18"/>
        </w:rPr>
      </w:pPr>
      <w:r w:rsidRPr="00E07F80">
        <w:rPr>
          <w:sz w:val="18"/>
          <w:szCs w:val="18"/>
        </w:rPr>
        <w:t>THE TRANSFER FEE WILL BE CHARGED FOR CHANGING AN ACCOUNT NAME AT THE SAME SERVICE LOCATION WHEN THE SERVICE IS NOT DISCONNECTED.</w:t>
      </w:r>
    </w:p>
    <w:p w14:paraId="1BA1CC17" w14:textId="77777777" w:rsidR="002956BF" w:rsidRPr="000F7DD6" w:rsidRDefault="002956BF" w:rsidP="00CC66E0">
      <w:pPr>
        <w:ind w:right="-72"/>
      </w:pPr>
    </w:p>
    <w:p w14:paraId="291F44E8" w14:textId="77777777" w:rsidR="002956BF" w:rsidRPr="000F7DD6" w:rsidRDefault="002956BF" w:rsidP="00CC66E0">
      <w:pPr>
        <w:tabs>
          <w:tab w:val="right" w:leader="dot" w:pos="10080"/>
        </w:tabs>
        <w:ind w:left="720" w:right="-72" w:hanging="720"/>
      </w:pPr>
      <w:r w:rsidRPr="000F7DD6">
        <w:t xml:space="preserve">LATE CHARGE (EITHER $5.00 OR 10% OF THE BILL) </w:t>
      </w:r>
      <w:r w:rsidRPr="000F7DD6">
        <w:tab/>
      </w:r>
      <w:r w:rsidRPr="000F7DD6">
        <w:rPr>
          <w:u w:val="single"/>
        </w:rPr>
        <w:t>$5.00</w:t>
      </w:r>
    </w:p>
    <w:p w14:paraId="2FA334C0" w14:textId="77777777" w:rsidR="002956BF" w:rsidRPr="00E07F80" w:rsidRDefault="002956BF" w:rsidP="00222F17">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232B73A2" w14:textId="77777777" w:rsidR="002956BF" w:rsidRPr="000F7DD6" w:rsidRDefault="002956BF" w:rsidP="00CC66E0">
      <w:pPr>
        <w:ind w:right="-72"/>
      </w:pPr>
    </w:p>
    <w:p w14:paraId="54FFC513" w14:textId="77777777" w:rsidR="002956BF" w:rsidRPr="000F7DD6" w:rsidRDefault="002956BF" w:rsidP="00CC66E0">
      <w:pPr>
        <w:tabs>
          <w:tab w:val="right" w:leader="dot" w:pos="10080"/>
        </w:tabs>
        <w:ind w:left="720" w:right="-72" w:hanging="720"/>
      </w:pPr>
      <w:r w:rsidRPr="000F7DD6">
        <w:t>RETURNED CHECK CHARGE</w:t>
      </w:r>
      <w:r w:rsidRPr="000F7DD6">
        <w:tab/>
      </w:r>
      <w:r w:rsidRPr="000F7DD6">
        <w:rPr>
          <w:u w:val="single"/>
        </w:rPr>
        <w:t>$25.00</w:t>
      </w:r>
    </w:p>
    <w:p w14:paraId="73383EB8" w14:textId="77777777" w:rsidR="002956BF" w:rsidRPr="000F7DD6" w:rsidRDefault="002956BF" w:rsidP="00CC66E0">
      <w:pPr>
        <w:ind w:right="-72"/>
      </w:pPr>
    </w:p>
    <w:p w14:paraId="4FCB0A5C" w14:textId="77777777" w:rsidR="002956BF" w:rsidRPr="000F7DD6" w:rsidRDefault="002956BF" w:rsidP="00CC66E0">
      <w:pPr>
        <w:tabs>
          <w:tab w:val="right" w:leader="dot" w:pos="10080"/>
        </w:tabs>
        <w:ind w:left="720" w:right="-72" w:hanging="720"/>
      </w:pPr>
      <w:r w:rsidRPr="000F7DD6">
        <w:t>CUSTOMER DEPOSIT RESIDENTIAL (Maximum $50)</w:t>
      </w:r>
      <w:r w:rsidRPr="000F7DD6">
        <w:tab/>
      </w:r>
      <w:r w:rsidRPr="000F7DD6">
        <w:rPr>
          <w:u w:val="single"/>
        </w:rPr>
        <w:t>$50.00</w:t>
      </w:r>
    </w:p>
    <w:p w14:paraId="3B594C74" w14:textId="77777777" w:rsidR="002956BF" w:rsidRPr="000F7DD6" w:rsidRDefault="002956BF" w:rsidP="00CC66E0">
      <w:pPr>
        <w:ind w:right="-72"/>
      </w:pPr>
    </w:p>
    <w:p w14:paraId="64521277" w14:textId="77777777" w:rsidR="00222F17" w:rsidRPr="002F6A47" w:rsidRDefault="00222F17" w:rsidP="00222F17">
      <w:pPr>
        <w:tabs>
          <w:tab w:val="right" w:leader="dot" w:pos="10080"/>
        </w:tabs>
        <w:ind w:right="-72"/>
      </w:pPr>
      <w:r w:rsidRPr="002F6A47">
        <w:t>COMMERCIAL &amp; NON-RESIDENTIAL DEPOSIT</w:t>
      </w:r>
      <w:r w:rsidRPr="002F6A47">
        <w:tab/>
      </w:r>
      <w:r w:rsidRPr="007C5B60">
        <w:rPr>
          <w:sz w:val="18"/>
          <w:szCs w:val="18"/>
        </w:rPr>
        <w:t>1</w:t>
      </w:r>
      <w:r w:rsidRPr="007C5B60">
        <w:rPr>
          <w:sz w:val="18"/>
          <w:szCs w:val="18"/>
          <w:u w:val="single"/>
        </w:rPr>
        <w:t>/6TH OF ESTIMATED ANNUAL BILL</w:t>
      </w:r>
    </w:p>
    <w:p w14:paraId="3B9B4941" w14:textId="77777777" w:rsidR="00222F17" w:rsidRPr="002F6A47" w:rsidRDefault="00222F17" w:rsidP="00222F17"/>
    <w:p w14:paraId="4F561D47" w14:textId="77777777" w:rsidR="00222F17" w:rsidRPr="005F57A6" w:rsidRDefault="00222F17" w:rsidP="00222F17">
      <w:pPr>
        <w:ind w:right="-144"/>
      </w:pPr>
      <w:r w:rsidRPr="005F57A6">
        <w:t>GOVERNMENTAL TESTING, INSPECTION AND COSTS SURCHARGE:</w:t>
      </w:r>
    </w:p>
    <w:p w14:paraId="35ADFE64" w14:textId="77777777" w:rsidR="00222F17" w:rsidRPr="005F57A6" w:rsidRDefault="00222F17" w:rsidP="00222F17">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6F0514BF" w14:textId="77777777" w:rsidR="00222F17" w:rsidRPr="005F57A6" w:rsidRDefault="00222F17" w:rsidP="00222F17">
      <w:pPr>
        <w:ind w:right="-144"/>
      </w:pPr>
    </w:p>
    <w:p w14:paraId="30F9DC19" w14:textId="77777777" w:rsidR="00222F17" w:rsidRPr="005F57A6" w:rsidRDefault="00222F17" w:rsidP="00222F17">
      <w:pPr>
        <w:ind w:right="-144"/>
      </w:pPr>
      <w:r w:rsidRPr="005F57A6">
        <w:t>LINE EXTENSION AND CONSTRUCTION CHARGES:</w:t>
      </w:r>
    </w:p>
    <w:p w14:paraId="7C7D7688" w14:textId="77777777" w:rsidR="00222F17" w:rsidRPr="005F57A6" w:rsidRDefault="00222F17" w:rsidP="00222F17">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74393C3C" w14:textId="2FB46452" w:rsidR="00222F17" w:rsidRDefault="00222F17" w:rsidP="00222F17">
      <w:pPr>
        <w:widowControl/>
        <w:tabs>
          <w:tab w:val="right" w:pos="9360"/>
        </w:tabs>
        <w:rPr>
          <w:u w:val="single"/>
        </w:rPr>
      </w:pPr>
    </w:p>
    <w:p w14:paraId="3679687E" w14:textId="6AAA8748" w:rsidR="00B637C1" w:rsidRDefault="00B637C1" w:rsidP="00222F17">
      <w:pPr>
        <w:widowControl/>
        <w:tabs>
          <w:tab w:val="right" w:pos="9360"/>
        </w:tabs>
        <w:rPr>
          <w:u w:val="single"/>
        </w:rPr>
      </w:pPr>
    </w:p>
    <w:bookmarkEnd w:id="18"/>
    <w:p w14:paraId="2B14C95F" w14:textId="577E10C9" w:rsidR="00B637C1" w:rsidRDefault="00B637C1" w:rsidP="00222F17">
      <w:pPr>
        <w:widowControl/>
        <w:tabs>
          <w:tab w:val="right" w:pos="9360"/>
        </w:tabs>
        <w:rPr>
          <w:u w:val="single"/>
        </w:rPr>
      </w:pPr>
    </w:p>
    <w:p w14:paraId="1A56CF9B" w14:textId="0F6725F5" w:rsidR="00B637C1" w:rsidRDefault="00B637C1" w:rsidP="00222F17">
      <w:pPr>
        <w:widowControl/>
        <w:tabs>
          <w:tab w:val="right" w:pos="9360"/>
        </w:tabs>
        <w:rPr>
          <w:u w:val="single"/>
        </w:rPr>
      </w:pPr>
    </w:p>
    <w:p w14:paraId="0327E7C6" w14:textId="2CF33A26" w:rsidR="00B637C1" w:rsidRDefault="00B637C1" w:rsidP="00222F17">
      <w:pPr>
        <w:widowControl/>
        <w:tabs>
          <w:tab w:val="right" w:pos="9360"/>
        </w:tabs>
        <w:rPr>
          <w:u w:val="single"/>
        </w:rPr>
      </w:pPr>
    </w:p>
    <w:p w14:paraId="35C1AED7" w14:textId="00AF5082" w:rsidR="00B637C1" w:rsidRDefault="00B637C1" w:rsidP="00222F17">
      <w:pPr>
        <w:widowControl/>
        <w:tabs>
          <w:tab w:val="right" w:pos="9360"/>
        </w:tabs>
        <w:rPr>
          <w:u w:val="single"/>
        </w:rPr>
      </w:pPr>
    </w:p>
    <w:p w14:paraId="09BCE3F1" w14:textId="77777777" w:rsidR="00D70985" w:rsidRDefault="00D70985" w:rsidP="00222F17">
      <w:pPr>
        <w:widowControl/>
        <w:tabs>
          <w:tab w:val="right" w:pos="9360"/>
        </w:tabs>
        <w:rPr>
          <w:u w:val="single"/>
        </w:rPr>
      </w:pPr>
    </w:p>
    <w:p w14:paraId="72455550" w14:textId="68E6D13A" w:rsidR="00B637C1" w:rsidRDefault="00B637C1" w:rsidP="00222F17">
      <w:pPr>
        <w:widowControl/>
        <w:tabs>
          <w:tab w:val="right" w:pos="9360"/>
        </w:tabs>
        <w:rPr>
          <w:u w:val="single"/>
        </w:rPr>
      </w:pPr>
    </w:p>
    <w:p w14:paraId="308462F3" w14:textId="31CCB3F5" w:rsidR="00D70985" w:rsidRDefault="00D70985" w:rsidP="00D70985">
      <w:pPr>
        <w:ind w:right="-72"/>
      </w:pPr>
    </w:p>
    <w:p w14:paraId="15208F87" w14:textId="1D2EF980" w:rsidR="00255C5E" w:rsidRDefault="00255C5E" w:rsidP="00D70985">
      <w:pPr>
        <w:ind w:right="-72"/>
      </w:pPr>
    </w:p>
    <w:p w14:paraId="2E26539B" w14:textId="0F622C51" w:rsidR="00255C5E" w:rsidRDefault="00255C5E" w:rsidP="00D70985">
      <w:pPr>
        <w:ind w:right="-72"/>
      </w:pPr>
    </w:p>
    <w:p w14:paraId="444ACC15" w14:textId="0484255D" w:rsidR="00255C5E" w:rsidRDefault="00255C5E" w:rsidP="00D70985">
      <w:pPr>
        <w:ind w:right="-72"/>
      </w:pPr>
    </w:p>
    <w:p w14:paraId="1978DFB6" w14:textId="77777777" w:rsidR="00255C5E" w:rsidRDefault="00255C5E" w:rsidP="00D70985">
      <w:pPr>
        <w:ind w:right="-72"/>
      </w:pPr>
    </w:p>
    <w:p w14:paraId="61D4C90F" w14:textId="77777777" w:rsidR="00D70985" w:rsidRDefault="00D70985" w:rsidP="00D70985">
      <w:pPr>
        <w:ind w:right="-72"/>
      </w:pPr>
    </w:p>
    <w:p w14:paraId="3B323AE9" w14:textId="77777777" w:rsidR="00D70985" w:rsidRDefault="00D70985" w:rsidP="00D70985">
      <w:pPr>
        <w:ind w:right="-72" w:firstLine="18"/>
      </w:pPr>
    </w:p>
    <w:p w14:paraId="110ADD28" w14:textId="6737F9CE" w:rsidR="00D70985" w:rsidRPr="005F57A6" w:rsidRDefault="00D70985" w:rsidP="00D70985">
      <w:pPr>
        <w:ind w:right="-72" w:firstLine="18"/>
        <w:rPr>
          <w:b/>
          <w:bCs/>
        </w:rPr>
      </w:pPr>
      <w:r w:rsidRPr="005F57A6">
        <w:rPr>
          <w:b/>
          <w:bCs/>
        </w:rPr>
        <w:t xml:space="preserve">Docket No. </w:t>
      </w:r>
      <w:r w:rsidR="00C127C4">
        <w:rPr>
          <w:b/>
          <w:bCs/>
        </w:rPr>
        <w:t>51089</w:t>
      </w:r>
    </w:p>
    <w:p w14:paraId="68D2F935" w14:textId="77777777" w:rsidR="00D70985" w:rsidRDefault="00D70985" w:rsidP="00D70985">
      <w:pPr>
        <w:ind w:right="-72" w:firstLine="18"/>
      </w:pPr>
      <w:r>
        <w:br w:type="page"/>
      </w:r>
    </w:p>
    <w:p w14:paraId="617E5767" w14:textId="09814BB7" w:rsidR="00D70985" w:rsidRPr="005F57A6" w:rsidRDefault="00D70985" w:rsidP="00D70985">
      <w:pPr>
        <w:widowControl/>
        <w:tabs>
          <w:tab w:val="right" w:pos="10080"/>
        </w:tabs>
        <w:ind w:right="-72"/>
        <w:jc w:val="both"/>
      </w:pPr>
      <w:bookmarkStart w:id="19" w:name="_Hlk67833501"/>
      <w:r w:rsidRPr="005F57A6">
        <w:rPr>
          <w:u w:val="single"/>
        </w:rPr>
        <w:lastRenderedPageBreak/>
        <w:t>CSWR – Texas Utility Operating Company, LLC</w:t>
      </w:r>
      <w:r w:rsidRPr="005F57A6">
        <w:tab/>
        <w:t xml:space="preserve">Water Tariff Page No. </w:t>
      </w:r>
      <w:r>
        <w:t>12</w:t>
      </w:r>
    </w:p>
    <w:p w14:paraId="46EBE5AE" w14:textId="275B88EB" w:rsidR="00D70985" w:rsidRPr="00B637C1" w:rsidRDefault="00D70985" w:rsidP="00D70985">
      <w:pPr>
        <w:rPr>
          <w:b/>
          <w:bCs/>
          <w:color w:val="000000"/>
        </w:rPr>
      </w:pPr>
      <w:r>
        <w:rPr>
          <w:b/>
          <w:bCs/>
          <w:color w:val="000000"/>
        </w:rPr>
        <w:t>Laguna Vista</w:t>
      </w:r>
    </w:p>
    <w:p w14:paraId="73075A9D" w14:textId="66FDFD82" w:rsidR="00D70985" w:rsidRPr="001F7D90" w:rsidRDefault="00D70985" w:rsidP="00D70985">
      <w:pPr>
        <w:rPr>
          <w:b/>
          <w:bCs/>
        </w:rPr>
      </w:pPr>
      <w:r w:rsidRPr="001F7D90">
        <w:rPr>
          <w:b/>
          <w:bCs/>
        </w:rPr>
        <w:t xml:space="preserve">(Formerly </w:t>
      </w:r>
      <w:r>
        <w:rPr>
          <w:b/>
          <w:bCs/>
        </w:rPr>
        <w:t>Laguna Vista, Ltd.)</w:t>
      </w:r>
    </w:p>
    <w:p w14:paraId="7C2C34BD" w14:textId="77777777" w:rsidR="00D70985" w:rsidRPr="005F57A6" w:rsidRDefault="00D70985" w:rsidP="00D70985">
      <w:pPr>
        <w:widowControl/>
        <w:jc w:val="both"/>
      </w:pPr>
      <w:r w:rsidRPr="005F57A6">
        <w:rPr>
          <w:sz w:val="18"/>
          <w:szCs w:val="18"/>
        </w:rPr>
        <w:t>(Utility Name)</w:t>
      </w:r>
    </w:p>
    <w:p w14:paraId="46F032AB" w14:textId="77777777" w:rsidR="00D70985" w:rsidRDefault="00D70985" w:rsidP="00D70985">
      <w:pPr>
        <w:ind w:right="-144" w:firstLine="18"/>
      </w:pPr>
    </w:p>
    <w:p w14:paraId="07D49547" w14:textId="77777777" w:rsidR="00D70985" w:rsidRPr="00B45C6A" w:rsidRDefault="00D70985" w:rsidP="00D70985">
      <w:pPr>
        <w:ind w:right="-72" w:firstLine="720"/>
        <w:jc w:val="center"/>
      </w:pPr>
      <w:r w:rsidRPr="00B45C6A">
        <w:t>SECTION 1.0 -- RATE SCHEDULE</w:t>
      </w:r>
    </w:p>
    <w:p w14:paraId="016F7F64" w14:textId="77777777" w:rsidR="00D70985" w:rsidRPr="00B45C6A" w:rsidRDefault="00D70985" w:rsidP="00D70985"/>
    <w:p w14:paraId="0DBB0C4D" w14:textId="77777777" w:rsidR="004419CD" w:rsidRPr="00B45C6A" w:rsidRDefault="004419CD" w:rsidP="004419CD">
      <w:r w:rsidRPr="00B45C6A">
        <w:rPr>
          <w:u w:val="single"/>
        </w:rPr>
        <w:t>Section 1.01 - Rates</w:t>
      </w:r>
    </w:p>
    <w:p w14:paraId="5BD3989F" w14:textId="77777777" w:rsidR="004419CD" w:rsidRPr="00B45C6A" w:rsidRDefault="004419CD" w:rsidP="004419CD">
      <w:pPr>
        <w:tabs>
          <w:tab w:val="left" w:pos="2880"/>
          <w:tab w:val="right" w:pos="9360"/>
        </w:tabs>
        <w:ind w:right="-72"/>
        <w:rPr>
          <w:u w:val="single"/>
        </w:rPr>
      </w:pPr>
    </w:p>
    <w:p w14:paraId="5F9303DF" w14:textId="77777777" w:rsidR="004419CD" w:rsidRPr="00B45C6A" w:rsidRDefault="004419CD" w:rsidP="004419CD">
      <w:pPr>
        <w:tabs>
          <w:tab w:val="left" w:pos="2880"/>
          <w:tab w:val="right" w:pos="10080"/>
        </w:tabs>
        <w:ind w:right="-72"/>
      </w:pPr>
      <w:r w:rsidRPr="00B45C6A">
        <w:rPr>
          <w:u w:val="single"/>
        </w:rPr>
        <w:t>Meter Size</w:t>
      </w:r>
      <w:r w:rsidRPr="00B45C6A">
        <w:tab/>
      </w:r>
      <w:r w:rsidRPr="00B45C6A">
        <w:rPr>
          <w:u w:val="single"/>
        </w:rPr>
        <w:t>Monthly Minimum Charge</w:t>
      </w:r>
      <w:r w:rsidRPr="00B45C6A">
        <w:tab/>
      </w:r>
      <w:r w:rsidRPr="00B45C6A">
        <w:rPr>
          <w:u w:val="single"/>
        </w:rPr>
        <w:t>Gallonage Charge</w:t>
      </w:r>
    </w:p>
    <w:p w14:paraId="2608625F" w14:textId="66BFB0E2" w:rsidR="004419CD" w:rsidRPr="00B45C6A" w:rsidRDefault="004419CD" w:rsidP="009375BD">
      <w:pPr>
        <w:tabs>
          <w:tab w:val="left" w:pos="2880"/>
          <w:tab w:val="right" w:pos="10080"/>
        </w:tabs>
        <w:ind w:right="-72"/>
      </w:pPr>
      <w:r w:rsidRPr="00B45C6A">
        <w:t>5/8" or 3/4"</w:t>
      </w:r>
      <w:r w:rsidRPr="00B45C6A">
        <w:tab/>
        <w:t>$</w:t>
      </w:r>
      <w:r w:rsidRPr="00B45C6A">
        <w:rPr>
          <w:u w:val="single"/>
        </w:rPr>
        <w:t>2</w:t>
      </w:r>
      <w:r>
        <w:rPr>
          <w:u w:val="single"/>
        </w:rPr>
        <w:t>9</w:t>
      </w:r>
      <w:r w:rsidRPr="00B45C6A">
        <w:rPr>
          <w:u w:val="single"/>
        </w:rPr>
        <w:t>.</w:t>
      </w:r>
      <w:r>
        <w:rPr>
          <w:u w:val="single"/>
        </w:rPr>
        <w:t>91</w:t>
      </w:r>
      <w:r w:rsidRPr="00B45C6A">
        <w:t xml:space="preserve"> </w:t>
      </w:r>
      <w:r w:rsidRPr="00B45C6A">
        <w:rPr>
          <w:sz w:val="20"/>
        </w:rPr>
        <w:t xml:space="preserve">(Includes </w:t>
      </w:r>
      <w:r w:rsidRPr="00B45C6A">
        <w:rPr>
          <w:sz w:val="20"/>
          <w:u w:val="single"/>
        </w:rPr>
        <w:t>0</w:t>
      </w:r>
      <w:r w:rsidRPr="00B45C6A">
        <w:rPr>
          <w:sz w:val="20"/>
        </w:rPr>
        <w:t xml:space="preserve"> gallons)</w:t>
      </w:r>
      <w:r w:rsidRPr="00B45C6A">
        <w:tab/>
        <w:t>$</w:t>
      </w:r>
      <w:r w:rsidRPr="00B45C6A">
        <w:rPr>
          <w:u w:val="single"/>
        </w:rPr>
        <w:t>2.</w:t>
      </w:r>
      <w:r>
        <w:rPr>
          <w:u w:val="single"/>
        </w:rPr>
        <w:t>3</w:t>
      </w:r>
      <w:r w:rsidRPr="00B45C6A">
        <w:rPr>
          <w:u w:val="single"/>
        </w:rPr>
        <w:t>0</w:t>
      </w:r>
      <w:r w:rsidRPr="00B45C6A">
        <w:t xml:space="preserve"> </w:t>
      </w:r>
      <w:r w:rsidRPr="00B45C6A">
        <w:rPr>
          <w:sz w:val="20"/>
          <w:lang w:val="en-CA"/>
        </w:rPr>
        <w:fldChar w:fldCharType="begin"/>
      </w:r>
      <w:r w:rsidRPr="00B45C6A">
        <w:rPr>
          <w:sz w:val="20"/>
          <w:lang w:val="en-CA"/>
        </w:rPr>
        <w:instrText xml:space="preserve"> SEQ CHAPTER \h \r 1</w:instrText>
      </w:r>
      <w:r w:rsidRPr="00B45C6A">
        <w:rPr>
          <w:sz w:val="20"/>
          <w:lang w:val="en-CA"/>
        </w:rPr>
        <w:fldChar w:fldCharType="end"/>
      </w:r>
      <w:r w:rsidRPr="00B45C6A">
        <w:rPr>
          <w:sz w:val="20"/>
          <w:lang w:val="en-CA"/>
        </w:rPr>
        <w:t>per</w:t>
      </w:r>
      <w:r w:rsidRPr="00B45C6A">
        <w:rPr>
          <w:sz w:val="20"/>
        </w:rPr>
        <w:t xml:space="preserve"> 1,000 gallons thereafter</w:t>
      </w:r>
    </w:p>
    <w:p w14:paraId="655157C6" w14:textId="5596EB6E" w:rsidR="009375BD" w:rsidRPr="005F57A6" w:rsidRDefault="009375BD" w:rsidP="009375BD">
      <w:pPr>
        <w:tabs>
          <w:tab w:val="left" w:pos="2880"/>
          <w:tab w:val="right" w:pos="9360"/>
        </w:tabs>
        <w:ind w:left="360" w:right="-144"/>
      </w:pPr>
      <w:r w:rsidRPr="005F57A6">
        <w:t>1"</w:t>
      </w:r>
      <w:r w:rsidRPr="005F57A6">
        <w:tab/>
        <w:t>$</w:t>
      </w:r>
      <w:r w:rsidRPr="005F57A6">
        <w:rPr>
          <w:u w:val="single"/>
        </w:rPr>
        <w:t>4</w:t>
      </w:r>
      <w:r w:rsidR="004A0DE5">
        <w:rPr>
          <w:u w:val="single"/>
        </w:rPr>
        <w:t>4.86</w:t>
      </w:r>
    </w:p>
    <w:p w14:paraId="7CA1343F" w14:textId="084C7F2C" w:rsidR="009375BD" w:rsidRPr="005F57A6" w:rsidRDefault="009375BD" w:rsidP="009375BD">
      <w:pPr>
        <w:tabs>
          <w:tab w:val="left" w:pos="2880"/>
          <w:tab w:val="right" w:pos="9360"/>
        </w:tabs>
        <w:ind w:left="360" w:right="-144"/>
      </w:pPr>
      <w:r w:rsidRPr="005F57A6">
        <w:t>1½"</w:t>
      </w:r>
      <w:r w:rsidRPr="005F57A6">
        <w:tab/>
        <w:t>$</w:t>
      </w:r>
      <w:r w:rsidR="004A0DE5">
        <w:rPr>
          <w:u w:val="single"/>
        </w:rPr>
        <w:t>7</w:t>
      </w:r>
      <w:r w:rsidRPr="005F57A6">
        <w:rPr>
          <w:u w:val="single"/>
        </w:rPr>
        <w:t>4.</w:t>
      </w:r>
      <w:r w:rsidR="004A0DE5">
        <w:rPr>
          <w:u w:val="single"/>
        </w:rPr>
        <w:t>77</w:t>
      </w:r>
    </w:p>
    <w:p w14:paraId="4F5E559D" w14:textId="63411929" w:rsidR="009375BD" w:rsidRPr="005F57A6" w:rsidRDefault="009375BD" w:rsidP="009375BD">
      <w:pPr>
        <w:tabs>
          <w:tab w:val="left" w:pos="2880"/>
          <w:tab w:val="right" w:pos="9360"/>
        </w:tabs>
        <w:ind w:left="360" w:right="-144"/>
      </w:pPr>
      <w:r w:rsidRPr="005F57A6">
        <w:t>2"</w:t>
      </w:r>
      <w:r w:rsidRPr="005F57A6">
        <w:tab/>
        <w:t>$</w:t>
      </w:r>
      <w:r w:rsidRPr="005F57A6">
        <w:rPr>
          <w:u w:val="single"/>
        </w:rPr>
        <w:t>1</w:t>
      </w:r>
      <w:r w:rsidR="008A2973">
        <w:rPr>
          <w:u w:val="single"/>
        </w:rPr>
        <w:t>49</w:t>
      </w:r>
      <w:r w:rsidRPr="005F57A6">
        <w:rPr>
          <w:u w:val="single"/>
        </w:rPr>
        <w:t>.</w:t>
      </w:r>
      <w:r w:rsidR="008A2973">
        <w:rPr>
          <w:u w:val="single"/>
        </w:rPr>
        <w:t>55</w:t>
      </w:r>
    </w:p>
    <w:p w14:paraId="71074445" w14:textId="2A4F0498" w:rsidR="009375BD" w:rsidRPr="005F57A6" w:rsidRDefault="009375BD" w:rsidP="009375BD">
      <w:pPr>
        <w:tabs>
          <w:tab w:val="left" w:pos="2880"/>
          <w:tab w:val="right" w:pos="9360"/>
        </w:tabs>
        <w:ind w:left="360" w:right="-144"/>
      </w:pPr>
      <w:r w:rsidRPr="005F57A6">
        <w:t>3"</w:t>
      </w:r>
      <w:r w:rsidRPr="005F57A6">
        <w:tab/>
        <w:t>$</w:t>
      </w:r>
      <w:r w:rsidR="0097469A">
        <w:rPr>
          <w:u w:val="single"/>
        </w:rPr>
        <w:t>239.28</w:t>
      </w:r>
    </w:p>
    <w:p w14:paraId="319AD9DB" w14:textId="1CA471DD" w:rsidR="004419CD" w:rsidRDefault="004419CD" w:rsidP="004419CD">
      <w:pPr>
        <w:ind w:right="-72"/>
      </w:pPr>
    </w:p>
    <w:p w14:paraId="28200C15" w14:textId="77777777" w:rsidR="004419CD" w:rsidRPr="00B45C6A" w:rsidRDefault="004419CD" w:rsidP="004419CD">
      <w:pPr>
        <w:ind w:right="-72"/>
      </w:pPr>
    </w:p>
    <w:p w14:paraId="21C89987" w14:textId="77777777" w:rsidR="004419CD" w:rsidRPr="005F57A6" w:rsidRDefault="004419CD" w:rsidP="004419CD">
      <w:pPr>
        <w:ind w:right="-144"/>
      </w:pPr>
      <w:r w:rsidRPr="005F57A6">
        <w:t>FORM OF PAYMENT:   The utility will accept the following forms of payment:</w:t>
      </w:r>
    </w:p>
    <w:p w14:paraId="27B69880" w14:textId="77777777" w:rsidR="004419CD" w:rsidRPr="005F57A6" w:rsidRDefault="004419CD" w:rsidP="004419CD">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230532C7" w14:textId="77777777" w:rsidR="004419CD" w:rsidRPr="005F57A6" w:rsidRDefault="004419CD" w:rsidP="004419CD">
      <w:pPr>
        <w:widowControl/>
        <w:ind w:left="720" w:right="-72"/>
        <w:jc w:val="both"/>
        <w:rPr>
          <w:color w:val="000000"/>
          <w:sz w:val="18"/>
          <w:szCs w:val="18"/>
        </w:rPr>
      </w:pPr>
      <w:r w:rsidRPr="005F57A6">
        <w:rPr>
          <w:color w:val="000000"/>
          <w:sz w:val="18"/>
          <w:szCs w:val="18"/>
        </w:rPr>
        <w:t>THE UTILITY MAY REQUIRE EXACT CHANGE FOR PAYMENTS AND MAY REFUSE TO ACCEPT PAYMENTS MADE USING MORE THAN $1.00 IN SMALL COINS.  A WRITTEN RECEIPT WILL BE GIVEN FOR CASH PAYMENTS.</w:t>
      </w:r>
    </w:p>
    <w:p w14:paraId="1979D2B0" w14:textId="77777777" w:rsidR="004419CD" w:rsidRPr="000F7DD6" w:rsidRDefault="004419CD" w:rsidP="004419CD">
      <w:pPr>
        <w:ind w:right="-72"/>
      </w:pPr>
    </w:p>
    <w:p w14:paraId="71946DF8" w14:textId="77777777" w:rsidR="004419CD" w:rsidRPr="005F57A6" w:rsidRDefault="004419CD" w:rsidP="004419CD">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664BC099" w14:textId="77777777" w:rsidR="004419CD" w:rsidRPr="005F57A6" w:rsidRDefault="004419CD" w:rsidP="004419CD">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03289104" w14:textId="77777777" w:rsidR="004419CD" w:rsidRPr="000F7DD6" w:rsidRDefault="004419CD" w:rsidP="004419CD">
      <w:pPr>
        <w:tabs>
          <w:tab w:val="right" w:leader="dot" w:pos="9360"/>
        </w:tabs>
        <w:ind w:right="-72"/>
      </w:pPr>
    </w:p>
    <w:p w14:paraId="464FFB5A" w14:textId="77777777" w:rsidR="004419CD" w:rsidRPr="000F7DD6" w:rsidRDefault="004419CD" w:rsidP="004419CD">
      <w:pPr>
        <w:ind w:right="-72"/>
        <w:rPr>
          <w:u w:val="single"/>
        </w:rPr>
      </w:pPr>
      <w:r w:rsidRPr="000F7DD6">
        <w:rPr>
          <w:u w:val="single"/>
        </w:rPr>
        <w:t>Section 1.02 – Miscellaneous Fees</w:t>
      </w:r>
    </w:p>
    <w:p w14:paraId="056A8EAF" w14:textId="77777777" w:rsidR="004419CD" w:rsidRPr="000F7DD6" w:rsidRDefault="004419CD" w:rsidP="004419CD">
      <w:pPr>
        <w:ind w:right="-72"/>
        <w:rPr>
          <w:u w:val="single"/>
        </w:rPr>
      </w:pPr>
    </w:p>
    <w:p w14:paraId="63F071AA" w14:textId="77777777" w:rsidR="004419CD" w:rsidRPr="000F7DD6" w:rsidRDefault="004419CD" w:rsidP="004419CD">
      <w:pPr>
        <w:tabs>
          <w:tab w:val="right" w:leader="dot" w:pos="10080"/>
        </w:tabs>
        <w:ind w:right="-72"/>
      </w:pPr>
      <w:r w:rsidRPr="000F7DD6">
        <w:t>TAP FEE</w:t>
      </w:r>
      <w:r w:rsidRPr="000F7DD6">
        <w:tab/>
      </w:r>
      <w:r w:rsidRPr="000F7DD6">
        <w:rPr>
          <w:u w:val="single"/>
        </w:rPr>
        <w:t>$500.00</w:t>
      </w:r>
    </w:p>
    <w:p w14:paraId="1A457967" w14:textId="77777777" w:rsidR="004419CD" w:rsidRPr="00E07F80" w:rsidRDefault="004419CD" w:rsidP="004419CD">
      <w:pPr>
        <w:ind w:left="720" w:right="-72"/>
        <w:jc w:val="both"/>
        <w:rPr>
          <w:sz w:val="18"/>
          <w:szCs w:val="18"/>
        </w:rPr>
      </w:pPr>
      <w:r w:rsidRPr="00E07F80">
        <w:rPr>
          <w:sz w:val="18"/>
          <w:szCs w:val="18"/>
        </w:rPr>
        <w:t>TAP FEE IS BASED ON THE AVERAGE OF THE UTILITY'S ACTUAL COST FOR MATERIALS AND LABOR FOR STANDARD RESIDENTIAL CONNECTION OF 5/8" METER PLUS UNIQUE COSTS AS PERMITTED BY PUC RULE AT COST.</w:t>
      </w:r>
    </w:p>
    <w:p w14:paraId="764F1472" w14:textId="77777777" w:rsidR="004419CD" w:rsidRPr="000F7DD6" w:rsidRDefault="004419CD" w:rsidP="004419CD">
      <w:pPr>
        <w:ind w:right="-72"/>
      </w:pPr>
    </w:p>
    <w:p w14:paraId="52D043D0" w14:textId="77777777" w:rsidR="004419CD" w:rsidRPr="000F7DD6" w:rsidRDefault="004419CD" w:rsidP="004419CD">
      <w:pPr>
        <w:tabs>
          <w:tab w:val="right" w:leader="dot" w:pos="10080"/>
        </w:tabs>
        <w:ind w:right="-72"/>
      </w:pPr>
      <w:r w:rsidRPr="000F7DD6">
        <w:t>TAP FEE (Unique costs)</w:t>
      </w:r>
      <w:r w:rsidRPr="000F7DD6">
        <w:tab/>
      </w:r>
      <w:r w:rsidRPr="000F7DD6">
        <w:rPr>
          <w:u w:val="single"/>
        </w:rPr>
        <w:t>Actual Cost</w:t>
      </w:r>
    </w:p>
    <w:p w14:paraId="1AC659B5" w14:textId="77777777" w:rsidR="004419CD" w:rsidRPr="00E07F80" w:rsidRDefault="004419CD" w:rsidP="004419CD">
      <w:pPr>
        <w:ind w:left="720" w:right="-72"/>
        <w:jc w:val="both"/>
        <w:rPr>
          <w:sz w:val="18"/>
          <w:szCs w:val="18"/>
        </w:rPr>
      </w:pPr>
      <w:r w:rsidRPr="00E07F80">
        <w:rPr>
          <w:sz w:val="18"/>
          <w:szCs w:val="18"/>
        </w:rPr>
        <w:t>FOR EXAMPLE, A ROAD BORE FOR CUSTOMERS OUTSIDE OF SUBDIVISIONS OR RESIDENTIAL AREAS.</w:t>
      </w:r>
    </w:p>
    <w:p w14:paraId="466C31BF" w14:textId="77777777" w:rsidR="004419CD" w:rsidRPr="000F7DD6" w:rsidRDefault="004419CD" w:rsidP="004419CD">
      <w:pPr>
        <w:tabs>
          <w:tab w:val="left" w:pos="-1440"/>
        </w:tabs>
        <w:ind w:right="-72"/>
      </w:pPr>
    </w:p>
    <w:p w14:paraId="3FBD40AE" w14:textId="77777777" w:rsidR="004419CD" w:rsidRPr="000F7DD6" w:rsidRDefault="004419CD" w:rsidP="004419CD">
      <w:pPr>
        <w:tabs>
          <w:tab w:val="right" w:leader="dot" w:pos="10080"/>
        </w:tabs>
        <w:ind w:right="-72"/>
      </w:pPr>
      <w:r w:rsidRPr="000F7DD6">
        <w:t>TAP FEE (Large Meter)</w:t>
      </w:r>
      <w:r w:rsidRPr="000F7DD6">
        <w:tab/>
      </w:r>
      <w:r w:rsidRPr="000F7DD6">
        <w:rPr>
          <w:u w:val="single"/>
        </w:rPr>
        <w:t>Actual Cost</w:t>
      </w:r>
    </w:p>
    <w:p w14:paraId="5A673A50" w14:textId="77777777" w:rsidR="004419CD" w:rsidRPr="00E07F80" w:rsidRDefault="004419CD" w:rsidP="004419CD">
      <w:pPr>
        <w:ind w:left="720" w:right="-72"/>
        <w:jc w:val="both"/>
        <w:rPr>
          <w:sz w:val="18"/>
          <w:szCs w:val="18"/>
        </w:rPr>
      </w:pPr>
      <w:r w:rsidRPr="00E07F80">
        <w:rPr>
          <w:sz w:val="18"/>
          <w:szCs w:val="18"/>
        </w:rPr>
        <w:t>TAP FEE IS BASED ON THE UTILITY'S ACTUAL COST FOR MATERIALS AND LABOR FOR METERS LARGER THAN STANDARD 5/8" METERS.</w:t>
      </w:r>
    </w:p>
    <w:p w14:paraId="4534E681" w14:textId="77777777" w:rsidR="004419CD" w:rsidRPr="003701D6" w:rsidRDefault="004419CD" w:rsidP="004419CD">
      <w:pPr>
        <w:ind w:right="-72"/>
        <w:rPr>
          <w:sz w:val="22"/>
          <w:szCs w:val="22"/>
        </w:rPr>
      </w:pPr>
    </w:p>
    <w:p w14:paraId="197BBBBB" w14:textId="77777777" w:rsidR="004419CD" w:rsidRPr="000F7DD6" w:rsidRDefault="004419CD" w:rsidP="004419CD">
      <w:pPr>
        <w:tabs>
          <w:tab w:val="right" w:leader="dot" w:pos="10080"/>
        </w:tabs>
        <w:ind w:right="-72"/>
      </w:pPr>
      <w:r w:rsidRPr="000F7DD6">
        <w:t>METER RELOCATION FEE</w:t>
      </w:r>
      <w:r w:rsidRPr="000F7DD6">
        <w:tab/>
      </w:r>
      <w:r w:rsidRPr="000F7DD6">
        <w:rPr>
          <w:u w:val="single"/>
        </w:rPr>
        <w:t>Actual Relocation Cost, Not to Exceed Tap Fee</w:t>
      </w:r>
    </w:p>
    <w:p w14:paraId="3ADDB8BF" w14:textId="77777777" w:rsidR="004419CD" w:rsidRPr="00E07F80" w:rsidRDefault="004419CD" w:rsidP="004419CD">
      <w:pPr>
        <w:ind w:left="720" w:right="-72"/>
        <w:jc w:val="both"/>
        <w:rPr>
          <w:sz w:val="18"/>
          <w:szCs w:val="18"/>
        </w:rPr>
      </w:pPr>
      <w:r w:rsidRPr="00E07F80">
        <w:rPr>
          <w:sz w:val="18"/>
          <w:szCs w:val="18"/>
        </w:rPr>
        <w:t>THIS FEE MAY BE CHARGED IF A CUSTOMER REQUESTS RELOCATION OF AN EXISTING METER.</w:t>
      </w:r>
    </w:p>
    <w:p w14:paraId="6705399F" w14:textId="343ED8BE" w:rsidR="004419CD" w:rsidRDefault="004419CD" w:rsidP="004419CD">
      <w:pPr>
        <w:ind w:right="-72"/>
      </w:pPr>
    </w:p>
    <w:p w14:paraId="4F164B5A" w14:textId="77777777" w:rsidR="00255C5E" w:rsidRPr="000F7DD6" w:rsidRDefault="00255C5E" w:rsidP="00255C5E">
      <w:pPr>
        <w:tabs>
          <w:tab w:val="right" w:leader="dot" w:pos="10080"/>
        </w:tabs>
        <w:ind w:right="-72"/>
      </w:pPr>
      <w:r w:rsidRPr="000F7DD6">
        <w:t>METER TEST FEE</w:t>
      </w:r>
      <w:r w:rsidRPr="000F7DD6">
        <w:tab/>
      </w:r>
      <w:r w:rsidRPr="000F7DD6">
        <w:rPr>
          <w:u w:val="single"/>
        </w:rPr>
        <w:t>$25.00</w:t>
      </w:r>
    </w:p>
    <w:p w14:paraId="2555A01A" w14:textId="77777777" w:rsidR="00255C5E" w:rsidRPr="00E07F80" w:rsidRDefault="00255C5E" w:rsidP="00255C5E">
      <w:pPr>
        <w:ind w:left="720" w:right="-72"/>
        <w:jc w:val="both"/>
        <w:rPr>
          <w:sz w:val="18"/>
          <w:szCs w:val="18"/>
        </w:rPr>
      </w:pPr>
      <w:r w:rsidRPr="00E07F80">
        <w:rPr>
          <w:sz w:val="18"/>
          <w:szCs w:val="18"/>
        </w:rPr>
        <w:t>THIS FEE WHICH SHOULD REFLECT THE UTILITY’S COST MAY BE CHARGED IF A CUSTOMER REQUESTS A SECOND METER TEST WITHIN A TWO-YEAR PERIOD AND THE TEST INDICATES THAT THE METER IS RECORDING ACCURATELY. THE FEE MAY NOT EXCEED $25.</w:t>
      </w:r>
    </w:p>
    <w:p w14:paraId="26D603B4" w14:textId="60EBC834" w:rsidR="00BA0B11" w:rsidRDefault="00BA0B11" w:rsidP="004419CD">
      <w:pPr>
        <w:ind w:right="-72"/>
      </w:pPr>
    </w:p>
    <w:p w14:paraId="1ADA053B" w14:textId="39077649" w:rsidR="00BA0B11" w:rsidRDefault="00BA0B11" w:rsidP="004419CD">
      <w:pPr>
        <w:ind w:right="-72"/>
      </w:pPr>
    </w:p>
    <w:p w14:paraId="6E519DCB" w14:textId="4C1F5554" w:rsidR="00BA0B11" w:rsidRDefault="00BA0B11" w:rsidP="004419CD">
      <w:pPr>
        <w:ind w:right="-72"/>
      </w:pPr>
    </w:p>
    <w:p w14:paraId="69195699" w14:textId="77777777" w:rsidR="00BA0B11" w:rsidRDefault="00BA0B11" w:rsidP="004419CD">
      <w:pPr>
        <w:ind w:right="-72"/>
      </w:pPr>
    </w:p>
    <w:p w14:paraId="50D81B70" w14:textId="77777777" w:rsidR="00D70985" w:rsidRDefault="00D70985" w:rsidP="00D70985">
      <w:pPr>
        <w:ind w:right="-72" w:firstLine="18"/>
      </w:pPr>
    </w:p>
    <w:p w14:paraId="0DA17CFE" w14:textId="1F3693F5" w:rsidR="00D70985" w:rsidRPr="005F57A6" w:rsidRDefault="00D70985" w:rsidP="00D70985">
      <w:pPr>
        <w:ind w:right="-72" w:firstLine="18"/>
        <w:rPr>
          <w:b/>
          <w:bCs/>
        </w:rPr>
      </w:pPr>
      <w:bookmarkStart w:id="20" w:name="_Hlk67832742"/>
      <w:r w:rsidRPr="005F57A6">
        <w:rPr>
          <w:b/>
          <w:bCs/>
        </w:rPr>
        <w:t xml:space="preserve">Docket No. </w:t>
      </w:r>
      <w:r w:rsidR="00C127C4">
        <w:rPr>
          <w:b/>
          <w:bCs/>
        </w:rPr>
        <w:t>51089</w:t>
      </w:r>
    </w:p>
    <w:bookmarkEnd w:id="20"/>
    <w:p w14:paraId="0744E5EF" w14:textId="77777777" w:rsidR="00D70985" w:rsidRDefault="00D70985" w:rsidP="00D70985">
      <w:pPr>
        <w:ind w:right="-72" w:firstLine="18"/>
      </w:pPr>
      <w:r>
        <w:br w:type="page"/>
      </w:r>
    </w:p>
    <w:p w14:paraId="687B3E8D" w14:textId="1D083F25" w:rsidR="00D70985" w:rsidRPr="005F57A6" w:rsidRDefault="00D70985" w:rsidP="00D70985">
      <w:pPr>
        <w:widowControl/>
        <w:tabs>
          <w:tab w:val="right" w:pos="10080"/>
        </w:tabs>
        <w:ind w:right="-72"/>
        <w:jc w:val="both"/>
      </w:pPr>
      <w:r w:rsidRPr="005F57A6">
        <w:rPr>
          <w:u w:val="single"/>
        </w:rPr>
        <w:lastRenderedPageBreak/>
        <w:t>CSWR – Texas Utility Operating Company, LLC</w:t>
      </w:r>
      <w:r w:rsidRPr="005F57A6">
        <w:tab/>
        <w:t xml:space="preserve">Water Tariff Page No. </w:t>
      </w:r>
      <w:r>
        <w:t>12a</w:t>
      </w:r>
    </w:p>
    <w:p w14:paraId="5B1BA4E0" w14:textId="77777777" w:rsidR="00D70985" w:rsidRPr="00B637C1" w:rsidRDefault="00D70985" w:rsidP="00D70985">
      <w:pPr>
        <w:rPr>
          <w:b/>
          <w:bCs/>
          <w:color w:val="000000"/>
        </w:rPr>
      </w:pPr>
      <w:r>
        <w:rPr>
          <w:b/>
          <w:bCs/>
          <w:color w:val="000000"/>
        </w:rPr>
        <w:t>Laguna Vista</w:t>
      </w:r>
    </w:p>
    <w:p w14:paraId="4E9116AA" w14:textId="77777777" w:rsidR="00D70985" w:rsidRPr="001F7D90" w:rsidRDefault="00D70985" w:rsidP="00D70985">
      <w:pPr>
        <w:rPr>
          <w:b/>
          <w:bCs/>
        </w:rPr>
      </w:pPr>
      <w:r w:rsidRPr="001F7D90">
        <w:rPr>
          <w:b/>
          <w:bCs/>
        </w:rPr>
        <w:t xml:space="preserve">(Formerly </w:t>
      </w:r>
      <w:r>
        <w:rPr>
          <w:b/>
          <w:bCs/>
        </w:rPr>
        <w:t>Laguna Vista, Ltd.)</w:t>
      </w:r>
    </w:p>
    <w:p w14:paraId="2F1F6A2D" w14:textId="77777777" w:rsidR="00D70985" w:rsidRPr="005F57A6" w:rsidRDefault="00D70985" w:rsidP="00D70985">
      <w:pPr>
        <w:widowControl/>
        <w:jc w:val="both"/>
      </w:pPr>
      <w:r w:rsidRPr="005F57A6">
        <w:rPr>
          <w:sz w:val="18"/>
          <w:szCs w:val="18"/>
        </w:rPr>
        <w:t>(Utility Name)</w:t>
      </w:r>
    </w:p>
    <w:p w14:paraId="633901D5" w14:textId="77777777" w:rsidR="00D70985" w:rsidRDefault="00D70985" w:rsidP="00D70985">
      <w:pPr>
        <w:ind w:right="-144" w:firstLine="18"/>
      </w:pPr>
    </w:p>
    <w:p w14:paraId="086E6CA4" w14:textId="77777777" w:rsidR="00D70985" w:rsidRPr="000F7DD6" w:rsidRDefault="00D70985" w:rsidP="00D70985">
      <w:pPr>
        <w:ind w:right="-72"/>
        <w:jc w:val="center"/>
      </w:pPr>
      <w:r w:rsidRPr="000F7DD6">
        <w:t>SECTION 1.0 -- RATE SCHEDULE (Continued)</w:t>
      </w:r>
    </w:p>
    <w:p w14:paraId="48DC067C" w14:textId="77777777" w:rsidR="00BA0B11" w:rsidRPr="000F7DD6" w:rsidRDefault="00BA0B11" w:rsidP="00BA0B11">
      <w:pPr>
        <w:ind w:right="-72"/>
      </w:pPr>
    </w:p>
    <w:p w14:paraId="3BF1A38E" w14:textId="77777777" w:rsidR="00BA0B11" w:rsidRPr="000F7DD6" w:rsidRDefault="00BA0B11" w:rsidP="00BA0B11">
      <w:pPr>
        <w:ind w:right="-72"/>
      </w:pPr>
      <w:r w:rsidRPr="000F7DD6">
        <w:t>RECONNECTION FEE</w:t>
      </w:r>
    </w:p>
    <w:p w14:paraId="401C56A1" w14:textId="77777777" w:rsidR="00BA0B11" w:rsidRPr="00E07F80" w:rsidRDefault="00BA0B11" w:rsidP="00BA0B11">
      <w:pPr>
        <w:ind w:left="720" w:right="-72"/>
        <w:jc w:val="both"/>
        <w:rPr>
          <w:sz w:val="18"/>
          <w:szCs w:val="18"/>
        </w:rPr>
      </w:pPr>
      <w:r w:rsidRPr="00E07F80">
        <w:rPr>
          <w:sz w:val="18"/>
          <w:szCs w:val="18"/>
        </w:rPr>
        <w:t>THE RECONNECT FEE MUST BE PAID BEFORE SERVICE CAN BE RESTORED TO A CUSTOMER WHO HAS BEEN DISCONNECTED FOR THE FOLLOWING REASONS (OR OTHER REASONS LISTED UNDER SECTION 2.0 OF THIS TARIFF):</w:t>
      </w:r>
    </w:p>
    <w:p w14:paraId="1A342260" w14:textId="26269EC0" w:rsidR="00BA0B11" w:rsidRPr="000F7DD6" w:rsidRDefault="00BA0B11" w:rsidP="00BA0B11">
      <w:pPr>
        <w:tabs>
          <w:tab w:val="right" w:leader="dot" w:pos="10080"/>
        </w:tabs>
        <w:ind w:right="-72" w:firstLine="720"/>
        <w:rPr>
          <w:u w:val="single"/>
        </w:rPr>
      </w:pPr>
      <w:r w:rsidRPr="000F7DD6">
        <w:t>a)  Nonpayment of bill (Maximum $25.00)</w:t>
      </w:r>
      <w:r w:rsidRPr="000F7DD6">
        <w:tab/>
      </w:r>
      <w:r w:rsidRPr="000F7DD6">
        <w:rPr>
          <w:u w:val="single"/>
        </w:rPr>
        <w:t>$25.00</w:t>
      </w:r>
    </w:p>
    <w:p w14:paraId="5D178614" w14:textId="5D835298" w:rsidR="00BA0B11" w:rsidRPr="000F7DD6" w:rsidRDefault="00BA0B11" w:rsidP="00BA0B11">
      <w:pPr>
        <w:tabs>
          <w:tab w:val="right" w:leader="dot" w:pos="10080"/>
        </w:tabs>
        <w:ind w:right="-72" w:firstLine="720"/>
      </w:pPr>
      <w:r w:rsidRPr="000F7DD6">
        <w:t>b)  Customer's request</w:t>
      </w:r>
      <w:r w:rsidRPr="000F7DD6">
        <w:tab/>
      </w:r>
      <w:r w:rsidRPr="000F7DD6">
        <w:rPr>
          <w:u w:val="single"/>
        </w:rPr>
        <w:t>$</w:t>
      </w:r>
      <w:r>
        <w:rPr>
          <w:u w:val="single"/>
        </w:rPr>
        <w:t>3</w:t>
      </w:r>
      <w:r w:rsidRPr="000F7DD6">
        <w:rPr>
          <w:u w:val="single"/>
        </w:rPr>
        <w:t>5.00</w:t>
      </w:r>
    </w:p>
    <w:p w14:paraId="6A7F98DC" w14:textId="77777777" w:rsidR="00BA0B11" w:rsidRPr="000F7DD6" w:rsidRDefault="00BA0B11" w:rsidP="00BA0B11">
      <w:pPr>
        <w:tabs>
          <w:tab w:val="right" w:leader="dot" w:pos="9532"/>
        </w:tabs>
        <w:ind w:right="-72"/>
      </w:pPr>
    </w:p>
    <w:p w14:paraId="3C1829D5" w14:textId="6F7939B8" w:rsidR="00BA0B11" w:rsidRPr="000F7DD6" w:rsidRDefault="00BA0B11" w:rsidP="00BA0B11">
      <w:pPr>
        <w:tabs>
          <w:tab w:val="right" w:leader="dot" w:pos="10080"/>
        </w:tabs>
        <w:ind w:right="-72"/>
      </w:pPr>
      <w:r w:rsidRPr="000F7DD6">
        <w:t>TRANSFER FEE</w:t>
      </w:r>
      <w:r w:rsidRPr="000F7DD6">
        <w:tab/>
      </w:r>
      <w:r w:rsidRPr="000F7DD6">
        <w:rPr>
          <w:u w:val="single"/>
        </w:rPr>
        <w:t>$</w:t>
      </w:r>
      <w:r w:rsidR="00386CB8">
        <w:rPr>
          <w:u w:val="single"/>
        </w:rPr>
        <w:t>35</w:t>
      </w:r>
      <w:r w:rsidRPr="000F7DD6">
        <w:rPr>
          <w:u w:val="single"/>
        </w:rPr>
        <w:t>.00</w:t>
      </w:r>
    </w:p>
    <w:p w14:paraId="0609982A" w14:textId="77777777" w:rsidR="00BA0B11" w:rsidRPr="00E07F80" w:rsidRDefault="00BA0B11" w:rsidP="00BA0B11">
      <w:pPr>
        <w:ind w:left="720" w:right="-72"/>
        <w:jc w:val="both"/>
        <w:rPr>
          <w:sz w:val="18"/>
          <w:szCs w:val="18"/>
        </w:rPr>
      </w:pPr>
      <w:r w:rsidRPr="00E07F80">
        <w:rPr>
          <w:sz w:val="18"/>
          <w:szCs w:val="18"/>
        </w:rPr>
        <w:t>THE TRANSFER FEE WILL BE CHARGED FOR CHANGING AN ACCOUNT NAME AT THE SAME SERVICE LOCATION WHEN THE SERVICE IS NOT DISCONNECTED.</w:t>
      </w:r>
    </w:p>
    <w:p w14:paraId="391F372F" w14:textId="77777777" w:rsidR="00BA0B11" w:rsidRPr="000F7DD6" w:rsidRDefault="00BA0B11" w:rsidP="00BA0B11">
      <w:pPr>
        <w:ind w:right="-72"/>
      </w:pPr>
    </w:p>
    <w:p w14:paraId="7D94DB30" w14:textId="35DAE9C2" w:rsidR="00BA0B11" w:rsidRPr="000F7DD6" w:rsidRDefault="00BA0B11" w:rsidP="00BA0B11">
      <w:pPr>
        <w:tabs>
          <w:tab w:val="right" w:leader="dot" w:pos="10080"/>
        </w:tabs>
        <w:ind w:left="720" w:right="-72" w:hanging="720"/>
      </w:pPr>
      <w:r w:rsidRPr="000F7DD6">
        <w:t xml:space="preserve">LATE CHARGE (EITHER $5.00 OR 10% OF THE BILL) </w:t>
      </w:r>
      <w:r w:rsidRPr="000F7DD6">
        <w:tab/>
      </w:r>
      <w:r w:rsidR="00386CB8">
        <w:rPr>
          <w:u w:val="single"/>
        </w:rPr>
        <w:t>1</w:t>
      </w:r>
      <w:r w:rsidRPr="000F7DD6">
        <w:rPr>
          <w:u w:val="single"/>
        </w:rPr>
        <w:t>0</w:t>
      </w:r>
      <w:r w:rsidR="00386CB8">
        <w:rPr>
          <w:u w:val="single"/>
        </w:rPr>
        <w:t>%</w:t>
      </w:r>
    </w:p>
    <w:p w14:paraId="52A9CDD4" w14:textId="77777777" w:rsidR="00BA0B11" w:rsidRPr="00E07F80" w:rsidRDefault="00BA0B11" w:rsidP="00BA0B11">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574A0E90" w14:textId="77777777" w:rsidR="00BA0B11" w:rsidRPr="000F7DD6" w:rsidRDefault="00BA0B11" w:rsidP="00BA0B11">
      <w:pPr>
        <w:ind w:right="-72"/>
      </w:pPr>
    </w:p>
    <w:p w14:paraId="4F1D8E44" w14:textId="6EA0D4D9" w:rsidR="00BA0B11" w:rsidRPr="000F7DD6" w:rsidRDefault="00BA0B11" w:rsidP="00BA0B11">
      <w:pPr>
        <w:tabs>
          <w:tab w:val="right" w:leader="dot" w:pos="10080"/>
        </w:tabs>
        <w:ind w:left="720" w:right="-72" w:hanging="720"/>
      </w:pPr>
      <w:r w:rsidRPr="000F7DD6">
        <w:t>RETURNED CHECK CHARGE</w:t>
      </w:r>
      <w:r w:rsidRPr="000F7DD6">
        <w:tab/>
      </w:r>
      <w:r w:rsidRPr="000F7DD6">
        <w:rPr>
          <w:u w:val="single"/>
        </w:rPr>
        <w:t>$</w:t>
      </w:r>
      <w:r w:rsidR="00386CB8">
        <w:rPr>
          <w:u w:val="single"/>
        </w:rPr>
        <w:t>1</w:t>
      </w:r>
      <w:r w:rsidRPr="000F7DD6">
        <w:rPr>
          <w:u w:val="single"/>
        </w:rPr>
        <w:t>5.00</w:t>
      </w:r>
    </w:p>
    <w:p w14:paraId="3BE7AC62" w14:textId="77777777" w:rsidR="00BA0B11" w:rsidRPr="000F7DD6" w:rsidRDefault="00BA0B11" w:rsidP="00BA0B11">
      <w:pPr>
        <w:ind w:right="-72"/>
      </w:pPr>
    </w:p>
    <w:p w14:paraId="41CCF1BC" w14:textId="77777777" w:rsidR="00BA0B11" w:rsidRPr="000F7DD6" w:rsidRDefault="00BA0B11" w:rsidP="00BA0B11">
      <w:pPr>
        <w:tabs>
          <w:tab w:val="right" w:leader="dot" w:pos="10080"/>
        </w:tabs>
        <w:ind w:left="720" w:right="-72" w:hanging="720"/>
      </w:pPr>
      <w:r w:rsidRPr="000F7DD6">
        <w:t>CUSTOMER DEPOSIT RESIDENTIAL (Maximum $50)</w:t>
      </w:r>
      <w:r w:rsidRPr="000F7DD6">
        <w:tab/>
      </w:r>
      <w:r w:rsidRPr="000F7DD6">
        <w:rPr>
          <w:u w:val="single"/>
        </w:rPr>
        <w:t>$50.00</w:t>
      </w:r>
    </w:p>
    <w:p w14:paraId="6E6293BC" w14:textId="77777777" w:rsidR="00BA0B11" w:rsidRPr="000F7DD6" w:rsidRDefault="00BA0B11" w:rsidP="00BA0B11">
      <w:pPr>
        <w:ind w:right="-72"/>
      </w:pPr>
    </w:p>
    <w:p w14:paraId="56CA765A" w14:textId="77777777" w:rsidR="00BA0B11" w:rsidRPr="002F6A47" w:rsidRDefault="00BA0B11" w:rsidP="00BA0B11">
      <w:pPr>
        <w:tabs>
          <w:tab w:val="right" w:leader="dot" w:pos="10080"/>
        </w:tabs>
        <w:ind w:right="-72"/>
      </w:pPr>
      <w:r w:rsidRPr="002F6A47">
        <w:t>COMMERCIAL &amp; NON-RESIDENTIAL DEPOSIT</w:t>
      </w:r>
      <w:r w:rsidRPr="002F6A47">
        <w:tab/>
      </w:r>
      <w:r w:rsidRPr="007C5B60">
        <w:rPr>
          <w:sz w:val="18"/>
          <w:szCs w:val="18"/>
        </w:rPr>
        <w:t>1</w:t>
      </w:r>
      <w:r w:rsidRPr="007C5B60">
        <w:rPr>
          <w:sz w:val="18"/>
          <w:szCs w:val="18"/>
          <w:u w:val="single"/>
        </w:rPr>
        <w:t>/6TH OF ESTIMATED ANNUAL BILL</w:t>
      </w:r>
    </w:p>
    <w:p w14:paraId="302B39A1" w14:textId="77777777" w:rsidR="00BA0B11" w:rsidRPr="002F6A47" w:rsidRDefault="00BA0B11" w:rsidP="00BA0B11"/>
    <w:p w14:paraId="054EB4A7" w14:textId="77777777" w:rsidR="00BA0B11" w:rsidRPr="005F57A6" w:rsidRDefault="00BA0B11" w:rsidP="00BA0B11">
      <w:pPr>
        <w:ind w:right="-144"/>
      </w:pPr>
      <w:r w:rsidRPr="005F57A6">
        <w:t>GOVERNMENTAL TESTING, INSPECTION AND COSTS SURCHARGE:</w:t>
      </w:r>
    </w:p>
    <w:p w14:paraId="37751202" w14:textId="77777777" w:rsidR="00BA0B11" w:rsidRPr="005F57A6" w:rsidRDefault="00BA0B11" w:rsidP="00BA0B11">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21409811" w14:textId="77777777" w:rsidR="00BA0B11" w:rsidRPr="005F57A6" w:rsidRDefault="00BA0B11" w:rsidP="00BA0B11">
      <w:pPr>
        <w:ind w:right="-144"/>
      </w:pPr>
    </w:p>
    <w:p w14:paraId="461686A3" w14:textId="77777777" w:rsidR="00BA0B11" w:rsidRPr="005F57A6" w:rsidRDefault="00BA0B11" w:rsidP="00BA0B11">
      <w:pPr>
        <w:ind w:right="-144"/>
      </w:pPr>
      <w:r w:rsidRPr="005F57A6">
        <w:t>LINE EXTENSION AND CONSTRUCTION CHARGES:</w:t>
      </w:r>
    </w:p>
    <w:p w14:paraId="6937F979" w14:textId="77777777" w:rsidR="00BA0B11" w:rsidRPr="005F57A6" w:rsidRDefault="00BA0B11" w:rsidP="00BA0B11">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236A8421" w14:textId="7722F27F" w:rsidR="00BA0B11" w:rsidRDefault="00BA0B11" w:rsidP="00BA0B11">
      <w:pPr>
        <w:widowControl/>
        <w:tabs>
          <w:tab w:val="right" w:pos="9360"/>
        </w:tabs>
        <w:rPr>
          <w:u w:val="single"/>
        </w:rPr>
      </w:pPr>
    </w:p>
    <w:p w14:paraId="12BDF9FC" w14:textId="1D2BF82A" w:rsidR="00EE2789" w:rsidRDefault="00EE2789" w:rsidP="00BA0B11">
      <w:pPr>
        <w:widowControl/>
        <w:tabs>
          <w:tab w:val="right" w:pos="9360"/>
        </w:tabs>
        <w:rPr>
          <w:u w:val="single"/>
        </w:rPr>
      </w:pPr>
    </w:p>
    <w:p w14:paraId="3ADC1EE7" w14:textId="299A4DE0" w:rsidR="00EE2789" w:rsidRDefault="00EE2789" w:rsidP="00BA0B11">
      <w:pPr>
        <w:widowControl/>
        <w:tabs>
          <w:tab w:val="right" w:pos="9360"/>
        </w:tabs>
        <w:rPr>
          <w:u w:val="single"/>
        </w:rPr>
      </w:pPr>
    </w:p>
    <w:p w14:paraId="1FAA4891" w14:textId="62AEB35F" w:rsidR="00EE2789" w:rsidRDefault="00EE2789" w:rsidP="00BA0B11">
      <w:pPr>
        <w:widowControl/>
        <w:tabs>
          <w:tab w:val="right" w:pos="9360"/>
        </w:tabs>
        <w:rPr>
          <w:u w:val="single"/>
        </w:rPr>
      </w:pPr>
    </w:p>
    <w:p w14:paraId="63243567" w14:textId="7F218DDA" w:rsidR="00EE2789" w:rsidRDefault="00EE2789" w:rsidP="00BA0B11">
      <w:pPr>
        <w:widowControl/>
        <w:tabs>
          <w:tab w:val="right" w:pos="9360"/>
        </w:tabs>
        <w:rPr>
          <w:u w:val="single"/>
        </w:rPr>
      </w:pPr>
    </w:p>
    <w:p w14:paraId="454BD171" w14:textId="08AEAF99" w:rsidR="00EE2789" w:rsidRDefault="00EE2789" w:rsidP="00BA0B11">
      <w:pPr>
        <w:widowControl/>
        <w:tabs>
          <w:tab w:val="right" w:pos="9360"/>
        </w:tabs>
        <w:rPr>
          <w:u w:val="single"/>
        </w:rPr>
      </w:pPr>
    </w:p>
    <w:p w14:paraId="3093485D" w14:textId="1D4BF214" w:rsidR="00EE2789" w:rsidRDefault="00EE2789" w:rsidP="00BA0B11">
      <w:pPr>
        <w:widowControl/>
        <w:tabs>
          <w:tab w:val="right" w:pos="9360"/>
        </w:tabs>
        <w:rPr>
          <w:u w:val="single"/>
        </w:rPr>
      </w:pPr>
    </w:p>
    <w:p w14:paraId="05929806" w14:textId="6A9F5BDD" w:rsidR="00EE2789" w:rsidRDefault="00EE2789" w:rsidP="00BA0B11">
      <w:pPr>
        <w:widowControl/>
        <w:tabs>
          <w:tab w:val="right" w:pos="9360"/>
        </w:tabs>
        <w:rPr>
          <w:u w:val="single"/>
        </w:rPr>
      </w:pPr>
    </w:p>
    <w:p w14:paraId="7E942192" w14:textId="13D8DAA6" w:rsidR="00255C5E" w:rsidRDefault="00255C5E" w:rsidP="00BA0B11">
      <w:pPr>
        <w:widowControl/>
        <w:tabs>
          <w:tab w:val="right" w:pos="9360"/>
        </w:tabs>
        <w:rPr>
          <w:u w:val="single"/>
        </w:rPr>
      </w:pPr>
    </w:p>
    <w:p w14:paraId="0148C87B" w14:textId="603FD6AC" w:rsidR="00255C5E" w:rsidRDefault="00255C5E" w:rsidP="00BA0B11">
      <w:pPr>
        <w:widowControl/>
        <w:tabs>
          <w:tab w:val="right" w:pos="9360"/>
        </w:tabs>
        <w:rPr>
          <w:u w:val="single"/>
        </w:rPr>
      </w:pPr>
    </w:p>
    <w:p w14:paraId="0C1B62F9" w14:textId="11B0AB46" w:rsidR="00255C5E" w:rsidRDefault="00255C5E" w:rsidP="00BA0B11">
      <w:pPr>
        <w:widowControl/>
        <w:tabs>
          <w:tab w:val="right" w:pos="9360"/>
        </w:tabs>
        <w:rPr>
          <w:u w:val="single"/>
        </w:rPr>
      </w:pPr>
    </w:p>
    <w:p w14:paraId="41A7547A" w14:textId="4B60A110" w:rsidR="00255C5E" w:rsidRDefault="00255C5E" w:rsidP="00BA0B11">
      <w:pPr>
        <w:widowControl/>
        <w:tabs>
          <w:tab w:val="right" w:pos="9360"/>
        </w:tabs>
        <w:rPr>
          <w:u w:val="single"/>
        </w:rPr>
      </w:pPr>
    </w:p>
    <w:p w14:paraId="5066349D" w14:textId="77777777" w:rsidR="00255C5E" w:rsidRDefault="00255C5E" w:rsidP="00BA0B11">
      <w:pPr>
        <w:widowControl/>
        <w:tabs>
          <w:tab w:val="right" w:pos="9360"/>
        </w:tabs>
        <w:rPr>
          <w:u w:val="single"/>
        </w:rPr>
      </w:pPr>
    </w:p>
    <w:p w14:paraId="7817D4F0" w14:textId="4550FE89" w:rsidR="00EE2789" w:rsidRDefault="00EE2789" w:rsidP="00BA0B11">
      <w:pPr>
        <w:widowControl/>
        <w:tabs>
          <w:tab w:val="right" w:pos="9360"/>
        </w:tabs>
        <w:rPr>
          <w:u w:val="single"/>
        </w:rPr>
      </w:pPr>
    </w:p>
    <w:p w14:paraId="515FD6F6" w14:textId="77777777" w:rsidR="00EE2789" w:rsidRDefault="00EE2789" w:rsidP="00BA0B11">
      <w:pPr>
        <w:widowControl/>
        <w:tabs>
          <w:tab w:val="right" w:pos="9360"/>
        </w:tabs>
        <w:rPr>
          <w:u w:val="single"/>
        </w:rPr>
      </w:pPr>
    </w:p>
    <w:p w14:paraId="485BB26A" w14:textId="0A6DA3E7" w:rsidR="00BA0B11" w:rsidRDefault="00BA0B11" w:rsidP="00BA0B11">
      <w:pPr>
        <w:widowControl/>
        <w:tabs>
          <w:tab w:val="right" w:pos="9360"/>
        </w:tabs>
        <w:rPr>
          <w:u w:val="single"/>
        </w:rPr>
      </w:pPr>
    </w:p>
    <w:p w14:paraId="2B358673" w14:textId="3F73AB3A" w:rsidR="00BA0B11" w:rsidRDefault="00BA0B11" w:rsidP="00BA0B11">
      <w:pPr>
        <w:widowControl/>
        <w:tabs>
          <w:tab w:val="right" w:pos="9360"/>
        </w:tabs>
        <w:rPr>
          <w:u w:val="single"/>
        </w:rPr>
      </w:pPr>
    </w:p>
    <w:p w14:paraId="5DECF31A" w14:textId="4DC16FBD" w:rsidR="00BA0B11" w:rsidRPr="005F57A6" w:rsidRDefault="00BA0B11" w:rsidP="00BA0B11">
      <w:pPr>
        <w:ind w:right="-72" w:firstLine="18"/>
        <w:rPr>
          <w:b/>
          <w:bCs/>
        </w:rPr>
      </w:pPr>
      <w:r w:rsidRPr="005F57A6">
        <w:rPr>
          <w:b/>
          <w:bCs/>
        </w:rPr>
        <w:t xml:space="preserve">Docket No. </w:t>
      </w:r>
      <w:r w:rsidR="00C127C4">
        <w:rPr>
          <w:b/>
          <w:bCs/>
        </w:rPr>
        <w:t>51089</w:t>
      </w:r>
    </w:p>
    <w:p w14:paraId="76FF04C4" w14:textId="38ECB2AA" w:rsidR="001F7D90" w:rsidRDefault="001F7D90" w:rsidP="00CC66E0">
      <w:pPr>
        <w:ind w:right="-72" w:firstLine="18"/>
      </w:pPr>
      <w:r w:rsidRPr="005F57A6">
        <w:br w:type="page"/>
      </w:r>
    </w:p>
    <w:bookmarkEnd w:id="19"/>
    <w:p w14:paraId="227AC2CD" w14:textId="09B4EC76" w:rsidR="00570EAC" w:rsidRPr="005F57A6" w:rsidRDefault="00570EAC" w:rsidP="00570EAC">
      <w:pPr>
        <w:widowControl/>
        <w:tabs>
          <w:tab w:val="right" w:pos="10080"/>
        </w:tabs>
        <w:ind w:right="-72"/>
        <w:jc w:val="both"/>
      </w:pPr>
      <w:r w:rsidRPr="005F57A6">
        <w:rPr>
          <w:u w:val="single"/>
        </w:rPr>
        <w:lastRenderedPageBreak/>
        <w:t>CSWR – Texas Utility Operating Company, LLC</w:t>
      </w:r>
      <w:r w:rsidRPr="005F57A6">
        <w:tab/>
        <w:t xml:space="preserve">Water Tariff Page No. </w:t>
      </w:r>
      <w:r>
        <w:t>13</w:t>
      </w:r>
    </w:p>
    <w:p w14:paraId="5A8FFB9A" w14:textId="79AE2500" w:rsidR="00570EAC" w:rsidRPr="00B637C1" w:rsidRDefault="00570EAC" w:rsidP="00570EAC">
      <w:pPr>
        <w:rPr>
          <w:b/>
          <w:bCs/>
          <w:color w:val="000000"/>
        </w:rPr>
      </w:pPr>
      <w:r>
        <w:rPr>
          <w:b/>
          <w:bCs/>
          <w:color w:val="000000"/>
        </w:rPr>
        <w:t xml:space="preserve">Laguna </w:t>
      </w:r>
      <w:r w:rsidR="008A1460">
        <w:rPr>
          <w:b/>
          <w:bCs/>
          <w:color w:val="000000"/>
        </w:rPr>
        <w:t>Tres</w:t>
      </w:r>
    </w:p>
    <w:p w14:paraId="60B42793" w14:textId="402CF712" w:rsidR="00570EAC" w:rsidRPr="001F7D90" w:rsidRDefault="00570EAC" w:rsidP="00570EAC">
      <w:pPr>
        <w:rPr>
          <w:b/>
          <w:bCs/>
        </w:rPr>
      </w:pPr>
      <w:bookmarkStart w:id="21" w:name="_Hlk67833574"/>
      <w:r w:rsidRPr="001F7D90">
        <w:rPr>
          <w:b/>
          <w:bCs/>
        </w:rPr>
        <w:t xml:space="preserve">(Formerly </w:t>
      </w:r>
      <w:r>
        <w:rPr>
          <w:b/>
          <w:bCs/>
        </w:rPr>
        <w:t>Laguna Tres, Inc.)</w:t>
      </w:r>
    </w:p>
    <w:bookmarkEnd w:id="21"/>
    <w:p w14:paraId="7A5F0A11" w14:textId="77777777" w:rsidR="00570EAC" w:rsidRPr="005F57A6" w:rsidRDefault="00570EAC" w:rsidP="00570EAC">
      <w:pPr>
        <w:widowControl/>
        <w:jc w:val="both"/>
      </w:pPr>
      <w:r w:rsidRPr="005F57A6">
        <w:rPr>
          <w:sz w:val="18"/>
          <w:szCs w:val="18"/>
        </w:rPr>
        <w:t>(Utility Name)</w:t>
      </w:r>
    </w:p>
    <w:p w14:paraId="2B121BF3" w14:textId="77777777" w:rsidR="00570EAC" w:rsidRDefault="00570EAC" w:rsidP="00570EAC">
      <w:pPr>
        <w:ind w:right="-144" w:firstLine="18"/>
      </w:pPr>
    </w:p>
    <w:p w14:paraId="70C6F0CC" w14:textId="77777777" w:rsidR="00570EAC" w:rsidRPr="00B45C6A" w:rsidRDefault="00570EAC" w:rsidP="00570EAC">
      <w:pPr>
        <w:ind w:right="-72" w:firstLine="720"/>
        <w:jc w:val="center"/>
      </w:pPr>
      <w:r w:rsidRPr="00B45C6A">
        <w:t>SECTION 1.0 -- RATE SCHEDULE</w:t>
      </w:r>
    </w:p>
    <w:p w14:paraId="1B10B2CE" w14:textId="77777777" w:rsidR="00570EAC" w:rsidRPr="00B45C6A" w:rsidRDefault="00570EAC" w:rsidP="00570EAC"/>
    <w:p w14:paraId="6AA84381" w14:textId="77777777" w:rsidR="00570EAC" w:rsidRPr="00B45C6A" w:rsidRDefault="00570EAC" w:rsidP="00570EAC">
      <w:r w:rsidRPr="00B45C6A">
        <w:rPr>
          <w:u w:val="single"/>
        </w:rPr>
        <w:t>Section 1.01 - Rates</w:t>
      </w:r>
    </w:p>
    <w:p w14:paraId="54328E51" w14:textId="77777777" w:rsidR="00570EAC" w:rsidRPr="00B45C6A" w:rsidRDefault="00570EAC" w:rsidP="00570EAC">
      <w:pPr>
        <w:tabs>
          <w:tab w:val="left" w:pos="2880"/>
          <w:tab w:val="right" w:pos="9360"/>
        </w:tabs>
        <w:ind w:right="-72"/>
        <w:rPr>
          <w:u w:val="single"/>
        </w:rPr>
      </w:pPr>
    </w:p>
    <w:p w14:paraId="328AAD31" w14:textId="77777777" w:rsidR="00570EAC" w:rsidRPr="00B45C6A" w:rsidRDefault="00570EAC" w:rsidP="00570EAC">
      <w:pPr>
        <w:tabs>
          <w:tab w:val="left" w:pos="2880"/>
          <w:tab w:val="right" w:pos="10080"/>
        </w:tabs>
        <w:ind w:right="-72"/>
      </w:pPr>
      <w:r w:rsidRPr="00B45C6A">
        <w:rPr>
          <w:u w:val="single"/>
        </w:rPr>
        <w:t>Meter Size</w:t>
      </w:r>
      <w:r w:rsidRPr="00B45C6A">
        <w:tab/>
      </w:r>
      <w:r w:rsidRPr="00B45C6A">
        <w:rPr>
          <w:u w:val="single"/>
        </w:rPr>
        <w:t>Monthly Minimum Charge</w:t>
      </w:r>
      <w:r w:rsidRPr="00B45C6A">
        <w:tab/>
      </w:r>
      <w:r w:rsidRPr="00B45C6A">
        <w:rPr>
          <w:u w:val="single"/>
        </w:rPr>
        <w:t>Gallonage Charge</w:t>
      </w:r>
    </w:p>
    <w:p w14:paraId="0D22FCA2" w14:textId="77777777" w:rsidR="00570EAC" w:rsidRPr="00B45C6A" w:rsidRDefault="00570EAC" w:rsidP="00570EAC">
      <w:pPr>
        <w:tabs>
          <w:tab w:val="left" w:pos="2880"/>
          <w:tab w:val="right" w:pos="10080"/>
        </w:tabs>
        <w:ind w:right="-72"/>
      </w:pPr>
      <w:r w:rsidRPr="00B45C6A">
        <w:t>5/8" or 3/4"</w:t>
      </w:r>
      <w:r w:rsidRPr="00B45C6A">
        <w:tab/>
        <w:t>$</w:t>
      </w:r>
      <w:r w:rsidRPr="00B45C6A">
        <w:rPr>
          <w:u w:val="single"/>
        </w:rPr>
        <w:t>2</w:t>
      </w:r>
      <w:r>
        <w:rPr>
          <w:u w:val="single"/>
        </w:rPr>
        <w:t>9</w:t>
      </w:r>
      <w:r w:rsidRPr="00B45C6A">
        <w:rPr>
          <w:u w:val="single"/>
        </w:rPr>
        <w:t>.</w:t>
      </w:r>
      <w:r>
        <w:rPr>
          <w:u w:val="single"/>
        </w:rPr>
        <w:t>91</w:t>
      </w:r>
      <w:r w:rsidRPr="00B45C6A">
        <w:t xml:space="preserve"> </w:t>
      </w:r>
      <w:r w:rsidRPr="00B45C6A">
        <w:rPr>
          <w:sz w:val="20"/>
        </w:rPr>
        <w:t xml:space="preserve">(Includes </w:t>
      </w:r>
      <w:r w:rsidRPr="00B45C6A">
        <w:rPr>
          <w:sz w:val="20"/>
          <w:u w:val="single"/>
        </w:rPr>
        <w:t>0</w:t>
      </w:r>
      <w:r w:rsidRPr="00B45C6A">
        <w:rPr>
          <w:sz w:val="20"/>
        </w:rPr>
        <w:t xml:space="preserve"> gallons)</w:t>
      </w:r>
      <w:r w:rsidRPr="00B45C6A">
        <w:tab/>
        <w:t>$</w:t>
      </w:r>
      <w:r w:rsidRPr="00B45C6A">
        <w:rPr>
          <w:u w:val="single"/>
        </w:rPr>
        <w:t>2.</w:t>
      </w:r>
      <w:r>
        <w:rPr>
          <w:u w:val="single"/>
        </w:rPr>
        <w:t>3</w:t>
      </w:r>
      <w:r w:rsidRPr="00B45C6A">
        <w:rPr>
          <w:u w:val="single"/>
        </w:rPr>
        <w:t>0</w:t>
      </w:r>
      <w:r w:rsidRPr="00B45C6A">
        <w:t xml:space="preserve"> </w:t>
      </w:r>
      <w:r w:rsidRPr="00B45C6A">
        <w:rPr>
          <w:sz w:val="20"/>
          <w:lang w:val="en-CA"/>
        </w:rPr>
        <w:fldChar w:fldCharType="begin"/>
      </w:r>
      <w:r w:rsidRPr="00B45C6A">
        <w:rPr>
          <w:sz w:val="20"/>
          <w:lang w:val="en-CA"/>
        </w:rPr>
        <w:instrText xml:space="preserve"> SEQ CHAPTER \h \r 1</w:instrText>
      </w:r>
      <w:r w:rsidRPr="00B45C6A">
        <w:rPr>
          <w:sz w:val="20"/>
          <w:lang w:val="en-CA"/>
        </w:rPr>
        <w:fldChar w:fldCharType="end"/>
      </w:r>
      <w:r w:rsidRPr="00B45C6A">
        <w:rPr>
          <w:sz w:val="20"/>
          <w:lang w:val="en-CA"/>
        </w:rPr>
        <w:t>per</w:t>
      </w:r>
      <w:r w:rsidRPr="00B45C6A">
        <w:rPr>
          <w:sz w:val="20"/>
        </w:rPr>
        <w:t xml:space="preserve"> 1,000 gallons thereafter</w:t>
      </w:r>
    </w:p>
    <w:p w14:paraId="12427F70" w14:textId="77777777" w:rsidR="00570EAC" w:rsidRPr="005F57A6" w:rsidRDefault="00570EAC" w:rsidP="00570EAC">
      <w:pPr>
        <w:tabs>
          <w:tab w:val="left" w:pos="2880"/>
          <w:tab w:val="right" w:pos="9360"/>
        </w:tabs>
        <w:ind w:left="360" w:right="-144"/>
      </w:pPr>
      <w:r w:rsidRPr="005F57A6">
        <w:t>1"</w:t>
      </w:r>
      <w:r w:rsidRPr="005F57A6">
        <w:tab/>
        <w:t>$</w:t>
      </w:r>
      <w:r w:rsidRPr="005F57A6">
        <w:rPr>
          <w:u w:val="single"/>
        </w:rPr>
        <w:t>4</w:t>
      </w:r>
      <w:r>
        <w:rPr>
          <w:u w:val="single"/>
        </w:rPr>
        <w:t>4.86</w:t>
      </w:r>
    </w:p>
    <w:p w14:paraId="1C1FA217" w14:textId="77777777" w:rsidR="00570EAC" w:rsidRPr="005F57A6" w:rsidRDefault="00570EAC" w:rsidP="00570EAC">
      <w:pPr>
        <w:tabs>
          <w:tab w:val="left" w:pos="2880"/>
          <w:tab w:val="right" w:pos="9360"/>
        </w:tabs>
        <w:ind w:left="360" w:right="-144"/>
      </w:pPr>
      <w:r w:rsidRPr="005F57A6">
        <w:t>1½"</w:t>
      </w:r>
      <w:r w:rsidRPr="005F57A6">
        <w:tab/>
        <w:t>$</w:t>
      </w:r>
      <w:r>
        <w:rPr>
          <w:u w:val="single"/>
        </w:rPr>
        <w:t>7</w:t>
      </w:r>
      <w:r w:rsidRPr="005F57A6">
        <w:rPr>
          <w:u w:val="single"/>
        </w:rPr>
        <w:t>4.</w:t>
      </w:r>
      <w:r>
        <w:rPr>
          <w:u w:val="single"/>
        </w:rPr>
        <w:t>77</w:t>
      </w:r>
    </w:p>
    <w:p w14:paraId="0499FAE4" w14:textId="77777777" w:rsidR="00570EAC" w:rsidRPr="005F57A6" w:rsidRDefault="00570EAC" w:rsidP="00570EAC">
      <w:pPr>
        <w:tabs>
          <w:tab w:val="left" w:pos="2880"/>
          <w:tab w:val="right" w:pos="9360"/>
        </w:tabs>
        <w:ind w:left="360" w:right="-144"/>
      </w:pPr>
      <w:r w:rsidRPr="005F57A6">
        <w:t>2"</w:t>
      </w:r>
      <w:r w:rsidRPr="005F57A6">
        <w:tab/>
        <w:t>$</w:t>
      </w:r>
      <w:r w:rsidRPr="005F57A6">
        <w:rPr>
          <w:u w:val="single"/>
        </w:rPr>
        <w:t>1</w:t>
      </w:r>
      <w:r>
        <w:rPr>
          <w:u w:val="single"/>
        </w:rPr>
        <w:t>49</w:t>
      </w:r>
      <w:r w:rsidRPr="005F57A6">
        <w:rPr>
          <w:u w:val="single"/>
        </w:rPr>
        <w:t>.</w:t>
      </w:r>
      <w:r>
        <w:rPr>
          <w:u w:val="single"/>
        </w:rPr>
        <w:t>55</w:t>
      </w:r>
    </w:p>
    <w:p w14:paraId="223AA897" w14:textId="77777777" w:rsidR="00570EAC" w:rsidRPr="005F57A6" w:rsidRDefault="00570EAC" w:rsidP="00570EAC">
      <w:pPr>
        <w:tabs>
          <w:tab w:val="left" w:pos="2880"/>
          <w:tab w:val="right" w:pos="9360"/>
        </w:tabs>
        <w:ind w:left="360" w:right="-144"/>
      </w:pPr>
      <w:r w:rsidRPr="005F57A6">
        <w:t>3"</w:t>
      </w:r>
      <w:r w:rsidRPr="005F57A6">
        <w:tab/>
        <w:t>$</w:t>
      </w:r>
      <w:r>
        <w:rPr>
          <w:u w:val="single"/>
        </w:rPr>
        <w:t>239.28</w:t>
      </w:r>
    </w:p>
    <w:p w14:paraId="3F625F54" w14:textId="77777777" w:rsidR="00570EAC" w:rsidRDefault="00570EAC" w:rsidP="00570EAC">
      <w:pPr>
        <w:ind w:right="-72"/>
      </w:pPr>
    </w:p>
    <w:p w14:paraId="3BEFF561" w14:textId="77777777" w:rsidR="00570EAC" w:rsidRPr="00B45C6A" w:rsidRDefault="00570EAC" w:rsidP="00570EAC">
      <w:pPr>
        <w:ind w:right="-72"/>
      </w:pPr>
      <w:bookmarkStart w:id="22" w:name="_Hlk67836392"/>
    </w:p>
    <w:p w14:paraId="7FA5583C" w14:textId="77777777" w:rsidR="00570EAC" w:rsidRPr="005F57A6" w:rsidRDefault="00570EAC" w:rsidP="00570EAC">
      <w:pPr>
        <w:ind w:right="-144"/>
      </w:pPr>
      <w:r w:rsidRPr="005F57A6">
        <w:t>FORM OF PAYMENT:   The utility will accept the following forms of payment:</w:t>
      </w:r>
    </w:p>
    <w:p w14:paraId="0536F960" w14:textId="77777777" w:rsidR="00570EAC" w:rsidRPr="005F57A6" w:rsidRDefault="00570EAC" w:rsidP="00570EAC">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290989DB" w14:textId="77777777" w:rsidR="00570EAC" w:rsidRPr="005F57A6" w:rsidRDefault="00570EAC" w:rsidP="00570EAC">
      <w:pPr>
        <w:widowControl/>
        <w:ind w:left="720" w:right="-72"/>
        <w:jc w:val="both"/>
        <w:rPr>
          <w:color w:val="000000"/>
          <w:sz w:val="18"/>
          <w:szCs w:val="18"/>
        </w:rPr>
      </w:pPr>
      <w:r w:rsidRPr="005F57A6">
        <w:rPr>
          <w:color w:val="000000"/>
          <w:sz w:val="18"/>
          <w:szCs w:val="18"/>
        </w:rPr>
        <w:t>THE UTILITY MAY REQUIRE EXACT CHANGE FOR PAYMENTS AND MAY REFUSE TO ACCEPT PAYMENTS MADE USING MORE THAN $1.00 IN SMALL COINS.  A WRITTEN RECEIPT WILL BE GIVEN FOR CASH PAYMENTS.</w:t>
      </w:r>
    </w:p>
    <w:p w14:paraId="6DFA4FF4" w14:textId="77777777" w:rsidR="00570EAC" w:rsidRPr="000F7DD6" w:rsidRDefault="00570EAC" w:rsidP="00570EAC">
      <w:pPr>
        <w:ind w:right="-72"/>
      </w:pPr>
    </w:p>
    <w:p w14:paraId="36DA22BA" w14:textId="77777777" w:rsidR="00570EAC" w:rsidRPr="005F57A6" w:rsidRDefault="00570EAC" w:rsidP="00570EAC">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69730060" w14:textId="77777777" w:rsidR="00570EAC" w:rsidRPr="005F57A6" w:rsidRDefault="00570EAC" w:rsidP="00570EAC">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7BE255A9" w14:textId="77777777" w:rsidR="00570EAC" w:rsidRPr="000F7DD6" w:rsidRDefault="00570EAC" w:rsidP="00570EAC">
      <w:pPr>
        <w:tabs>
          <w:tab w:val="right" w:leader="dot" w:pos="9360"/>
        </w:tabs>
        <w:ind w:right="-72"/>
      </w:pPr>
    </w:p>
    <w:p w14:paraId="34FD3F16" w14:textId="77777777" w:rsidR="00570EAC" w:rsidRPr="000F7DD6" w:rsidRDefault="00570EAC" w:rsidP="00570EAC">
      <w:pPr>
        <w:ind w:right="-72"/>
        <w:rPr>
          <w:u w:val="single"/>
        </w:rPr>
      </w:pPr>
      <w:r w:rsidRPr="000F7DD6">
        <w:rPr>
          <w:u w:val="single"/>
        </w:rPr>
        <w:t>Section 1.02 – Miscellaneous Fees</w:t>
      </w:r>
    </w:p>
    <w:p w14:paraId="726A1138" w14:textId="77777777" w:rsidR="00570EAC" w:rsidRPr="000F7DD6" w:rsidRDefault="00570EAC" w:rsidP="00570EAC">
      <w:pPr>
        <w:ind w:right="-72"/>
        <w:rPr>
          <w:u w:val="single"/>
        </w:rPr>
      </w:pPr>
    </w:p>
    <w:p w14:paraId="6A239690" w14:textId="77777777" w:rsidR="00570EAC" w:rsidRPr="000F7DD6" w:rsidRDefault="00570EAC" w:rsidP="00570EAC">
      <w:pPr>
        <w:tabs>
          <w:tab w:val="right" w:leader="dot" w:pos="10080"/>
        </w:tabs>
        <w:ind w:right="-72"/>
      </w:pPr>
      <w:r w:rsidRPr="000F7DD6">
        <w:t>TAP FEE</w:t>
      </w:r>
      <w:r w:rsidRPr="000F7DD6">
        <w:tab/>
      </w:r>
      <w:r w:rsidRPr="000F7DD6">
        <w:rPr>
          <w:u w:val="single"/>
        </w:rPr>
        <w:t>$500.00</w:t>
      </w:r>
    </w:p>
    <w:p w14:paraId="72541103" w14:textId="77777777" w:rsidR="00570EAC" w:rsidRPr="00E07F80" w:rsidRDefault="00570EAC" w:rsidP="00570EAC">
      <w:pPr>
        <w:ind w:left="720" w:right="-72"/>
        <w:jc w:val="both"/>
        <w:rPr>
          <w:sz w:val="18"/>
          <w:szCs w:val="18"/>
        </w:rPr>
      </w:pPr>
      <w:r w:rsidRPr="00E07F80">
        <w:rPr>
          <w:sz w:val="18"/>
          <w:szCs w:val="18"/>
        </w:rPr>
        <w:t>TAP FEE IS BASED ON THE AVERAGE OF THE UTILITY'S ACTUAL COST FOR MATERIALS AND LABOR FOR STANDARD RESIDENTIAL CONNECTION OF 5/8" METER PLUS UNIQUE COSTS AS PERMITTED BY PUC RULE AT COST.</w:t>
      </w:r>
    </w:p>
    <w:p w14:paraId="1E1DA637" w14:textId="77777777" w:rsidR="00570EAC" w:rsidRPr="000F7DD6" w:rsidRDefault="00570EAC" w:rsidP="00570EAC">
      <w:pPr>
        <w:ind w:right="-72"/>
      </w:pPr>
    </w:p>
    <w:p w14:paraId="727E44D9" w14:textId="77777777" w:rsidR="00570EAC" w:rsidRPr="000F7DD6" w:rsidRDefault="00570EAC" w:rsidP="00570EAC">
      <w:pPr>
        <w:tabs>
          <w:tab w:val="right" w:leader="dot" w:pos="10080"/>
        </w:tabs>
        <w:ind w:right="-72"/>
      </w:pPr>
      <w:r w:rsidRPr="000F7DD6">
        <w:t>TAP FEE (Unique costs)</w:t>
      </w:r>
      <w:r w:rsidRPr="000F7DD6">
        <w:tab/>
      </w:r>
      <w:r w:rsidRPr="000F7DD6">
        <w:rPr>
          <w:u w:val="single"/>
        </w:rPr>
        <w:t>Actual Cost</w:t>
      </w:r>
    </w:p>
    <w:p w14:paraId="712433DD" w14:textId="77777777" w:rsidR="00570EAC" w:rsidRPr="00E07F80" w:rsidRDefault="00570EAC" w:rsidP="00570EAC">
      <w:pPr>
        <w:ind w:left="720" w:right="-72"/>
        <w:jc w:val="both"/>
        <w:rPr>
          <w:sz w:val="18"/>
          <w:szCs w:val="18"/>
        </w:rPr>
      </w:pPr>
      <w:r w:rsidRPr="00E07F80">
        <w:rPr>
          <w:sz w:val="18"/>
          <w:szCs w:val="18"/>
        </w:rPr>
        <w:t>FOR EXAMPLE, A ROAD BORE FOR CUSTOMERS OUTSIDE OF SUBDIVISIONS OR RESIDENTIAL AREAS.</w:t>
      </w:r>
    </w:p>
    <w:p w14:paraId="14E68905" w14:textId="77777777" w:rsidR="00570EAC" w:rsidRPr="000F7DD6" w:rsidRDefault="00570EAC" w:rsidP="00570EAC">
      <w:pPr>
        <w:tabs>
          <w:tab w:val="left" w:pos="-1440"/>
        </w:tabs>
        <w:ind w:right="-72"/>
      </w:pPr>
    </w:p>
    <w:p w14:paraId="6B232F4C" w14:textId="77777777" w:rsidR="00570EAC" w:rsidRPr="000F7DD6" w:rsidRDefault="00570EAC" w:rsidP="00570EAC">
      <w:pPr>
        <w:tabs>
          <w:tab w:val="right" w:leader="dot" w:pos="10080"/>
        </w:tabs>
        <w:ind w:right="-72"/>
      </w:pPr>
      <w:r w:rsidRPr="000F7DD6">
        <w:t>TAP FEE (Large Meter)</w:t>
      </w:r>
      <w:r w:rsidRPr="000F7DD6">
        <w:tab/>
      </w:r>
      <w:r w:rsidRPr="000F7DD6">
        <w:rPr>
          <w:u w:val="single"/>
        </w:rPr>
        <w:t>Actual Cost</w:t>
      </w:r>
    </w:p>
    <w:p w14:paraId="3FDA7670" w14:textId="77777777" w:rsidR="00570EAC" w:rsidRPr="00E07F80" w:rsidRDefault="00570EAC" w:rsidP="00570EAC">
      <w:pPr>
        <w:ind w:left="720" w:right="-72"/>
        <w:jc w:val="both"/>
        <w:rPr>
          <w:sz w:val="18"/>
          <w:szCs w:val="18"/>
        </w:rPr>
      </w:pPr>
      <w:r w:rsidRPr="00E07F80">
        <w:rPr>
          <w:sz w:val="18"/>
          <w:szCs w:val="18"/>
        </w:rPr>
        <w:t>TAP FEE IS BASED ON THE UTILITY'S ACTUAL COST FOR MATERIALS AND LABOR FOR METERS LARGER THAN STANDARD 5/8" METERS.</w:t>
      </w:r>
    </w:p>
    <w:p w14:paraId="3AFE7C08" w14:textId="77777777" w:rsidR="00570EAC" w:rsidRPr="003701D6" w:rsidRDefault="00570EAC" w:rsidP="00570EAC">
      <w:pPr>
        <w:ind w:right="-72"/>
        <w:rPr>
          <w:sz w:val="22"/>
          <w:szCs w:val="22"/>
        </w:rPr>
      </w:pPr>
    </w:p>
    <w:p w14:paraId="4FE91479" w14:textId="77777777" w:rsidR="00570EAC" w:rsidRPr="000F7DD6" w:rsidRDefault="00570EAC" w:rsidP="00570EAC">
      <w:pPr>
        <w:tabs>
          <w:tab w:val="right" w:leader="dot" w:pos="10080"/>
        </w:tabs>
        <w:ind w:right="-72"/>
      </w:pPr>
      <w:r w:rsidRPr="000F7DD6">
        <w:t>METER RELOCATION FEE</w:t>
      </w:r>
      <w:r w:rsidRPr="000F7DD6">
        <w:tab/>
      </w:r>
      <w:r w:rsidRPr="000F7DD6">
        <w:rPr>
          <w:u w:val="single"/>
        </w:rPr>
        <w:t>Actual Relocation Cost, Not to Exceed Tap Fee</w:t>
      </w:r>
    </w:p>
    <w:p w14:paraId="3BC3506E" w14:textId="77777777" w:rsidR="00570EAC" w:rsidRPr="00E07F80" w:rsidRDefault="00570EAC" w:rsidP="00570EAC">
      <w:pPr>
        <w:ind w:left="720" w:right="-72"/>
        <w:jc w:val="both"/>
        <w:rPr>
          <w:sz w:val="18"/>
          <w:szCs w:val="18"/>
        </w:rPr>
      </w:pPr>
      <w:r w:rsidRPr="00E07F80">
        <w:rPr>
          <w:sz w:val="18"/>
          <w:szCs w:val="18"/>
        </w:rPr>
        <w:t>THIS FEE MAY BE CHARGED IF A CUSTOMER REQUESTS RELOCATION OF AN EXISTING METER.</w:t>
      </w:r>
    </w:p>
    <w:p w14:paraId="4EF16A12" w14:textId="77777777" w:rsidR="00570EAC" w:rsidRDefault="00570EAC" w:rsidP="00570EAC">
      <w:pPr>
        <w:ind w:right="-72"/>
      </w:pPr>
    </w:p>
    <w:bookmarkEnd w:id="22"/>
    <w:p w14:paraId="118046BE" w14:textId="77777777" w:rsidR="00255C5E" w:rsidRPr="000F7DD6" w:rsidRDefault="00255C5E" w:rsidP="00255C5E">
      <w:pPr>
        <w:tabs>
          <w:tab w:val="right" w:leader="dot" w:pos="10080"/>
        </w:tabs>
        <w:ind w:right="-72"/>
      </w:pPr>
      <w:r w:rsidRPr="000F7DD6">
        <w:t>METER TEST FEE</w:t>
      </w:r>
      <w:r w:rsidRPr="000F7DD6">
        <w:tab/>
      </w:r>
      <w:r w:rsidRPr="000F7DD6">
        <w:rPr>
          <w:u w:val="single"/>
        </w:rPr>
        <w:t>$25.00</w:t>
      </w:r>
    </w:p>
    <w:p w14:paraId="0126A5BE" w14:textId="77777777" w:rsidR="00255C5E" w:rsidRPr="00E07F80" w:rsidRDefault="00255C5E" w:rsidP="00255C5E">
      <w:pPr>
        <w:ind w:left="720" w:right="-72"/>
        <w:jc w:val="both"/>
        <w:rPr>
          <w:sz w:val="18"/>
          <w:szCs w:val="18"/>
        </w:rPr>
      </w:pPr>
      <w:r w:rsidRPr="00E07F80">
        <w:rPr>
          <w:sz w:val="18"/>
          <w:szCs w:val="18"/>
        </w:rPr>
        <w:t>THIS FEE WHICH SHOULD REFLECT THE UTILITY’S COST MAY BE CHARGED IF A CUSTOMER REQUESTS A SECOND METER TEST WITHIN A TWO-YEAR PERIOD AND THE TEST INDICATES THAT THE METER IS RECORDING ACCURATELY. THE FEE MAY NOT EXCEED $25.</w:t>
      </w:r>
    </w:p>
    <w:p w14:paraId="42B11EC6" w14:textId="77777777" w:rsidR="00255C5E" w:rsidRPr="000F7DD6" w:rsidRDefault="00255C5E" w:rsidP="00255C5E">
      <w:pPr>
        <w:ind w:right="-72"/>
      </w:pPr>
    </w:p>
    <w:p w14:paraId="16B4A576" w14:textId="77777777" w:rsidR="00570EAC" w:rsidRDefault="00570EAC" w:rsidP="00570EAC">
      <w:pPr>
        <w:ind w:right="-72"/>
      </w:pPr>
    </w:p>
    <w:p w14:paraId="2B3C5212" w14:textId="77777777" w:rsidR="00570EAC" w:rsidRDefault="00570EAC" w:rsidP="00570EAC">
      <w:pPr>
        <w:ind w:right="-72"/>
      </w:pPr>
    </w:p>
    <w:p w14:paraId="44254AD7" w14:textId="77777777" w:rsidR="00570EAC" w:rsidRDefault="00570EAC" w:rsidP="00570EAC">
      <w:pPr>
        <w:ind w:right="-72"/>
      </w:pPr>
    </w:p>
    <w:p w14:paraId="65B4ECD3" w14:textId="77777777" w:rsidR="00570EAC" w:rsidRDefault="00570EAC" w:rsidP="00570EAC">
      <w:pPr>
        <w:ind w:right="-72" w:firstLine="18"/>
      </w:pPr>
    </w:p>
    <w:p w14:paraId="68EE48DF" w14:textId="507850A1" w:rsidR="00570EAC" w:rsidRPr="005F57A6" w:rsidRDefault="00570EAC" w:rsidP="00570EAC">
      <w:pPr>
        <w:ind w:right="-72" w:firstLine="18"/>
        <w:rPr>
          <w:b/>
          <w:bCs/>
        </w:rPr>
      </w:pPr>
      <w:r w:rsidRPr="005F57A6">
        <w:rPr>
          <w:b/>
          <w:bCs/>
        </w:rPr>
        <w:t xml:space="preserve">Docket No. </w:t>
      </w:r>
      <w:r w:rsidR="00C127C4">
        <w:rPr>
          <w:b/>
          <w:bCs/>
        </w:rPr>
        <w:t>51089</w:t>
      </w:r>
    </w:p>
    <w:p w14:paraId="186E7445" w14:textId="77777777" w:rsidR="00570EAC" w:rsidRDefault="00570EAC" w:rsidP="00570EAC">
      <w:pPr>
        <w:ind w:right="-72" w:firstLine="18"/>
      </w:pPr>
      <w:r>
        <w:br w:type="page"/>
      </w:r>
    </w:p>
    <w:p w14:paraId="606F4C10" w14:textId="3E60377A" w:rsidR="00570EAC" w:rsidRPr="005F57A6" w:rsidRDefault="00570EAC" w:rsidP="00570EAC">
      <w:pPr>
        <w:widowControl/>
        <w:tabs>
          <w:tab w:val="right" w:pos="10080"/>
        </w:tabs>
        <w:ind w:right="-72"/>
        <w:jc w:val="both"/>
      </w:pPr>
      <w:r w:rsidRPr="005F57A6">
        <w:rPr>
          <w:u w:val="single"/>
        </w:rPr>
        <w:lastRenderedPageBreak/>
        <w:t>CSWR – Texas Utility Operating Company, LLC</w:t>
      </w:r>
      <w:r w:rsidRPr="005F57A6">
        <w:tab/>
        <w:t xml:space="preserve">Water Tariff Page No. </w:t>
      </w:r>
      <w:r>
        <w:t>13a</w:t>
      </w:r>
    </w:p>
    <w:p w14:paraId="28C5E937" w14:textId="3E6A14DB" w:rsidR="00570EAC" w:rsidRPr="00B637C1" w:rsidRDefault="00570EAC" w:rsidP="00570EAC">
      <w:pPr>
        <w:rPr>
          <w:b/>
          <w:bCs/>
          <w:color w:val="000000"/>
        </w:rPr>
      </w:pPr>
      <w:r>
        <w:rPr>
          <w:b/>
          <w:bCs/>
          <w:color w:val="000000"/>
        </w:rPr>
        <w:t>Laguna</w:t>
      </w:r>
      <w:r w:rsidR="008A1460">
        <w:rPr>
          <w:b/>
          <w:bCs/>
          <w:color w:val="000000"/>
        </w:rPr>
        <w:t xml:space="preserve"> Tres</w:t>
      </w:r>
    </w:p>
    <w:p w14:paraId="00B6261A" w14:textId="77777777" w:rsidR="00570EAC" w:rsidRPr="001F7D90" w:rsidRDefault="00570EAC" w:rsidP="00570EAC">
      <w:pPr>
        <w:rPr>
          <w:b/>
          <w:bCs/>
        </w:rPr>
      </w:pPr>
      <w:r w:rsidRPr="001F7D90">
        <w:rPr>
          <w:b/>
          <w:bCs/>
        </w:rPr>
        <w:t xml:space="preserve">(Formerly </w:t>
      </w:r>
      <w:r>
        <w:rPr>
          <w:b/>
          <w:bCs/>
        </w:rPr>
        <w:t>Laguna Tres, Inc.)</w:t>
      </w:r>
    </w:p>
    <w:p w14:paraId="08BA2C35" w14:textId="77777777" w:rsidR="00570EAC" w:rsidRPr="005F57A6" w:rsidRDefault="00570EAC" w:rsidP="00570EAC">
      <w:pPr>
        <w:widowControl/>
        <w:jc w:val="both"/>
      </w:pPr>
      <w:r w:rsidRPr="005F57A6">
        <w:rPr>
          <w:sz w:val="18"/>
          <w:szCs w:val="18"/>
        </w:rPr>
        <w:t>(Utility Name)</w:t>
      </w:r>
    </w:p>
    <w:p w14:paraId="693EB28F" w14:textId="77777777" w:rsidR="00570EAC" w:rsidRDefault="00570EAC" w:rsidP="00570EAC">
      <w:pPr>
        <w:ind w:right="-144" w:firstLine="18"/>
      </w:pPr>
    </w:p>
    <w:p w14:paraId="255518D4" w14:textId="77777777" w:rsidR="00570EAC" w:rsidRPr="000F7DD6" w:rsidRDefault="00570EAC" w:rsidP="00570EAC">
      <w:pPr>
        <w:ind w:right="-72"/>
        <w:jc w:val="center"/>
      </w:pPr>
      <w:r w:rsidRPr="000F7DD6">
        <w:t>SECTION 1.0 -- RATE SCHEDULE (Continued)</w:t>
      </w:r>
    </w:p>
    <w:p w14:paraId="210C0783" w14:textId="77777777" w:rsidR="00570EAC" w:rsidRPr="000F7DD6" w:rsidRDefault="00570EAC" w:rsidP="00570EAC">
      <w:pPr>
        <w:ind w:right="-72"/>
      </w:pPr>
    </w:p>
    <w:p w14:paraId="68BFD571" w14:textId="77777777" w:rsidR="00570EAC" w:rsidRPr="000F7DD6" w:rsidRDefault="00570EAC" w:rsidP="00570EAC">
      <w:pPr>
        <w:ind w:right="-72"/>
      </w:pPr>
      <w:r w:rsidRPr="000F7DD6">
        <w:t>RECONNECTION FEE</w:t>
      </w:r>
    </w:p>
    <w:p w14:paraId="226C45EA" w14:textId="77777777" w:rsidR="00570EAC" w:rsidRPr="00E07F80" w:rsidRDefault="00570EAC" w:rsidP="00570EAC">
      <w:pPr>
        <w:ind w:left="720" w:right="-72"/>
        <w:jc w:val="both"/>
        <w:rPr>
          <w:sz w:val="18"/>
          <w:szCs w:val="18"/>
        </w:rPr>
      </w:pPr>
      <w:r w:rsidRPr="00E07F80">
        <w:rPr>
          <w:sz w:val="18"/>
          <w:szCs w:val="18"/>
        </w:rPr>
        <w:t>THE RECONNECT FEE MUST BE PAID BEFORE SERVICE CAN BE RESTORED TO A CUSTOMER WHO HAS BEEN DISCONNECTED FOR THE FOLLOWING REASONS (OR OTHER REASONS LISTED UNDER SECTION 2.0 OF THIS TARIFF):</w:t>
      </w:r>
    </w:p>
    <w:p w14:paraId="2EC2F122" w14:textId="77777777" w:rsidR="00570EAC" w:rsidRPr="000F7DD6" w:rsidRDefault="00570EAC" w:rsidP="00570EAC">
      <w:pPr>
        <w:tabs>
          <w:tab w:val="right" w:leader="dot" w:pos="10080"/>
        </w:tabs>
        <w:ind w:right="-72" w:firstLine="720"/>
        <w:rPr>
          <w:u w:val="single"/>
        </w:rPr>
      </w:pPr>
      <w:r w:rsidRPr="000F7DD6">
        <w:t>a)  Nonpayment of bill (Maximum $25.00)</w:t>
      </w:r>
      <w:r w:rsidRPr="000F7DD6">
        <w:tab/>
      </w:r>
      <w:r w:rsidRPr="000F7DD6">
        <w:rPr>
          <w:u w:val="single"/>
        </w:rPr>
        <w:t>$25.00</w:t>
      </w:r>
    </w:p>
    <w:p w14:paraId="07A97800" w14:textId="77777777" w:rsidR="00570EAC" w:rsidRPr="000F7DD6" w:rsidRDefault="00570EAC" w:rsidP="00570EAC">
      <w:pPr>
        <w:tabs>
          <w:tab w:val="right" w:leader="dot" w:pos="10080"/>
        </w:tabs>
        <w:ind w:right="-72" w:firstLine="720"/>
      </w:pPr>
      <w:r w:rsidRPr="000F7DD6">
        <w:t>b)  Customer's request</w:t>
      </w:r>
      <w:r w:rsidRPr="000F7DD6">
        <w:tab/>
      </w:r>
      <w:r w:rsidRPr="000F7DD6">
        <w:rPr>
          <w:u w:val="single"/>
        </w:rPr>
        <w:t>$</w:t>
      </w:r>
      <w:r>
        <w:rPr>
          <w:u w:val="single"/>
        </w:rPr>
        <w:t>3</w:t>
      </w:r>
      <w:r w:rsidRPr="000F7DD6">
        <w:rPr>
          <w:u w:val="single"/>
        </w:rPr>
        <w:t>5.00</w:t>
      </w:r>
    </w:p>
    <w:p w14:paraId="0B6D58E4" w14:textId="77777777" w:rsidR="00570EAC" w:rsidRPr="000F7DD6" w:rsidRDefault="00570EAC" w:rsidP="00570EAC">
      <w:pPr>
        <w:tabs>
          <w:tab w:val="right" w:leader="dot" w:pos="9532"/>
        </w:tabs>
        <w:ind w:right="-72"/>
      </w:pPr>
    </w:p>
    <w:p w14:paraId="7CF7E1D7" w14:textId="77777777" w:rsidR="00570EAC" w:rsidRPr="000F7DD6" w:rsidRDefault="00570EAC" w:rsidP="00570EAC">
      <w:pPr>
        <w:tabs>
          <w:tab w:val="right" w:leader="dot" w:pos="10080"/>
        </w:tabs>
        <w:ind w:right="-72"/>
      </w:pPr>
      <w:r w:rsidRPr="000F7DD6">
        <w:t>TRANSFER FEE</w:t>
      </w:r>
      <w:r w:rsidRPr="000F7DD6">
        <w:tab/>
      </w:r>
      <w:r w:rsidRPr="000F7DD6">
        <w:rPr>
          <w:u w:val="single"/>
        </w:rPr>
        <w:t>$</w:t>
      </w:r>
      <w:r>
        <w:rPr>
          <w:u w:val="single"/>
        </w:rPr>
        <w:t>35</w:t>
      </w:r>
      <w:r w:rsidRPr="000F7DD6">
        <w:rPr>
          <w:u w:val="single"/>
        </w:rPr>
        <w:t>.00</w:t>
      </w:r>
    </w:p>
    <w:p w14:paraId="4C9FEC17" w14:textId="77777777" w:rsidR="00570EAC" w:rsidRPr="00E07F80" w:rsidRDefault="00570EAC" w:rsidP="00570EAC">
      <w:pPr>
        <w:ind w:left="720" w:right="-72"/>
        <w:jc w:val="both"/>
        <w:rPr>
          <w:sz w:val="18"/>
          <w:szCs w:val="18"/>
        </w:rPr>
      </w:pPr>
      <w:r w:rsidRPr="00E07F80">
        <w:rPr>
          <w:sz w:val="18"/>
          <w:szCs w:val="18"/>
        </w:rPr>
        <w:t>THE TRANSFER FEE WILL BE CHARGED FOR CHANGING AN ACCOUNT NAME AT THE SAME SERVICE LOCATION WHEN THE SERVICE IS NOT DISCONNECTED.</w:t>
      </w:r>
    </w:p>
    <w:p w14:paraId="2E311948" w14:textId="77777777" w:rsidR="00570EAC" w:rsidRPr="000F7DD6" w:rsidRDefault="00570EAC" w:rsidP="00570EAC">
      <w:pPr>
        <w:ind w:right="-72"/>
      </w:pPr>
    </w:p>
    <w:p w14:paraId="2CA39A5A" w14:textId="77777777" w:rsidR="00570EAC" w:rsidRPr="000F7DD6" w:rsidRDefault="00570EAC" w:rsidP="00570EAC">
      <w:pPr>
        <w:tabs>
          <w:tab w:val="right" w:leader="dot" w:pos="10080"/>
        </w:tabs>
        <w:ind w:left="720" w:right="-72" w:hanging="720"/>
      </w:pPr>
      <w:r w:rsidRPr="000F7DD6">
        <w:t xml:space="preserve">LATE CHARGE (EITHER $5.00 OR 10% OF THE BILL) </w:t>
      </w:r>
      <w:r w:rsidRPr="000F7DD6">
        <w:tab/>
      </w:r>
      <w:r>
        <w:rPr>
          <w:u w:val="single"/>
        </w:rPr>
        <w:t>1</w:t>
      </w:r>
      <w:r w:rsidRPr="000F7DD6">
        <w:rPr>
          <w:u w:val="single"/>
        </w:rPr>
        <w:t>0</w:t>
      </w:r>
      <w:r>
        <w:rPr>
          <w:u w:val="single"/>
        </w:rPr>
        <w:t>%</w:t>
      </w:r>
    </w:p>
    <w:p w14:paraId="1B653535" w14:textId="77777777" w:rsidR="00570EAC" w:rsidRPr="00E07F80" w:rsidRDefault="00570EAC" w:rsidP="00570EAC">
      <w:pPr>
        <w:ind w:left="720" w:right="-72"/>
        <w:jc w:val="both"/>
        <w:rPr>
          <w:sz w:val="18"/>
          <w:szCs w:val="18"/>
        </w:rPr>
      </w:pPr>
      <w:r w:rsidRPr="00E07F80">
        <w:rPr>
          <w:sz w:val="18"/>
          <w:szCs w:val="18"/>
        </w:rPr>
        <w:t>A ONE-TIME PENALTY MAY BE MADE ON DELINQUENT BILLS BUT MAY NOT BE APPLIED TO ANY BALANCE TO WHICH THE PENALTY WAS APPLIED IN A PREVIOUS BILLING.</w:t>
      </w:r>
    </w:p>
    <w:p w14:paraId="14B6E2CF" w14:textId="77777777" w:rsidR="00570EAC" w:rsidRPr="000F7DD6" w:rsidRDefault="00570EAC" w:rsidP="00570EAC">
      <w:pPr>
        <w:ind w:right="-72"/>
      </w:pPr>
    </w:p>
    <w:p w14:paraId="4727EDA6" w14:textId="77777777" w:rsidR="00570EAC" w:rsidRPr="000F7DD6" w:rsidRDefault="00570EAC" w:rsidP="00570EAC">
      <w:pPr>
        <w:tabs>
          <w:tab w:val="right" w:leader="dot" w:pos="10080"/>
        </w:tabs>
        <w:ind w:left="720" w:right="-72" w:hanging="720"/>
      </w:pPr>
      <w:r w:rsidRPr="000F7DD6">
        <w:t>RETURNED CHECK CHARGE</w:t>
      </w:r>
      <w:r w:rsidRPr="000F7DD6">
        <w:tab/>
      </w:r>
      <w:r w:rsidRPr="000F7DD6">
        <w:rPr>
          <w:u w:val="single"/>
        </w:rPr>
        <w:t>$</w:t>
      </w:r>
      <w:r>
        <w:rPr>
          <w:u w:val="single"/>
        </w:rPr>
        <w:t>1</w:t>
      </w:r>
      <w:r w:rsidRPr="000F7DD6">
        <w:rPr>
          <w:u w:val="single"/>
        </w:rPr>
        <w:t>5.00</w:t>
      </w:r>
    </w:p>
    <w:p w14:paraId="61D4D9F6" w14:textId="77777777" w:rsidR="00570EAC" w:rsidRPr="000F7DD6" w:rsidRDefault="00570EAC" w:rsidP="00570EAC">
      <w:pPr>
        <w:ind w:right="-72"/>
      </w:pPr>
    </w:p>
    <w:p w14:paraId="3DBA9858" w14:textId="77777777" w:rsidR="00570EAC" w:rsidRPr="000F7DD6" w:rsidRDefault="00570EAC" w:rsidP="00570EAC">
      <w:pPr>
        <w:tabs>
          <w:tab w:val="right" w:leader="dot" w:pos="10080"/>
        </w:tabs>
        <w:ind w:left="720" w:right="-72" w:hanging="720"/>
      </w:pPr>
      <w:r w:rsidRPr="000F7DD6">
        <w:t>CUSTOMER DEPOSIT RESIDENTIAL (Maximum $50)</w:t>
      </w:r>
      <w:r w:rsidRPr="000F7DD6">
        <w:tab/>
      </w:r>
      <w:r w:rsidRPr="000F7DD6">
        <w:rPr>
          <w:u w:val="single"/>
        </w:rPr>
        <w:t>$50.00</w:t>
      </w:r>
    </w:p>
    <w:p w14:paraId="3A7349FA" w14:textId="77777777" w:rsidR="00570EAC" w:rsidRPr="000F7DD6" w:rsidRDefault="00570EAC" w:rsidP="00570EAC">
      <w:pPr>
        <w:ind w:right="-72"/>
      </w:pPr>
    </w:p>
    <w:p w14:paraId="73E9C5C6" w14:textId="77777777" w:rsidR="00570EAC" w:rsidRPr="002F6A47" w:rsidRDefault="00570EAC" w:rsidP="00570EAC">
      <w:pPr>
        <w:tabs>
          <w:tab w:val="right" w:leader="dot" w:pos="10080"/>
        </w:tabs>
        <w:ind w:right="-72"/>
      </w:pPr>
      <w:r w:rsidRPr="002F6A47">
        <w:t>COMMERCIAL &amp; NON-RESIDENTIAL DEPOSIT</w:t>
      </w:r>
      <w:r w:rsidRPr="002F6A47">
        <w:tab/>
      </w:r>
      <w:r w:rsidRPr="007C5B60">
        <w:rPr>
          <w:sz w:val="18"/>
          <w:szCs w:val="18"/>
        </w:rPr>
        <w:t>1</w:t>
      </w:r>
      <w:r w:rsidRPr="007C5B60">
        <w:rPr>
          <w:sz w:val="18"/>
          <w:szCs w:val="18"/>
          <w:u w:val="single"/>
        </w:rPr>
        <w:t>/6TH OF ESTIMATED ANNUAL BILL</w:t>
      </w:r>
    </w:p>
    <w:p w14:paraId="6A55217B" w14:textId="77777777" w:rsidR="00570EAC" w:rsidRPr="002F6A47" w:rsidRDefault="00570EAC" w:rsidP="00570EAC"/>
    <w:p w14:paraId="5EF262E5" w14:textId="77777777" w:rsidR="00570EAC" w:rsidRPr="005F57A6" w:rsidRDefault="00570EAC" w:rsidP="00570EAC">
      <w:pPr>
        <w:ind w:right="-144"/>
      </w:pPr>
      <w:r w:rsidRPr="005F57A6">
        <w:t>GOVERNMENTAL TESTING, INSPECTION AND COSTS SURCHARGE:</w:t>
      </w:r>
    </w:p>
    <w:p w14:paraId="13C8C4A9" w14:textId="77777777" w:rsidR="00570EAC" w:rsidRPr="005F57A6" w:rsidRDefault="00570EAC" w:rsidP="00570EAC">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182D363A" w14:textId="77777777" w:rsidR="00570EAC" w:rsidRPr="005F57A6" w:rsidRDefault="00570EAC" w:rsidP="00570EAC">
      <w:pPr>
        <w:ind w:right="-144"/>
      </w:pPr>
    </w:p>
    <w:p w14:paraId="198616B4" w14:textId="77777777" w:rsidR="00570EAC" w:rsidRPr="005F57A6" w:rsidRDefault="00570EAC" w:rsidP="00570EAC">
      <w:pPr>
        <w:ind w:right="-144"/>
      </w:pPr>
      <w:r w:rsidRPr="005F57A6">
        <w:t>LINE EXTENSION AND CONSTRUCTION CHARGES:</w:t>
      </w:r>
    </w:p>
    <w:p w14:paraId="4821C3BE" w14:textId="77777777" w:rsidR="00570EAC" w:rsidRPr="005F57A6" w:rsidRDefault="00570EAC" w:rsidP="00570EAC">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525F2D62" w14:textId="77777777" w:rsidR="00570EAC" w:rsidRDefault="00570EAC" w:rsidP="00570EAC">
      <w:pPr>
        <w:widowControl/>
        <w:tabs>
          <w:tab w:val="right" w:pos="9360"/>
        </w:tabs>
        <w:rPr>
          <w:u w:val="single"/>
        </w:rPr>
      </w:pPr>
    </w:p>
    <w:p w14:paraId="285CEEE1" w14:textId="77777777" w:rsidR="00570EAC" w:rsidRDefault="00570EAC" w:rsidP="00570EAC">
      <w:pPr>
        <w:widowControl/>
        <w:tabs>
          <w:tab w:val="right" w:pos="9360"/>
        </w:tabs>
        <w:rPr>
          <w:u w:val="single"/>
        </w:rPr>
      </w:pPr>
    </w:p>
    <w:p w14:paraId="10450542" w14:textId="77777777" w:rsidR="00570EAC" w:rsidRDefault="00570EAC" w:rsidP="00570EAC">
      <w:pPr>
        <w:widowControl/>
        <w:tabs>
          <w:tab w:val="right" w:pos="9360"/>
        </w:tabs>
        <w:rPr>
          <w:u w:val="single"/>
        </w:rPr>
      </w:pPr>
    </w:p>
    <w:p w14:paraId="42E76E72" w14:textId="77777777" w:rsidR="00570EAC" w:rsidRDefault="00570EAC" w:rsidP="00570EAC">
      <w:pPr>
        <w:widowControl/>
        <w:tabs>
          <w:tab w:val="right" w:pos="9360"/>
        </w:tabs>
        <w:rPr>
          <w:u w:val="single"/>
        </w:rPr>
      </w:pPr>
    </w:p>
    <w:p w14:paraId="4384F177" w14:textId="77777777" w:rsidR="00570EAC" w:rsidRDefault="00570EAC" w:rsidP="00570EAC">
      <w:pPr>
        <w:widowControl/>
        <w:tabs>
          <w:tab w:val="right" w:pos="9360"/>
        </w:tabs>
        <w:rPr>
          <w:u w:val="single"/>
        </w:rPr>
      </w:pPr>
    </w:p>
    <w:p w14:paraId="5E304B34" w14:textId="77777777" w:rsidR="00570EAC" w:rsidRDefault="00570EAC" w:rsidP="00570EAC">
      <w:pPr>
        <w:widowControl/>
        <w:tabs>
          <w:tab w:val="right" w:pos="9360"/>
        </w:tabs>
        <w:rPr>
          <w:u w:val="single"/>
        </w:rPr>
      </w:pPr>
    </w:p>
    <w:p w14:paraId="7DC1F615" w14:textId="77777777" w:rsidR="00570EAC" w:rsidRDefault="00570EAC" w:rsidP="00570EAC">
      <w:pPr>
        <w:widowControl/>
        <w:tabs>
          <w:tab w:val="right" w:pos="9360"/>
        </w:tabs>
        <w:rPr>
          <w:u w:val="single"/>
        </w:rPr>
      </w:pPr>
    </w:p>
    <w:p w14:paraId="150A8EEC" w14:textId="77777777" w:rsidR="00570EAC" w:rsidRDefault="00570EAC" w:rsidP="00570EAC">
      <w:pPr>
        <w:widowControl/>
        <w:tabs>
          <w:tab w:val="right" w:pos="9360"/>
        </w:tabs>
        <w:rPr>
          <w:u w:val="single"/>
        </w:rPr>
      </w:pPr>
    </w:p>
    <w:p w14:paraId="5119C0FC" w14:textId="1FF666FA" w:rsidR="00570EAC" w:rsidRDefault="00570EAC" w:rsidP="00570EAC">
      <w:pPr>
        <w:widowControl/>
        <w:tabs>
          <w:tab w:val="right" w:pos="9360"/>
        </w:tabs>
        <w:rPr>
          <w:u w:val="single"/>
        </w:rPr>
      </w:pPr>
    </w:p>
    <w:p w14:paraId="4AD949FB" w14:textId="0CF7EEC4" w:rsidR="00255C5E" w:rsidRDefault="00255C5E" w:rsidP="00570EAC">
      <w:pPr>
        <w:widowControl/>
        <w:tabs>
          <w:tab w:val="right" w:pos="9360"/>
        </w:tabs>
        <w:rPr>
          <w:u w:val="single"/>
        </w:rPr>
      </w:pPr>
    </w:p>
    <w:p w14:paraId="1E8F7ABF" w14:textId="0164A4F1" w:rsidR="00255C5E" w:rsidRDefault="00255C5E" w:rsidP="00570EAC">
      <w:pPr>
        <w:widowControl/>
        <w:tabs>
          <w:tab w:val="right" w:pos="9360"/>
        </w:tabs>
        <w:rPr>
          <w:u w:val="single"/>
        </w:rPr>
      </w:pPr>
    </w:p>
    <w:p w14:paraId="0D1863D5" w14:textId="7BBA9148" w:rsidR="00255C5E" w:rsidRDefault="00255C5E" w:rsidP="00570EAC">
      <w:pPr>
        <w:widowControl/>
        <w:tabs>
          <w:tab w:val="right" w:pos="9360"/>
        </w:tabs>
        <w:rPr>
          <w:u w:val="single"/>
        </w:rPr>
      </w:pPr>
    </w:p>
    <w:p w14:paraId="3F64779F" w14:textId="0C4DE5C2" w:rsidR="00255C5E" w:rsidRDefault="00255C5E" w:rsidP="00570EAC">
      <w:pPr>
        <w:widowControl/>
        <w:tabs>
          <w:tab w:val="right" w:pos="9360"/>
        </w:tabs>
        <w:rPr>
          <w:u w:val="single"/>
        </w:rPr>
      </w:pPr>
    </w:p>
    <w:p w14:paraId="63052EE7" w14:textId="77777777" w:rsidR="00255C5E" w:rsidRDefault="00255C5E" w:rsidP="00570EAC">
      <w:pPr>
        <w:widowControl/>
        <w:tabs>
          <w:tab w:val="right" w:pos="9360"/>
        </w:tabs>
        <w:rPr>
          <w:u w:val="single"/>
        </w:rPr>
      </w:pPr>
    </w:p>
    <w:p w14:paraId="640D67CD" w14:textId="77777777" w:rsidR="00570EAC" w:rsidRDefault="00570EAC" w:rsidP="00570EAC">
      <w:pPr>
        <w:widowControl/>
        <w:tabs>
          <w:tab w:val="right" w:pos="9360"/>
        </w:tabs>
        <w:rPr>
          <w:u w:val="single"/>
        </w:rPr>
      </w:pPr>
    </w:p>
    <w:p w14:paraId="7153FEA8" w14:textId="77777777" w:rsidR="00570EAC" w:rsidRDefault="00570EAC" w:rsidP="00570EAC">
      <w:pPr>
        <w:widowControl/>
        <w:tabs>
          <w:tab w:val="right" w:pos="9360"/>
        </w:tabs>
        <w:rPr>
          <w:u w:val="single"/>
        </w:rPr>
      </w:pPr>
    </w:p>
    <w:p w14:paraId="3E5D7568" w14:textId="77777777" w:rsidR="00570EAC" w:rsidRDefault="00570EAC" w:rsidP="00570EAC">
      <w:pPr>
        <w:widowControl/>
        <w:tabs>
          <w:tab w:val="right" w:pos="9360"/>
        </w:tabs>
        <w:rPr>
          <w:u w:val="single"/>
        </w:rPr>
      </w:pPr>
    </w:p>
    <w:p w14:paraId="226DF2B8" w14:textId="24C69A3A" w:rsidR="00570EAC" w:rsidRPr="005F57A6" w:rsidRDefault="00570EAC" w:rsidP="00570EAC">
      <w:pPr>
        <w:ind w:right="-72" w:firstLine="18"/>
        <w:rPr>
          <w:b/>
          <w:bCs/>
        </w:rPr>
      </w:pPr>
      <w:r w:rsidRPr="005F57A6">
        <w:rPr>
          <w:b/>
          <w:bCs/>
        </w:rPr>
        <w:t xml:space="preserve">Docket No. </w:t>
      </w:r>
      <w:r w:rsidR="00C127C4">
        <w:rPr>
          <w:b/>
          <w:bCs/>
        </w:rPr>
        <w:t>51089</w:t>
      </w:r>
    </w:p>
    <w:p w14:paraId="0BC54D05" w14:textId="77777777" w:rsidR="004E589A" w:rsidRPr="004E589A" w:rsidRDefault="004E589A" w:rsidP="004E589A">
      <w:pPr>
        <w:widowControl/>
        <w:tabs>
          <w:tab w:val="right" w:pos="9360"/>
        </w:tabs>
      </w:pPr>
      <w:r w:rsidRPr="004E589A">
        <w:br w:type="page"/>
      </w:r>
    </w:p>
    <w:p w14:paraId="32599C95" w14:textId="76133221" w:rsidR="004E589A" w:rsidRPr="005F57A6" w:rsidRDefault="004E589A" w:rsidP="004E589A">
      <w:pPr>
        <w:widowControl/>
        <w:tabs>
          <w:tab w:val="right" w:pos="10080"/>
        </w:tabs>
        <w:ind w:right="-72"/>
        <w:jc w:val="both"/>
      </w:pPr>
      <w:r w:rsidRPr="005F57A6">
        <w:rPr>
          <w:u w:val="single"/>
        </w:rPr>
        <w:lastRenderedPageBreak/>
        <w:t>CSWR – Texas Utility Operating Company, LLC</w:t>
      </w:r>
      <w:r w:rsidRPr="005F57A6">
        <w:tab/>
        <w:t xml:space="preserve">Water Tariff Page No. </w:t>
      </w:r>
      <w:r>
        <w:t>14</w:t>
      </w:r>
    </w:p>
    <w:p w14:paraId="32D8CAD5" w14:textId="3E6E343C" w:rsidR="004E589A" w:rsidRPr="00B637C1" w:rsidRDefault="004E589A" w:rsidP="004E589A">
      <w:pPr>
        <w:rPr>
          <w:b/>
          <w:bCs/>
          <w:color w:val="000000"/>
        </w:rPr>
      </w:pPr>
      <w:r>
        <w:rPr>
          <w:b/>
          <w:bCs/>
          <w:color w:val="000000"/>
        </w:rPr>
        <w:t>Hilltop Home Addition, Hilltop Estates</w:t>
      </w:r>
    </w:p>
    <w:p w14:paraId="41EA2AE4" w14:textId="303F311D" w:rsidR="004E589A" w:rsidRPr="001F7D90" w:rsidRDefault="004E589A" w:rsidP="004E589A">
      <w:pPr>
        <w:rPr>
          <w:b/>
          <w:bCs/>
        </w:rPr>
      </w:pPr>
      <w:r w:rsidRPr="001F7D90">
        <w:rPr>
          <w:b/>
          <w:bCs/>
        </w:rPr>
        <w:t xml:space="preserve">(Formerly </w:t>
      </w:r>
      <w:r>
        <w:rPr>
          <w:b/>
          <w:bCs/>
        </w:rPr>
        <w:t>Abraxas Corporation)</w:t>
      </w:r>
    </w:p>
    <w:p w14:paraId="4F7C3AAE" w14:textId="77777777" w:rsidR="004E589A" w:rsidRPr="005F57A6" w:rsidRDefault="004E589A" w:rsidP="004E589A">
      <w:pPr>
        <w:widowControl/>
        <w:jc w:val="both"/>
      </w:pPr>
      <w:r w:rsidRPr="005F57A6">
        <w:rPr>
          <w:sz w:val="18"/>
          <w:szCs w:val="18"/>
        </w:rPr>
        <w:t>(Utility Name)</w:t>
      </w:r>
    </w:p>
    <w:p w14:paraId="6BE3F47C" w14:textId="77777777" w:rsidR="004E589A" w:rsidRDefault="004E589A" w:rsidP="004E589A">
      <w:pPr>
        <w:ind w:right="-144" w:firstLine="18"/>
      </w:pPr>
    </w:p>
    <w:p w14:paraId="232719A2" w14:textId="77777777" w:rsidR="004E589A" w:rsidRPr="00B45C6A" w:rsidRDefault="004E589A" w:rsidP="004E589A">
      <w:pPr>
        <w:ind w:right="-72" w:firstLine="720"/>
        <w:jc w:val="center"/>
      </w:pPr>
      <w:r w:rsidRPr="00B45C6A">
        <w:t>SECTION 1.0 -- RATE SCHEDULE</w:t>
      </w:r>
    </w:p>
    <w:p w14:paraId="2E0F1493" w14:textId="77777777" w:rsidR="004E589A" w:rsidRPr="00B45C6A" w:rsidRDefault="004E589A" w:rsidP="004E589A"/>
    <w:p w14:paraId="13951223" w14:textId="77777777" w:rsidR="004E589A" w:rsidRPr="00B45C6A" w:rsidRDefault="004E589A" w:rsidP="004E589A">
      <w:r w:rsidRPr="00B45C6A">
        <w:rPr>
          <w:u w:val="single"/>
        </w:rPr>
        <w:t>Section 1.01 - Rates</w:t>
      </w:r>
    </w:p>
    <w:p w14:paraId="58E58E2C" w14:textId="77777777" w:rsidR="004E589A" w:rsidRPr="00B45C6A" w:rsidRDefault="004E589A" w:rsidP="004E589A">
      <w:pPr>
        <w:tabs>
          <w:tab w:val="left" w:pos="2880"/>
          <w:tab w:val="right" w:pos="9360"/>
        </w:tabs>
        <w:ind w:right="-72"/>
        <w:rPr>
          <w:u w:val="single"/>
        </w:rPr>
      </w:pPr>
    </w:p>
    <w:p w14:paraId="798C166E" w14:textId="77777777" w:rsidR="004E589A" w:rsidRPr="00B45C6A" w:rsidRDefault="004E589A" w:rsidP="004E589A">
      <w:pPr>
        <w:tabs>
          <w:tab w:val="left" w:pos="2880"/>
          <w:tab w:val="right" w:pos="10080"/>
        </w:tabs>
        <w:ind w:right="-72"/>
      </w:pPr>
      <w:r w:rsidRPr="00B45C6A">
        <w:rPr>
          <w:u w:val="single"/>
        </w:rPr>
        <w:t>Meter Size</w:t>
      </w:r>
      <w:r w:rsidRPr="00B45C6A">
        <w:tab/>
      </w:r>
      <w:r w:rsidRPr="00B45C6A">
        <w:rPr>
          <w:u w:val="single"/>
        </w:rPr>
        <w:t>Monthly Minimum Charge</w:t>
      </w:r>
      <w:r w:rsidRPr="00B45C6A">
        <w:tab/>
      </w:r>
      <w:r w:rsidRPr="00B45C6A">
        <w:rPr>
          <w:u w:val="single"/>
        </w:rPr>
        <w:t>Gallonage Charge</w:t>
      </w:r>
    </w:p>
    <w:p w14:paraId="0E45821C" w14:textId="34CD970B" w:rsidR="004E589A" w:rsidRPr="00B45C6A" w:rsidRDefault="004E589A" w:rsidP="004E589A">
      <w:pPr>
        <w:tabs>
          <w:tab w:val="left" w:pos="2880"/>
          <w:tab w:val="right" w:pos="10080"/>
        </w:tabs>
        <w:ind w:right="-72"/>
      </w:pPr>
      <w:r w:rsidRPr="00B45C6A">
        <w:t>5/8" or 3/4"</w:t>
      </w:r>
      <w:r w:rsidRPr="00B45C6A">
        <w:tab/>
        <w:t>$</w:t>
      </w:r>
      <w:r w:rsidRPr="00B45C6A">
        <w:rPr>
          <w:u w:val="single"/>
        </w:rPr>
        <w:t>2</w:t>
      </w:r>
      <w:r w:rsidR="008D2568">
        <w:rPr>
          <w:u w:val="single"/>
        </w:rPr>
        <w:t>3</w:t>
      </w:r>
      <w:r w:rsidRPr="00B45C6A">
        <w:rPr>
          <w:u w:val="single"/>
        </w:rPr>
        <w:t>.</w:t>
      </w:r>
      <w:r w:rsidR="008D2568">
        <w:rPr>
          <w:u w:val="single"/>
        </w:rPr>
        <w:t>70</w:t>
      </w:r>
      <w:r w:rsidRPr="00B45C6A">
        <w:t xml:space="preserve"> </w:t>
      </w:r>
      <w:r w:rsidRPr="00B45C6A">
        <w:rPr>
          <w:sz w:val="20"/>
        </w:rPr>
        <w:t xml:space="preserve">(Includes </w:t>
      </w:r>
      <w:r w:rsidRPr="00B45C6A">
        <w:rPr>
          <w:sz w:val="20"/>
          <w:u w:val="single"/>
        </w:rPr>
        <w:t>0</w:t>
      </w:r>
      <w:r w:rsidRPr="00B45C6A">
        <w:rPr>
          <w:sz w:val="20"/>
        </w:rPr>
        <w:t xml:space="preserve"> gallons)</w:t>
      </w:r>
      <w:r w:rsidRPr="00B45C6A">
        <w:tab/>
        <w:t>$</w:t>
      </w:r>
      <w:r w:rsidR="008D2568" w:rsidRPr="008D2568">
        <w:rPr>
          <w:u w:val="single"/>
        </w:rPr>
        <w:t>3</w:t>
      </w:r>
      <w:r w:rsidRPr="00B45C6A">
        <w:rPr>
          <w:u w:val="single"/>
        </w:rPr>
        <w:t>.</w:t>
      </w:r>
      <w:r>
        <w:rPr>
          <w:u w:val="single"/>
        </w:rPr>
        <w:t>3</w:t>
      </w:r>
      <w:r w:rsidRPr="00B45C6A">
        <w:rPr>
          <w:u w:val="single"/>
        </w:rPr>
        <w:t>0</w:t>
      </w:r>
      <w:r w:rsidRPr="00B45C6A">
        <w:t xml:space="preserve"> </w:t>
      </w:r>
      <w:r w:rsidRPr="00B45C6A">
        <w:rPr>
          <w:sz w:val="20"/>
          <w:lang w:val="en-CA"/>
        </w:rPr>
        <w:fldChar w:fldCharType="begin"/>
      </w:r>
      <w:r w:rsidRPr="00B45C6A">
        <w:rPr>
          <w:sz w:val="20"/>
          <w:lang w:val="en-CA"/>
        </w:rPr>
        <w:instrText xml:space="preserve"> SEQ CHAPTER \h \r 1</w:instrText>
      </w:r>
      <w:r w:rsidRPr="00B45C6A">
        <w:rPr>
          <w:sz w:val="20"/>
          <w:lang w:val="en-CA"/>
        </w:rPr>
        <w:fldChar w:fldCharType="end"/>
      </w:r>
      <w:r w:rsidRPr="00B45C6A">
        <w:rPr>
          <w:sz w:val="20"/>
          <w:lang w:val="en-CA"/>
        </w:rPr>
        <w:t>per</w:t>
      </w:r>
      <w:r w:rsidRPr="00B45C6A">
        <w:rPr>
          <w:sz w:val="20"/>
        </w:rPr>
        <w:t xml:space="preserve"> 1,000</w:t>
      </w:r>
      <w:r w:rsidR="008D2568">
        <w:rPr>
          <w:sz w:val="20"/>
        </w:rPr>
        <w:t>over the minum</w:t>
      </w:r>
      <w:r w:rsidRPr="00B45C6A">
        <w:rPr>
          <w:sz w:val="20"/>
        </w:rPr>
        <w:t>r</w:t>
      </w:r>
    </w:p>
    <w:p w14:paraId="48119374" w14:textId="77777777" w:rsidR="004E589A" w:rsidRDefault="004E589A" w:rsidP="00570EAC">
      <w:pPr>
        <w:ind w:right="-72" w:firstLine="18"/>
      </w:pPr>
    </w:p>
    <w:p w14:paraId="4A609E64" w14:textId="77777777" w:rsidR="008D2568" w:rsidRPr="00B45C6A" w:rsidRDefault="008D2568" w:rsidP="008D2568">
      <w:pPr>
        <w:ind w:right="-72"/>
      </w:pPr>
    </w:p>
    <w:p w14:paraId="77A93E69" w14:textId="77777777" w:rsidR="008D2568" w:rsidRPr="005F57A6" w:rsidRDefault="008D2568" w:rsidP="008D2568">
      <w:pPr>
        <w:ind w:right="-144"/>
      </w:pPr>
      <w:r w:rsidRPr="005F57A6">
        <w:t>FORM OF PAYMENT:   The utility will accept the following forms of payment:</w:t>
      </w:r>
    </w:p>
    <w:p w14:paraId="32CC4B6A" w14:textId="77777777" w:rsidR="008D2568" w:rsidRPr="005F57A6" w:rsidRDefault="008D2568" w:rsidP="008D2568">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6275F25B" w14:textId="77777777" w:rsidR="008D2568" w:rsidRPr="005F57A6" w:rsidRDefault="008D2568" w:rsidP="008D2568">
      <w:pPr>
        <w:widowControl/>
        <w:ind w:left="720" w:right="-72"/>
        <w:jc w:val="both"/>
        <w:rPr>
          <w:color w:val="000000"/>
          <w:sz w:val="18"/>
          <w:szCs w:val="18"/>
        </w:rPr>
      </w:pPr>
      <w:r w:rsidRPr="005F57A6">
        <w:rPr>
          <w:color w:val="000000"/>
          <w:sz w:val="18"/>
          <w:szCs w:val="18"/>
        </w:rPr>
        <w:t>THE UTILITY MAY REQUIRE EXACT CHANGE FOR PAYMENTS AND MAY REFUSE TO ACCEPT PAYMENTS MADE USING MORE THAN $1.00 IN SMALL COINS.  A WRITTEN RECEIPT WILL BE GIVEN FOR CASH PAYMENTS.</w:t>
      </w:r>
    </w:p>
    <w:p w14:paraId="61DF6685" w14:textId="77777777" w:rsidR="008D2568" w:rsidRPr="000F7DD6" w:rsidRDefault="008D2568" w:rsidP="008D2568">
      <w:pPr>
        <w:ind w:right="-72"/>
      </w:pPr>
    </w:p>
    <w:p w14:paraId="526CF7DF" w14:textId="77777777" w:rsidR="008D2568" w:rsidRPr="005F57A6" w:rsidRDefault="008D2568" w:rsidP="008D2568">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396E1402" w14:textId="77777777" w:rsidR="008D2568" w:rsidRPr="005F57A6" w:rsidRDefault="008D2568" w:rsidP="008D2568">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4F025D14" w14:textId="77777777" w:rsidR="008D2568" w:rsidRPr="000F7DD6" w:rsidRDefault="008D2568" w:rsidP="008D2568">
      <w:pPr>
        <w:tabs>
          <w:tab w:val="right" w:leader="dot" w:pos="9360"/>
        </w:tabs>
        <w:ind w:right="-72"/>
      </w:pPr>
    </w:p>
    <w:p w14:paraId="28B9A5A1" w14:textId="77777777" w:rsidR="008D2568" w:rsidRPr="000F7DD6" w:rsidRDefault="008D2568" w:rsidP="008D2568">
      <w:pPr>
        <w:ind w:right="-72"/>
        <w:rPr>
          <w:u w:val="single"/>
        </w:rPr>
      </w:pPr>
      <w:r w:rsidRPr="000F7DD6">
        <w:rPr>
          <w:u w:val="single"/>
        </w:rPr>
        <w:t>Section 1.02 – Miscellaneous Fees</w:t>
      </w:r>
    </w:p>
    <w:p w14:paraId="7513D166" w14:textId="77777777" w:rsidR="008D2568" w:rsidRPr="000F7DD6" w:rsidRDefault="008D2568" w:rsidP="008D2568">
      <w:pPr>
        <w:ind w:right="-72"/>
        <w:rPr>
          <w:u w:val="single"/>
        </w:rPr>
      </w:pPr>
    </w:p>
    <w:p w14:paraId="145533F0" w14:textId="074FADF4" w:rsidR="008D2568" w:rsidRPr="000F7DD6" w:rsidRDefault="008D2568" w:rsidP="008D2568">
      <w:pPr>
        <w:tabs>
          <w:tab w:val="right" w:leader="dot" w:pos="10080"/>
        </w:tabs>
        <w:ind w:right="-72"/>
      </w:pPr>
      <w:r w:rsidRPr="000F7DD6">
        <w:t>TAP FEE</w:t>
      </w:r>
      <w:r w:rsidRPr="000F7DD6">
        <w:tab/>
      </w:r>
      <w:r w:rsidRPr="000F7DD6">
        <w:rPr>
          <w:u w:val="single"/>
        </w:rPr>
        <w:t>$</w:t>
      </w:r>
      <w:r>
        <w:rPr>
          <w:u w:val="single"/>
        </w:rPr>
        <w:t>7</w:t>
      </w:r>
      <w:r w:rsidRPr="000F7DD6">
        <w:rPr>
          <w:u w:val="single"/>
        </w:rPr>
        <w:t>00.00</w:t>
      </w:r>
    </w:p>
    <w:p w14:paraId="23B637A9" w14:textId="77777777" w:rsidR="008D2568" w:rsidRPr="00E07F80" w:rsidRDefault="008D2568" w:rsidP="008D2568">
      <w:pPr>
        <w:ind w:left="720" w:right="-72"/>
        <w:jc w:val="both"/>
        <w:rPr>
          <w:sz w:val="18"/>
          <w:szCs w:val="18"/>
        </w:rPr>
      </w:pPr>
      <w:r w:rsidRPr="00E07F80">
        <w:rPr>
          <w:sz w:val="18"/>
          <w:szCs w:val="18"/>
        </w:rPr>
        <w:t>TAP FEE IS BASED ON THE AVERAGE OF THE UTILITY'S ACTUAL COST FOR MATERIALS AND LABOR FOR STANDARD RESIDENTIAL CONNECTION OF 5/8" METER PLUS UNIQUE COSTS AS PERMITTED BY PUC RULE AT COST.</w:t>
      </w:r>
    </w:p>
    <w:p w14:paraId="20820E16" w14:textId="77777777" w:rsidR="008D2568" w:rsidRPr="000F7DD6" w:rsidRDefault="008D2568" w:rsidP="008D2568">
      <w:pPr>
        <w:ind w:right="-72"/>
      </w:pPr>
    </w:p>
    <w:p w14:paraId="3863249B" w14:textId="77777777" w:rsidR="008D2568" w:rsidRPr="000F7DD6" w:rsidRDefault="008D2568" w:rsidP="008D2568">
      <w:pPr>
        <w:tabs>
          <w:tab w:val="right" w:leader="dot" w:pos="10080"/>
        </w:tabs>
        <w:ind w:right="-72"/>
      </w:pPr>
      <w:r w:rsidRPr="000F7DD6">
        <w:t>TAP FEE (Unique costs)</w:t>
      </w:r>
      <w:r w:rsidRPr="000F7DD6">
        <w:tab/>
      </w:r>
      <w:r w:rsidRPr="000F7DD6">
        <w:rPr>
          <w:u w:val="single"/>
        </w:rPr>
        <w:t>Actual Cost</w:t>
      </w:r>
    </w:p>
    <w:p w14:paraId="4E801424" w14:textId="77777777" w:rsidR="008D2568" w:rsidRPr="00E07F80" w:rsidRDefault="008D2568" w:rsidP="008D2568">
      <w:pPr>
        <w:ind w:left="720" w:right="-72"/>
        <w:jc w:val="both"/>
        <w:rPr>
          <w:sz w:val="18"/>
          <w:szCs w:val="18"/>
        </w:rPr>
      </w:pPr>
      <w:r w:rsidRPr="00E07F80">
        <w:rPr>
          <w:sz w:val="18"/>
          <w:szCs w:val="18"/>
        </w:rPr>
        <w:t>FOR EXAMPLE, A ROAD BORE FOR CUSTOMERS OUTSIDE OF SUBDIVISIONS OR RESIDENTIAL AREAS.</w:t>
      </w:r>
    </w:p>
    <w:p w14:paraId="22918E02" w14:textId="77777777" w:rsidR="008D2568" w:rsidRPr="000F7DD6" w:rsidRDefault="008D2568" w:rsidP="008D2568">
      <w:pPr>
        <w:tabs>
          <w:tab w:val="left" w:pos="-1440"/>
        </w:tabs>
        <w:ind w:right="-72"/>
      </w:pPr>
    </w:p>
    <w:p w14:paraId="4501AFE7" w14:textId="77777777" w:rsidR="008D2568" w:rsidRPr="000F7DD6" w:rsidRDefault="008D2568" w:rsidP="008D2568">
      <w:pPr>
        <w:tabs>
          <w:tab w:val="right" w:leader="dot" w:pos="10080"/>
        </w:tabs>
        <w:ind w:right="-72"/>
      </w:pPr>
      <w:r w:rsidRPr="000F7DD6">
        <w:t>TAP FEE (Large Meter)</w:t>
      </w:r>
      <w:r w:rsidRPr="000F7DD6">
        <w:tab/>
      </w:r>
      <w:r w:rsidRPr="000F7DD6">
        <w:rPr>
          <w:u w:val="single"/>
        </w:rPr>
        <w:t>Actual Cost</w:t>
      </w:r>
    </w:p>
    <w:p w14:paraId="6CC60E34" w14:textId="77777777" w:rsidR="008D2568" w:rsidRPr="00E07F80" w:rsidRDefault="008D2568" w:rsidP="008D2568">
      <w:pPr>
        <w:ind w:left="720" w:right="-72"/>
        <w:jc w:val="both"/>
        <w:rPr>
          <w:sz w:val="18"/>
          <w:szCs w:val="18"/>
        </w:rPr>
      </w:pPr>
      <w:r w:rsidRPr="00E07F80">
        <w:rPr>
          <w:sz w:val="18"/>
          <w:szCs w:val="18"/>
        </w:rPr>
        <w:t>TAP FEE IS BASED ON THE UTILITY'S ACTUAL COST FOR MATERIALS AND LABOR FOR METERS LARGER THAN STANDARD 5/8" METERS.</w:t>
      </w:r>
    </w:p>
    <w:p w14:paraId="051BC034" w14:textId="77777777" w:rsidR="008D2568" w:rsidRPr="003701D6" w:rsidRDefault="008D2568" w:rsidP="008D2568">
      <w:pPr>
        <w:ind w:right="-72"/>
        <w:rPr>
          <w:sz w:val="22"/>
          <w:szCs w:val="22"/>
        </w:rPr>
      </w:pPr>
    </w:p>
    <w:p w14:paraId="14A9402B" w14:textId="77777777" w:rsidR="008D2568" w:rsidRPr="000F7DD6" w:rsidRDefault="008D2568" w:rsidP="008D2568">
      <w:pPr>
        <w:tabs>
          <w:tab w:val="right" w:leader="dot" w:pos="10080"/>
        </w:tabs>
        <w:ind w:right="-72"/>
      </w:pPr>
      <w:r w:rsidRPr="000F7DD6">
        <w:t>METER RELOCATION FEE</w:t>
      </w:r>
      <w:r w:rsidRPr="000F7DD6">
        <w:tab/>
      </w:r>
      <w:r w:rsidRPr="000F7DD6">
        <w:rPr>
          <w:u w:val="single"/>
        </w:rPr>
        <w:t>Actual Relocation Cost, Not to Exceed Tap Fee</w:t>
      </w:r>
    </w:p>
    <w:p w14:paraId="3C0F6AB8" w14:textId="77777777" w:rsidR="008D2568" w:rsidRPr="00E07F80" w:rsidRDefault="008D2568" w:rsidP="008D2568">
      <w:pPr>
        <w:ind w:left="720" w:right="-72"/>
        <w:jc w:val="both"/>
        <w:rPr>
          <w:sz w:val="18"/>
          <w:szCs w:val="18"/>
        </w:rPr>
      </w:pPr>
      <w:r w:rsidRPr="00E07F80">
        <w:rPr>
          <w:sz w:val="18"/>
          <w:szCs w:val="18"/>
        </w:rPr>
        <w:t>THIS FEE MAY BE CHARGED IF A CUSTOMER REQUESTS RELOCATION OF AN EXISTING METER.</w:t>
      </w:r>
    </w:p>
    <w:p w14:paraId="367DD80E" w14:textId="1435A4E8" w:rsidR="008D2568" w:rsidRDefault="008D2568" w:rsidP="008D2568">
      <w:pPr>
        <w:ind w:right="-72"/>
      </w:pPr>
    </w:p>
    <w:p w14:paraId="39C81D09" w14:textId="77777777" w:rsidR="00255C5E" w:rsidRPr="000F7DD6" w:rsidRDefault="00255C5E" w:rsidP="00255C5E">
      <w:pPr>
        <w:tabs>
          <w:tab w:val="right" w:leader="dot" w:pos="10080"/>
        </w:tabs>
        <w:ind w:right="-72"/>
      </w:pPr>
      <w:r w:rsidRPr="000F7DD6">
        <w:t>METER TEST FEE</w:t>
      </w:r>
      <w:r w:rsidRPr="000F7DD6">
        <w:tab/>
      </w:r>
      <w:r w:rsidRPr="000F7DD6">
        <w:rPr>
          <w:u w:val="single"/>
        </w:rPr>
        <w:t>$25.00</w:t>
      </w:r>
    </w:p>
    <w:p w14:paraId="4D0EC0E7" w14:textId="77777777" w:rsidR="00255C5E" w:rsidRPr="00E07F80" w:rsidRDefault="00255C5E" w:rsidP="00255C5E">
      <w:pPr>
        <w:ind w:left="720" w:right="-72"/>
        <w:jc w:val="both"/>
        <w:rPr>
          <w:sz w:val="18"/>
          <w:szCs w:val="18"/>
        </w:rPr>
      </w:pPr>
      <w:r w:rsidRPr="00E07F80">
        <w:rPr>
          <w:sz w:val="18"/>
          <w:szCs w:val="18"/>
        </w:rPr>
        <w:t>THIS FEE WHICH SHOULD REFLECT THE UTILITY’S COST MAY BE CHARGED IF A CUSTOMER REQUESTS A SECOND METER TEST WITHIN A TWO-YEAR PERIOD AND THE TEST INDICATES THAT THE METER IS RECORDING ACCURATELY. THE FEE MAY NOT EXCEED $25.</w:t>
      </w:r>
    </w:p>
    <w:p w14:paraId="4A0B4791" w14:textId="77777777" w:rsidR="00255C5E" w:rsidRPr="000F7DD6" w:rsidRDefault="00255C5E" w:rsidP="00255C5E">
      <w:pPr>
        <w:ind w:right="-72"/>
      </w:pPr>
    </w:p>
    <w:p w14:paraId="0894D521" w14:textId="77777777" w:rsidR="00255C5E" w:rsidRDefault="00255C5E" w:rsidP="008D2568">
      <w:pPr>
        <w:ind w:right="-72"/>
      </w:pPr>
    </w:p>
    <w:p w14:paraId="02F487BD" w14:textId="7A07FE1A" w:rsidR="008D2568" w:rsidRDefault="008D2568" w:rsidP="008D2568">
      <w:pPr>
        <w:ind w:right="-72"/>
      </w:pPr>
    </w:p>
    <w:p w14:paraId="1FAC1E3D" w14:textId="77777777" w:rsidR="008D2568" w:rsidRDefault="008D2568" w:rsidP="008D2568">
      <w:pPr>
        <w:ind w:right="-72"/>
      </w:pPr>
    </w:p>
    <w:p w14:paraId="14D6684E" w14:textId="77777777" w:rsidR="008D2568" w:rsidRDefault="008D2568" w:rsidP="008D2568">
      <w:pPr>
        <w:ind w:right="-72"/>
      </w:pPr>
    </w:p>
    <w:p w14:paraId="006C3C4D" w14:textId="77777777" w:rsidR="008D2568" w:rsidRDefault="008D2568" w:rsidP="008D2568">
      <w:pPr>
        <w:ind w:right="-72"/>
      </w:pPr>
    </w:p>
    <w:p w14:paraId="5351FFC8" w14:textId="77777777" w:rsidR="008D2568" w:rsidRDefault="008D2568" w:rsidP="008D2568">
      <w:pPr>
        <w:ind w:right="-72"/>
      </w:pPr>
    </w:p>
    <w:p w14:paraId="7CEC0A9C" w14:textId="77777777" w:rsidR="004E589A" w:rsidRDefault="004E589A" w:rsidP="00570EAC">
      <w:pPr>
        <w:ind w:right="-72" w:firstLine="18"/>
      </w:pPr>
    </w:p>
    <w:p w14:paraId="2C219FB6" w14:textId="77777777" w:rsidR="004E589A" w:rsidRDefault="004E589A" w:rsidP="00570EAC">
      <w:pPr>
        <w:ind w:right="-72" w:firstLine="18"/>
      </w:pPr>
    </w:p>
    <w:p w14:paraId="0C898EBD" w14:textId="0626361A" w:rsidR="008D2568" w:rsidRPr="005F57A6" w:rsidRDefault="008D2568" w:rsidP="008D2568">
      <w:pPr>
        <w:ind w:right="-72" w:firstLine="18"/>
        <w:rPr>
          <w:b/>
          <w:bCs/>
        </w:rPr>
      </w:pPr>
      <w:r w:rsidRPr="005F57A6">
        <w:rPr>
          <w:b/>
          <w:bCs/>
        </w:rPr>
        <w:t xml:space="preserve">Docket No. </w:t>
      </w:r>
      <w:r w:rsidR="00C127C4">
        <w:rPr>
          <w:b/>
          <w:bCs/>
        </w:rPr>
        <w:t>51089</w:t>
      </w:r>
    </w:p>
    <w:p w14:paraId="321D0591" w14:textId="77777777" w:rsidR="008D2568" w:rsidRDefault="008D2568">
      <w:pPr>
        <w:widowControl/>
        <w:autoSpaceDE/>
        <w:autoSpaceDN/>
        <w:adjustRightInd/>
        <w:spacing w:after="200" w:line="276" w:lineRule="auto"/>
      </w:pPr>
      <w:r>
        <w:br w:type="page"/>
      </w:r>
    </w:p>
    <w:p w14:paraId="01424EF5" w14:textId="02639B35" w:rsidR="008D2568" w:rsidRPr="005F57A6" w:rsidRDefault="008D2568" w:rsidP="008D2568">
      <w:pPr>
        <w:widowControl/>
        <w:tabs>
          <w:tab w:val="right" w:pos="10080"/>
        </w:tabs>
        <w:ind w:right="-72"/>
        <w:jc w:val="both"/>
      </w:pPr>
      <w:r w:rsidRPr="005F57A6">
        <w:rPr>
          <w:u w:val="single"/>
        </w:rPr>
        <w:lastRenderedPageBreak/>
        <w:t>CSWR – Texas Utility Operating Company, LLC</w:t>
      </w:r>
      <w:r w:rsidRPr="005F57A6">
        <w:tab/>
        <w:t xml:space="preserve">Water Tariff Page No. </w:t>
      </w:r>
      <w:r>
        <w:t>14a</w:t>
      </w:r>
    </w:p>
    <w:p w14:paraId="67DBBD68" w14:textId="77777777" w:rsidR="008D2568" w:rsidRPr="00B637C1" w:rsidRDefault="008D2568" w:rsidP="008D2568">
      <w:pPr>
        <w:rPr>
          <w:b/>
          <w:bCs/>
          <w:color w:val="000000"/>
        </w:rPr>
      </w:pPr>
      <w:r>
        <w:rPr>
          <w:b/>
          <w:bCs/>
          <w:color w:val="000000"/>
        </w:rPr>
        <w:t>Hilltop Home Addition, Hilltop Estates</w:t>
      </w:r>
    </w:p>
    <w:p w14:paraId="73FE25A8" w14:textId="77777777" w:rsidR="008D2568" w:rsidRPr="001F7D90" w:rsidRDefault="008D2568" w:rsidP="008D2568">
      <w:pPr>
        <w:rPr>
          <w:b/>
          <w:bCs/>
        </w:rPr>
      </w:pPr>
      <w:r w:rsidRPr="001F7D90">
        <w:rPr>
          <w:b/>
          <w:bCs/>
        </w:rPr>
        <w:t xml:space="preserve">(Formerly </w:t>
      </w:r>
      <w:r>
        <w:rPr>
          <w:b/>
          <w:bCs/>
        </w:rPr>
        <w:t>Abraxas Corporation)</w:t>
      </w:r>
    </w:p>
    <w:p w14:paraId="77F79264" w14:textId="77777777" w:rsidR="008D2568" w:rsidRPr="005F57A6" w:rsidRDefault="008D2568" w:rsidP="008D2568">
      <w:pPr>
        <w:widowControl/>
        <w:jc w:val="both"/>
      </w:pPr>
      <w:r w:rsidRPr="005F57A6">
        <w:rPr>
          <w:sz w:val="18"/>
          <w:szCs w:val="18"/>
        </w:rPr>
        <w:t>(Utility Name)</w:t>
      </w:r>
    </w:p>
    <w:p w14:paraId="6FB809F9" w14:textId="77777777" w:rsidR="008D2568" w:rsidRDefault="008D2568" w:rsidP="008D2568">
      <w:pPr>
        <w:ind w:right="-144" w:firstLine="18"/>
      </w:pPr>
    </w:p>
    <w:p w14:paraId="023ABC65" w14:textId="77777777" w:rsidR="00AB77B4" w:rsidRPr="000F7DD6" w:rsidRDefault="00AB77B4" w:rsidP="00AB77B4">
      <w:pPr>
        <w:ind w:right="-72"/>
        <w:jc w:val="center"/>
      </w:pPr>
      <w:r w:rsidRPr="000F7DD6">
        <w:t>SECTION 1.0 -- RATE SCHEDULE (Continued)</w:t>
      </w:r>
    </w:p>
    <w:p w14:paraId="7861ABD5" w14:textId="77777777" w:rsidR="00AB77B4" w:rsidRPr="000F7DD6" w:rsidRDefault="00AB77B4" w:rsidP="00AB77B4">
      <w:pPr>
        <w:ind w:right="-72"/>
      </w:pPr>
    </w:p>
    <w:p w14:paraId="10D70B53" w14:textId="77777777" w:rsidR="00AB77B4" w:rsidRPr="000F7DD6" w:rsidRDefault="00AB77B4" w:rsidP="00AB77B4">
      <w:pPr>
        <w:ind w:right="-72"/>
      </w:pPr>
      <w:r w:rsidRPr="000F7DD6">
        <w:t>RECONNECTION FEE</w:t>
      </w:r>
    </w:p>
    <w:p w14:paraId="24DA39C8" w14:textId="77777777" w:rsidR="00AB77B4" w:rsidRPr="00E07F80" w:rsidRDefault="00AB77B4" w:rsidP="00AB77B4">
      <w:pPr>
        <w:ind w:left="720" w:right="-72"/>
        <w:jc w:val="both"/>
        <w:rPr>
          <w:sz w:val="18"/>
          <w:szCs w:val="18"/>
        </w:rPr>
      </w:pPr>
      <w:r w:rsidRPr="00E07F80">
        <w:rPr>
          <w:sz w:val="18"/>
          <w:szCs w:val="18"/>
        </w:rPr>
        <w:t>THE RECONNECT FEE MUST BE PAID BEFORE SERVICE CAN BE RESTORED TO A CUSTOMER WHO HAS BEEN DISCONNECTED FOR THE FOLLOWING REASONS (OR OTHER REASONS LISTED UNDER SECTION 2.0 OF THIS TARIFF):</w:t>
      </w:r>
    </w:p>
    <w:p w14:paraId="62E78432" w14:textId="77777777" w:rsidR="00AB77B4" w:rsidRPr="000F7DD6" w:rsidRDefault="00AB77B4" w:rsidP="00AB77B4">
      <w:pPr>
        <w:tabs>
          <w:tab w:val="right" w:leader="dot" w:pos="10080"/>
        </w:tabs>
        <w:ind w:right="-72" w:firstLine="720"/>
        <w:rPr>
          <w:u w:val="single"/>
        </w:rPr>
      </w:pPr>
      <w:r w:rsidRPr="000F7DD6">
        <w:t>a)  Nonpayment of bill (Maximum $25.00)</w:t>
      </w:r>
      <w:r w:rsidRPr="000F7DD6">
        <w:tab/>
      </w:r>
      <w:r w:rsidRPr="000F7DD6">
        <w:rPr>
          <w:u w:val="single"/>
        </w:rPr>
        <w:t>$25.00</w:t>
      </w:r>
    </w:p>
    <w:p w14:paraId="66C76A7F" w14:textId="77777777" w:rsidR="00AB77B4" w:rsidRPr="000F7DD6" w:rsidRDefault="00AB77B4" w:rsidP="00AB77B4">
      <w:pPr>
        <w:tabs>
          <w:tab w:val="right" w:leader="dot" w:pos="10080"/>
        </w:tabs>
        <w:ind w:right="-72" w:firstLine="720"/>
      </w:pPr>
      <w:r w:rsidRPr="000F7DD6">
        <w:t>b)  Customer's request</w:t>
      </w:r>
      <w:r w:rsidRPr="000F7DD6">
        <w:tab/>
      </w:r>
      <w:r w:rsidRPr="000F7DD6">
        <w:rPr>
          <w:u w:val="single"/>
        </w:rPr>
        <w:t>$</w:t>
      </w:r>
      <w:r>
        <w:rPr>
          <w:u w:val="single"/>
        </w:rPr>
        <w:t>3</w:t>
      </w:r>
      <w:r w:rsidRPr="000F7DD6">
        <w:rPr>
          <w:u w:val="single"/>
        </w:rPr>
        <w:t>5.00</w:t>
      </w:r>
    </w:p>
    <w:p w14:paraId="0B4D7F67" w14:textId="77777777" w:rsidR="00AB77B4" w:rsidRPr="000F7DD6" w:rsidRDefault="00AB77B4" w:rsidP="00AB77B4">
      <w:pPr>
        <w:tabs>
          <w:tab w:val="right" w:leader="dot" w:pos="9532"/>
        </w:tabs>
        <w:ind w:right="-72"/>
      </w:pPr>
    </w:p>
    <w:p w14:paraId="371D5029" w14:textId="0300D7E2" w:rsidR="00AB77B4" w:rsidRPr="000F7DD6" w:rsidRDefault="00AB77B4" w:rsidP="00AB77B4">
      <w:pPr>
        <w:tabs>
          <w:tab w:val="right" w:leader="dot" w:pos="10080"/>
        </w:tabs>
        <w:ind w:right="-72"/>
      </w:pPr>
      <w:r w:rsidRPr="000F7DD6">
        <w:t>TRANSFER FEE</w:t>
      </w:r>
      <w:r w:rsidRPr="000F7DD6">
        <w:tab/>
      </w:r>
      <w:r w:rsidRPr="000F7DD6">
        <w:rPr>
          <w:u w:val="single"/>
        </w:rPr>
        <w:t>$</w:t>
      </w:r>
      <w:r>
        <w:rPr>
          <w:u w:val="single"/>
        </w:rPr>
        <w:t>45</w:t>
      </w:r>
      <w:r w:rsidRPr="000F7DD6">
        <w:rPr>
          <w:u w:val="single"/>
        </w:rPr>
        <w:t>.00</w:t>
      </w:r>
    </w:p>
    <w:p w14:paraId="7A990224" w14:textId="77777777" w:rsidR="00AB77B4" w:rsidRPr="00E07F80" w:rsidRDefault="00AB77B4" w:rsidP="00AB77B4">
      <w:pPr>
        <w:ind w:left="720" w:right="-72"/>
        <w:jc w:val="both"/>
        <w:rPr>
          <w:sz w:val="18"/>
          <w:szCs w:val="18"/>
        </w:rPr>
      </w:pPr>
      <w:r w:rsidRPr="00E07F80">
        <w:rPr>
          <w:sz w:val="18"/>
          <w:szCs w:val="18"/>
        </w:rPr>
        <w:t>THE TRANSFER FEE WILL BE CHARGED FOR CHANGING AN ACCOUNT NAME AT THE SAME SERVICE LOCATION WHEN THE SERVICE IS NOT DISCONNECTED.</w:t>
      </w:r>
    </w:p>
    <w:p w14:paraId="5AF429B2" w14:textId="77777777" w:rsidR="00AB77B4" w:rsidRPr="000F7DD6" w:rsidRDefault="00AB77B4" w:rsidP="00AB77B4">
      <w:pPr>
        <w:ind w:right="-72"/>
      </w:pPr>
    </w:p>
    <w:p w14:paraId="63F06D00" w14:textId="77777777" w:rsidR="00AB77B4" w:rsidRPr="000F7DD6" w:rsidRDefault="00AB77B4" w:rsidP="00AB77B4">
      <w:pPr>
        <w:tabs>
          <w:tab w:val="right" w:leader="dot" w:pos="10080"/>
        </w:tabs>
        <w:ind w:left="720" w:right="-72" w:hanging="720"/>
      </w:pPr>
      <w:r w:rsidRPr="000F7DD6">
        <w:t xml:space="preserve">LATE CHARGE (EITHER $5.00 OR 10% OF THE BILL) </w:t>
      </w:r>
      <w:r w:rsidRPr="000F7DD6">
        <w:tab/>
      </w:r>
      <w:r>
        <w:rPr>
          <w:u w:val="single"/>
        </w:rPr>
        <w:t>1</w:t>
      </w:r>
      <w:r w:rsidRPr="000F7DD6">
        <w:rPr>
          <w:u w:val="single"/>
        </w:rPr>
        <w:t>0</w:t>
      </w:r>
      <w:r>
        <w:rPr>
          <w:u w:val="single"/>
        </w:rPr>
        <w:t>%</w:t>
      </w:r>
    </w:p>
    <w:p w14:paraId="199282F4" w14:textId="77777777" w:rsidR="00AB77B4" w:rsidRPr="00E07F80" w:rsidRDefault="00AB77B4" w:rsidP="00AB77B4">
      <w:pPr>
        <w:ind w:left="720" w:right="-72"/>
        <w:jc w:val="both"/>
        <w:rPr>
          <w:sz w:val="18"/>
          <w:szCs w:val="18"/>
        </w:rPr>
      </w:pPr>
      <w:bookmarkStart w:id="23" w:name="_Hlk67837638"/>
      <w:r w:rsidRPr="00E07F80">
        <w:rPr>
          <w:sz w:val="18"/>
          <w:szCs w:val="18"/>
        </w:rPr>
        <w:t>A ONE-TIME PENALTY MAY BE MADE ON DELINQUENT BILLS BUT MAY NOT BE APPLIED TO ANY BALANCE TO WHICH THE PENALTY WAS APPLIED IN A PREVIOUS BILLING.</w:t>
      </w:r>
    </w:p>
    <w:bookmarkEnd w:id="23"/>
    <w:p w14:paraId="24B677F9" w14:textId="77777777" w:rsidR="00AB77B4" w:rsidRPr="000F7DD6" w:rsidRDefault="00AB77B4" w:rsidP="00AB77B4">
      <w:pPr>
        <w:ind w:right="-72"/>
      </w:pPr>
    </w:p>
    <w:p w14:paraId="0725612E" w14:textId="39009184" w:rsidR="00AB77B4" w:rsidRPr="000F7DD6" w:rsidRDefault="00AB77B4" w:rsidP="00AB77B4">
      <w:pPr>
        <w:tabs>
          <w:tab w:val="right" w:leader="dot" w:pos="10080"/>
        </w:tabs>
        <w:ind w:left="720" w:right="-72" w:hanging="720"/>
      </w:pPr>
      <w:r w:rsidRPr="000F7DD6">
        <w:t>RETURNED CHECK CHARGE</w:t>
      </w:r>
      <w:r w:rsidRPr="000F7DD6">
        <w:tab/>
      </w:r>
      <w:r w:rsidRPr="000F7DD6">
        <w:rPr>
          <w:u w:val="single"/>
        </w:rPr>
        <w:t>$</w:t>
      </w:r>
      <w:r>
        <w:rPr>
          <w:u w:val="single"/>
        </w:rPr>
        <w:t>30</w:t>
      </w:r>
      <w:r w:rsidRPr="000F7DD6">
        <w:rPr>
          <w:u w:val="single"/>
        </w:rPr>
        <w:t>.00</w:t>
      </w:r>
    </w:p>
    <w:p w14:paraId="400DCD65" w14:textId="77777777" w:rsidR="00AB77B4" w:rsidRPr="000F7DD6" w:rsidRDefault="00AB77B4" w:rsidP="00AB77B4">
      <w:pPr>
        <w:ind w:right="-72"/>
      </w:pPr>
    </w:p>
    <w:p w14:paraId="6C8D718F" w14:textId="77777777" w:rsidR="00AB77B4" w:rsidRPr="000F7DD6" w:rsidRDefault="00AB77B4" w:rsidP="00AB77B4">
      <w:pPr>
        <w:tabs>
          <w:tab w:val="right" w:leader="dot" w:pos="10080"/>
        </w:tabs>
        <w:ind w:left="720" w:right="-72" w:hanging="720"/>
      </w:pPr>
      <w:r w:rsidRPr="000F7DD6">
        <w:t>CUSTOMER DEPOSIT RESIDENTIAL (Maximum $50)</w:t>
      </w:r>
      <w:r w:rsidRPr="000F7DD6">
        <w:tab/>
      </w:r>
      <w:r w:rsidRPr="000F7DD6">
        <w:rPr>
          <w:u w:val="single"/>
        </w:rPr>
        <w:t>$50.00</w:t>
      </w:r>
    </w:p>
    <w:p w14:paraId="094A5AF0" w14:textId="77777777" w:rsidR="00AB77B4" w:rsidRPr="000F7DD6" w:rsidRDefault="00AB77B4" w:rsidP="00AB77B4">
      <w:pPr>
        <w:ind w:right="-72"/>
      </w:pPr>
    </w:p>
    <w:p w14:paraId="048F5087" w14:textId="77777777" w:rsidR="00AB77B4" w:rsidRPr="002F6A47" w:rsidRDefault="00AB77B4" w:rsidP="00AB77B4">
      <w:pPr>
        <w:tabs>
          <w:tab w:val="right" w:leader="dot" w:pos="10080"/>
        </w:tabs>
        <w:ind w:right="-72"/>
      </w:pPr>
      <w:r w:rsidRPr="002F6A47">
        <w:t>COMMERCIAL &amp; NON-RESIDENTIAL DEPOSIT</w:t>
      </w:r>
      <w:r w:rsidRPr="002F6A47">
        <w:tab/>
      </w:r>
      <w:r w:rsidRPr="007C5B60">
        <w:rPr>
          <w:sz w:val="18"/>
          <w:szCs w:val="18"/>
        </w:rPr>
        <w:t>1</w:t>
      </w:r>
      <w:r w:rsidRPr="007C5B60">
        <w:rPr>
          <w:sz w:val="18"/>
          <w:szCs w:val="18"/>
          <w:u w:val="single"/>
        </w:rPr>
        <w:t>/6TH OF ESTIMATED ANNUAL BILL</w:t>
      </w:r>
    </w:p>
    <w:p w14:paraId="09110C62" w14:textId="77777777" w:rsidR="00AB77B4" w:rsidRPr="002F6A47" w:rsidRDefault="00AB77B4" w:rsidP="00AB77B4"/>
    <w:p w14:paraId="6E14CE0F" w14:textId="77777777" w:rsidR="00AB77B4" w:rsidRPr="005F57A6" w:rsidRDefault="00AB77B4" w:rsidP="00AB77B4">
      <w:pPr>
        <w:ind w:right="-144"/>
      </w:pPr>
      <w:r w:rsidRPr="005F57A6">
        <w:t>GOVERNMENTAL TESTING, INSPECTION AND COSTS SURCHARGE:</w:t>
      </w:r>
    </w:p>
    <w:p w14:paraId="2F321A13" w14:textId="77777777" w:rsidR="00AB77B4" w:rsidRPr="005F57A6" w:rsidRDefault="00AB77B4" w:rsidP="00AB77B4">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301F11DC" w14:textId="77777777" w:rsidR="00AB77B4" w:rsidRPr="005F57A6" w:rsidRDefault="00AB77B4" w:rsidP="00AB77B4">
      <w:pPr>
        <w:ind w:right="-144"/>
      </w:pPr>
    </w:p>
    <w:p w14:paraId="32FCFF49" w14:textId="77777777" w:rsidR="00AB77B4" w:rsidRPr="005F57A6" w:rsidRDefault="00AB77B4" w:rsidP="00AB77B4">
      <w:pPr>
        <w:ind w:right="-144"/>
      </w:pPr>
      <w:r w:rsidRPr="005F57A6">
        <w:t>LINE EXTENSION AND CONSTRUCTION CHARGES:</w:t>
      </w:r>
    </w:p>
    <w:p w14:paraId="2EDA6F9C" w14:textId="77777777" w:rsidR="00AB77B4" w:rsidRPr="005F57A6" w:rsidRDefault="00AB77B4" w:rsidP="00AB77B4">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0CF87038" w14:textId="641AA6FB" w:rsidR="00AB77B4" w:rsidRDefault="00AB77B4" w:rsidP="00AB77B4">
      <w:pPr>
        <w:widowControl/>
        <w:tabs>
          <w:tab w:val="right" w:pos="9360"/>
        </w:tabs>
        <w:rPr>
          <w:u w:val="single"/>
        </w:rPr>
      </w:pPr>
    </w:p>
    <w:p w14:paraId="6D84C698" w14:textId="19C3A623" w:rsidR="00255C5E" w:rsidRDefault="00255C5E" w:rsidP="00AB77B4">
      <w:pPr>
        <w:widowControl/>
        <w:tabs>
          <w:tab w:val="right" w:pos="9360"/>
        </w:tabs>
        <w:rPr>
          <w:u w:val="single"/>
        </w:rPr>
      </w:pPr>
    </w:p>
    <w:p w14:paraId="01C95C5E" w14:textId="24E938D9" w:rsidR="00255C5E" w:rsidRDefault="00255C5E" w:rsidP="00AB77B4">
      <w:pPr>
        <w:widowControl/>
        <w:tabs>
          <w:tab w:val="right" w:pos="9360"/>
        </w:tabs>
        <w:rPr>
          <w:u w:val="single"/>
        </w:rPr>
      </w:pPr>
    </w:p>
    <w:p w14:paraId="2236A73E" w14:textId="25BAA7CD" w:rsidR="00255C5E" w:rsidRDefault="00255C5E" w:rsidP="00AB77B4">
      <w:pPr>
        <w:widowControl/>
        <w:tabs>
          <w:tab w:val="right" w:pos="9360"/>
        </w:tabs>
        <w:rPr>
          <w:u w:val="single"/>
        </w:rPr>
      </w:pPr>
    </w:p>
    <w:p w14:paraId="04C438BF" w14:textId="76C19F9F" w:rsidR="00255C5E" w:rsidRDefault="00255C5E" w:rsidP="00AB77B4">
      <w:pPr>
        <w:widowControl/>
        <w:tabs>
          <w:tab w:val="right" w:pos="9360"/>
        </w:tabs>
        <w:rPr>
          <w:u w:val="single"/>
        </w:rPr>
      </w:pPr>
    </w:p>
    <w:p w14:paraId="7D15855A" w14:textId="50C0FD2C" w:rsidR="00255C5E" w:rsidRDefault="00255C5E" w:rsidP="00AB77B4">
      <w:pPr>
        <w:widowControl/>
        <w:tabs>
          <w:tab w:val="right" w:pos="9360"/>
        </w:tabs>
        <w:rPr>
          <w:u w:val="single"/>
        </w:rPr>
      </w:pPr>
    </w:p>
    <w:p w14:paraId="16BD64F1" w14:textId="7AD630DD" w:rsidR="00255C5E" w:rsidRDefault="00255C5E" w:rsidP="00AB77B4">
      <w:pPr>
        <w:widowControl/>
        <w:tabs>
          <w:tab w:val="right" w:pos="9360"/>
        </w:tabs>
        <w:rPr>
          <w:u w:val="single"/>
        </w:rPr>
      </w:pPr>
    </w:p>
    <w:p w14:paraId="061D7AC9" w14:textId="33FC2519" w:rsidR="00255C5E" w:rsidRDefault="00255C5E" w:rsidP="00AB77B4">
      <w:pPr>
        <w:widowControl/>
        <w:tabs>
          <w:tab w:val="right" w:pos="9360"/>
        </w:tabs>
        <w:rPr>
          <w:u w:val="single"/>
        </w:rPr>
      </w:pPr>
    </w:p>
    <w:p w14:paraId="6B27ECC6" w14:textId="75B346B6" w:rsidR="00255C5E" w:rsidRDefault="00255C5E" w:rsidP="00AB77B4">
      <w:pPr>
        <w:widowControl/>
        <w:tabs>
          <w:tab w:val="right" w:pos="9360"/>
        </w:tabs>
        <w:rPr>
          <w:u w:val="single"/>
        </w:rPr>
      </w:pPr>
    </w:p>
    <w:p w14:paraId="79ACABC6" w14:textId="7046CE47" w:rsidR="00255C5E" w:rsidRDefault="00255C5E" w:rsidP="00AB77B4">
      <w:pPr>
        <w:widowControl/>
        <w:tabs>
          <w:tab w:val="right" w:pos="9360"/>
        </w:tabs>
        <w:rPr>
          <w:u w:val="single"/>
        </w:rPr>
      </w:pPr>
    </w:p>
    <w:p w14:paraId="5416358A" w14:textId="77777777" w:rsidR="00255C5E" w:rsidRDefault="00255C5E" w:rsidP="00AB77B4">
      <w:pPr>
        <w:widowControl/>
        <w:tabs>
          <w:tab w:val="right" w:pos="9360"/>
        </w:tabs>
        <w:rPr>
          <w:u w:val="single"/>
        </w:rPr>
      </w:pPr>
    </w:p>
    <w:p w14:paraId="36E23B94" w14:textId="201466A6" w:rsidR="00255C5E" w:rsidRDefault="00255C5E" w:rsidP="00AB77B4">
      <w:pPr>
        <w:widowControl/>
        <w:tabs>
          <w:tab w:val="right" w:pos="9360"/>
        </w:tabs>
        <w:rPr>
          <w:u w:val="single"/>
        </w:rPr>
      </w:pPr>
    </w:p>
    <w:p w14:paraId="49B2A587" w14:textId="658500DC" w:rsidR="00255C5E" w:rsidRDefault="00255C5E" w:rsidP="00AB77B4">
      <w:pPr>
        <w:widowControl/>
        <w:tabs>
          <w:tab w:val="right" w:pos="9360"/>
        </w:tabs>
        <w:rPr>
          <w:u w:val="single"/>
        </w:rPr>
      </w:pPr>
    </w:p>
    <w:p w14:paraId="52ABEB6E" w14:textId="77777777" w:rsidR="00255C5E" w:rsidRDefault="00255C5E" w:rsidP="00255C5E">
      <w:pPr>
        <w:widowControl/>
        <w:rPr>
          <w:u w:val="single"/>
        </w:rPr>
      </w:pPr>
    </w:p>
    <w:p w14:paraId="31F5BED4" w14:textId="77777777" w:rsidR="00AB77B4" w:rsidRDefault="00AB77B4" w:rsidP="00AB77B4">
      <w:pPr>
        <w:widowControl/>
        <w:tabs>
          <w:tab w:val="right" w:pos="9360"/>
        </w:tabs>
        <w:rPr>
          <w:u w:val="single"/>
        </w:rPr>
      </w:pPr>
    </w:p>
    <w:p w14:paraId="05E10CA3" w14:textId="77777777" w:rsidR="008D2568" w:rsidRDefault="008D2568" w:rsidP="004E589A">
      <w:pPr>
        <w:widowControl/>
        <w:tabs>
          <w:tab w:val="right" w:pos="9360"/>
        </w:tabs>
      </w:pPr>
    </w:p>
    <w:p w14:paraId="34484913" w14:textId="77777777" w:rsidR="008D2568" w:rsidRDefault="008D2568" w:rsidP="004E589A">
      <w:pPr>
        <w:widowControl/>
        <w:tabs>
          <w:tab w:val="right" w:pos="9360"/>
        </w:tabs>
      </w:pPr>
    </w:p>
    <w:p w14:paraId="283DC0D0" w14:textId="3ABCCC5F" w:rsidR="00255C5E" w:rsidRPr="005F57A6" w:rsidRDefault="00255C5E" w:rsidP="00255C5E">
      <w:pPr>
        <w:ind w:right="-72" w:firstLine="18"/>
        <w:rPr>
          <w:b/>
          <w:bCs/>
        </w:rPr>
      </w:pPr>
      <w:bookmarkStart w:id="24" w:name="_Hlk85791646"/>
      <w:r w:rsidRPr="005F57A6">
        <w:rPr>
          <w:b/>
          <w:bCs/>
        </w:rPr>
        <w:t xml:space="preserve">Docket No. </w:t>
      </w:r>
      <w:r w:rsidR="00C127C4">
        <w:rPr>
          <w:b/>
          <w:bCs/>
        </w:rPr>
        <w:t>51089</w:t>
      </w:r>
    </w:p>
    <w:bookmarkEnd w:id="24"/>
    <w:p w14:paraId="6F0551CF" w14:textId="71A2C71C" w:rsidR="00570EAC" w:rsidRDefault="00570EAC" w:rsidP="004E589A">
      <w:pPr>
        <w:widowControl/>
        <w:tabs>
          <w:tab w:val="right" w:pos="9360"/>
        </w:tabs>
      </w:pPr>
      <w:r w:rsidRPr="005F57A6">
        <w:br w:type="page"/>
      </w:r>
    </w:p>
    <w:p w14:paraId="39A0D5AE" w14:textId="14601821" w:rsidR="00351BBE" w:rsidRPr="005F57A6" w:rsidRDefault="00351BBE" w:rsidP="00351BBE">
      <w:pPr>
        <w:widowControl/>
        <w:tabs>
          <w:tab w:val="right" w:pos="10080"/>
        </w:tabs>
        <w:ind w:right="-72"/>
        <w:jc w:val="both"/>
      </w:pPr>
      <w:bookmarkStart w:id="25" w:name="_Hlk85791718"/>
      <w:r w:rsidRPr="005F57A6">
        <w:rPr>
          <w:u w:val="single"/>
        </w:rPr>
        <w:lastRenderedPageBreak/>
        <w:t>CSWR – Texas Utility Operating Company, LLC</w:t>
      </w:r>
      <w:r w:rsidRPr="005F57A6">
        <w:tab/>
        <w:t xml:space="preserve">Water Tariff Page No. </w:t>
      </w:r>
      <w:r>
        <w:t>15</w:t>
      </w:r>
    </w:p>
    <w:p w14:paraId="27143875" w14:textId="2042F5D9" w:rsidR="00351BBE" w:rsidRPr="00AB4D48" w:rsidRDefault="00AB4D48" w:rsidP="00351BBE">
      <w:pPr>
        <w:widowControl/>
        <w:tabs>
          <w:tab w:val="right" w:pos="9360"/>
        </w:tabs>
        <w:rPr>
          <w:b/>
          <w:bCs/>
          <w:u w:val="single"/>
        </w:rPr>
      </w:pPr>
      <w:r w:rsidRPr="00AB4D48">
        <w:rPr>
          <w:b/>
          <w:bCs/>
        </w:rPr>
        <w:t>Quiet Village II Subdivision, Quiet Village II</w:t>
      </w:r>
    </w:p>
    <w:p w14:paraId="279EF031" w14:textId="51EFC853" w:rsidR="00AB4D48" w:rsidRPr="001F7D90" w:rsidRDefault="00AB4D48" w:rsidP="00AB4D48">
      <w:pPr>
        <w:rPr>
          <w:b/>
          <w:bCs/>
        </w:rPr>
      </w:pPr>
      <w:r w:rsidRPr="001F7D90">
        <w:rPr>
          <w:b/>
          <w:bCs/>
        </w:rPr>
        <w:t xml:space="preserve">(Formerly </w:t>
      </w:r>
      <w:r>
        <w:rPr>
          <w:b/>
          <w:bCs/>
        </w:rPr>
        <w:t>Donald E. Wilson dba QV Utility)</w:t>
      </w:r>
    </w:p>
    <w:p w14:paraId="1771501C" w14:textId="77777777" w:rsidR="00AB4D48" w:rsidRPr="005F57A6" w:rsidRDefault="00AB4D48" w:rsidP="00AB4D48">
      <w:pPr>
        <w:widowControl/>
        <w:jc w:val="both"/>
      </w:pPr>
      <w:r w:rsidRPr="005F57A6">
        <w:rPr>
          <w:sz w:val="18"/>
          <w:szCs w:val="18"/>
        </w:rPr>
        <w:t>(Utility Name)</w:t>
      </w:r>
    </w:p>
    <w:p w14:paraId="3713AEA3" w14:textId="091F79E9" w:rsidR="00351BBE" w:rsidRDefault="00351BBE" w:rsidP="00351BBE">
      <w:pPr>
        <w:widowControl/>
        <w:tabs>
          <w:tab w:val="right" w:pos="9360"/>
        </w:tabs>
        <w:rPr>
          <w:u w:val="single"/>
        </w:rPr>
      </w:pPr>
    </w:p>
    <w:p w14:paraId="635775D4" w14:textId="77777777" w:rsidR="00AB4D48" w:rsidRPr="00327903" w:rsidRDefault="00AB4D48" w:rsidP="00AB4D48">
      <w:r w:rsidRPr="00327903">
        <w:rPr>
          <w:u w:val="single"/>
        </w:rPr>
        <w:t>Section 1.01 - Rates</w:t>
      </w:r>
      <w:r w:rsidRPr="00327903">
        <w:t xml:space="preserve"> </w:t>
      </w:r>
    </w:p>
    <w:p w14:paraId="2D502972" w14:textId="77777777" w:rsidR="00AB4D48" w:rsidRPr="00327903" w:rsidRDefault="00AB4D48" w:rsidP="00AB4D48">
      <w:pPr>
        <w:rPr>
          <w:b/>
        </w:rPr>
      </w:pPr>
      <w:r w:rsidRPr="00327903">
        <w:rPr>
          <w:b/>
        </w:rPr>
        <w:t>For Water and Sewer</w:t>
      </w:r>
    </w:p>
    <w:p w14:paraId="7752D5AC" w14:textId="77777777" w:rsidR="00AB4D48" w:rsidRPr="00327903" w:rsidRDefault="00AB4D48" w:rsidP="00AB4D48">
      <w:pPr>
        <w:tabs>
          <w:tab w:val="left" w:pos="2160"/>
          <w:tab w:val="right" w:pos="9900"/>
        </w:tabs>
        <w:rPr>
          <w:u w:val="single"/>
        </w:rPr>
      </w:pPr>
    </w:p>
    <w:p w14:paraId="3FDC30D4" w14:textId="77777777" w:rsidR="00AB4D48" w:rsidRPr="00327903" w:rsidRDefault="00AB4D48" w:rsidP="00F8360E">
      <w:pPr>
        <w:tabs>
          <w:tab w:val="left" w:pos="2880"/>
          <w:tab w:val="right" w:pos="9990"/>
        </w:tabs>
        <w:rPr>
          <w:u w:val="single"/>
        </w:rPr>
      </w:pPr>
      <w:r w:rsidRPr="00327903">
        <w:rPr>
          <w:u w:val="single"/>
        </w:rPr>
        <w:t>Meter Size:</w:t>
      </w:r>
      <w:r w:rsidRPr="00327903">
        <w:tab/>
      </w:r>
      <w:r w:rsidRPr="00327903">
        <w:rPr>
          <w:u w:val="single"/>
        </w:rPr>
        <w:t>Monthly Minimum Charge</w:t>
      </w:r>
      <w:r w:rsidRPr="00327903">
        <w:tab/>
      </w:r>
      <w:r w:rsidRPr="00327903">
        <w:rPr>
          <w:u w:val="single"/>
        </w:rPr>
        <w:t>Gallonage Charge</w:t>
      </w:r>
    </w:p>
    <w:p w14:paraId="7D4A0CE7" w14:textId="77777777" w:rsidR="00AB4D48" w:rsidRPr="00327903" w:rsidRDefault="00AB4D48" w:rsidP="00B5644D">
      <w:pPr>
        <w:tabs>
          <w:tab w:val="left" w:pos="2880"/>
          <w:tab w:val="right" w:pos="9990"/>
        </w:tabs>
        <w:rPr>
          <w:u w:val="single"/>
        </w:rPr>
      </w:pPr>
      <w:r w:rsidRPr="00327903">
        <w:t>5/8" or 3/4"</w:t>
      </w:r>
      <w:r w:rsidRPr="00327903">
        <w:tab/>
      </w:r>
      <w:r w:rsidRPr="00327903">
        <w:rPr>
          <w:u w:val="single"/>
        </w:rPr>
        <w:t>$12.62</w:t>
      </w:r>
      <w:r>
        <w:rPr>
          <w:u w:val="single"/>
        </w:rPr>
        <w:t xml:space="preserve"> </w:t>
      </w:r>
      <w:r w:rsidRPr="00327903">
        <w:rPr>
          <w:sz w:val="20"/>
        </w:rPr>
        <w:t>(Includes 0 gallons)</w:t>
      </w:r>
      <w:r>
        <w:rPr>
          <w:sz w:val="20"/>
        </w:rPr>
        <w:tab/>
      </w:r>
      <w:r w:rsidRPr="00327903">
        <w:rPr>
          <w:u w:val="single"/>
        </w:rPr>
        <w:t>$3.84 per 1,000 gallons</w:t>
      </w:r>
    </w:p>
    <w:p w14:paraId="1CDDFC98" w14:textId="6FC34F12" w:rsidR="00AB4D48" w:rsidRDefault="00AB4D48" w:rsidP="00AB4D48">
      <w:pPr>
        <w:rPr>
          <w:u w:val="single"/>
        </w:rPr>
      </w:pPr>
    </w:p>
    <w:p w14:paraId="32BD5050" w14:textId="77777777" w:rsidR="00AB4D48" w:rsidRPr="00327903" w:rsidRDefault="00AB4D48" w:rsidP="00AB4D48">
      <w:pPr>
        <w:rPr>
          <w:u w:val="single"/>
        </w:rPr>
      </w:pPr>
    </w:p>
    <w:p w14:paraId="13B1BBD5" w14:textId="77777777" w:rsidR="00D00450" w:rsidRPr="005F57A6" w:rsidRDefault="00D00450" w:rsidP="00D00450">
      <w:pPr>
        <w:ind w:right="-144"/>
      </w:pPr>
      <w:r w:rsidRPr="005F57A6">
        <w:t>FORM OF PAYMENT:   The utility will accept the following forms of payment:</w:t>
      </w:r>
    </w:p>
    <w:p w14:paraId="247F9F64" w14:textId="77777777" w:rsidR="00D00450" w:rsidRPr="005F57A6" w:rsidRDefault="00D00450" w:rsidP="00D00450">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4F127DF8" w14:textId="77777777" w:rsidR="00D00450" w:rsidRPr="005F57A6" w:rsidRDefault="00D00450" w:rsidP="00D00450">
      <w:pPr>
        <w:widowControl/>
        <w:ind w:left="720" w:right="-72"/>
        <w:jc w:val="both"/>
        <w:rPr>
          <w:color w:val="000000"/>
          <w:sz w:val="18"/>
          <w:szCs w:val="18"/>
        </w:rPr>
      </w:pPr>
      <w:r w:rsidRPr="005F57A6">
        <w:rPr>
          <w:color w:val="000000"/>
          <w:sz w:val="18"/>
          <w:szCs w:val="18"/>
        </w:rPr>
        <w:t>THE UTILITY MAY REQUIRE EXACT CHANGE FOR PAYMENTS AND MAY REFUSE TO ACCEPT PAYMENTS MADE USING MORE THAN $1.00 IN SMALL COINS.  A WRITTEN RECEIPT WILL BE GIVEN FOR CASH PAYMENTS.</w:t>
      </w:r>
    </w:p>
    <w:p w14:paraId="18AF6966" w14:textId="77777777" w:rsidR="006E06F2" w:rsidRPr="000F7DD6" w:rsidRDefault="006E06F2" w:rsidP="006E06F2">
      <w:pPr>
        <w:ind w:right="-72"/>
      </w:pPr>
    </w:p>
    <w:p w14:paraId="1C6B3AC9" w14:textId="77777777" w:rsidR="006E06F2" w:rsidRPr="005F57A6" w:rsidRDefault="006E06F2" w:rsidP="006E06F2">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58BAE47E" w14:textId="77777777" w:rsidR="006E06F2" w:rsidRPr="005F57A6" w:rsidRDefault="006E06F2" w:rsidP="006E06F2">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14DCADD0" w14:textId="77777777" w:rsidR="006E06F2" w:rsidRPr="000F7DD6" w:rsidRDefault="006E06F2" w:rsidP="006E06F2">
      <w:pPr>
        <w:tabs>
          <w:tab w:val="right" w:leader="dot" w:pos="9360"/>
        </w:tabs>
        <w:ind w:right="-72"/>
      </w:pPr>
    </w:p>
    <w:p w14:paraId="7104B796" w14:textId="77777777" w:rsidR="006E06F2" w:rsidRPr="000F7DD6" w:rsidRDefault="006E06F2" w:rsidP="006E06F2">
      <w:pPr>
        <w:ind w:right="-72"/>
        <w:rPr>
          <w:u w:val="single"/>
        </w:rPr>
      </w:pPr>
      <w:r w:rsidRPr="000F7DD6">
        <w:rPr>
          <w:u w:val="single"/>
        </w:rPr>
        <w:t>Section 1.02 – Miscellaneous Fees</w:t>
      </w:r>
    </w:p>
    <w:p w14:paraId="5D03EA14" w14:textId="77777777" w:rsidR="006E06F2" w:rsidRPr="000F7DD6" w:rsidRDefault="006E06F2" w:rsidP="006E06F2">
      <w:pPr>
        <w:ind w:right="-72"/>
        <w:rPr>
          <w:u w:val="single"/>
        </w:rPr>
      </w:pPr>
    </w:p>
    <w:p w14:paraId="1560B3AC" w14:textId="77777777" w:rsidR="00E734A3" w:rsidRPr="00327903" w:rsidRDefault="00E734A3" w:rsidP="00F8360E">
      <w:pPr>
        <w:tabs>
          <w:tab w:val="right" w:leader="dot" w:pos="10080"/>
        </w:tabs>
        <w:ind w:right="-72"/>
      </w:pPr>
      <w:r w:rsidRPr="00327903">
        <w:t>TAP FEE</w:t>
      </w:r>
      <w:r w:rsidRPr="00327903">
        <w:tab/>
      </w:r>
      <w:r w:rsidRPr="00327903">
        <w:rPr>
          <w:u w:val="single"/>
        </w:rPr>
        <w:t>$275.00</w:t>
      </w:r>
    </w:p>
    <w:p w14:paraId="39D99D22" w14:textId="77777777" w:rsidR="00E734A3" w:rsidRPr="00B97A93" w:rsidRDefault="00E734A3" w:rsidP="00E734A3">
      <w:pPr>
        <w:ind w:left="720"/>
        <w:jc w:val="both"/>
        <w:rPr>
          <w:sz w:val="18"/>
          <w:szCs w:val="18"/>
        </w:rPr>
      </w:pPr>
      <w:r w:rsidRPr="00B97A93">
        <w:rPr>
          <w:sz w:val="18"/>
          <w:szCs w:val="18"/>
        </w:rPr>
        <w:t>TAP FEE COVERS THE UTILITY’S COSTS FOR MATERIALS AND LABOR TO INSTALL A STANDARD RESIDENTIAL 5/8" or 3/4" METER.  AN ADDITIONAL FEE TO COVER UNIQUE COSTS IS PERMITTED IF LISTED ON THIS TARIFF.</w:t>
      </w:r>
    </w:p>
    <w:p w14:paraId="6C6DFE69" w14:textId="77777777" w:rsidR="00E734A3" w:rsidRPr="00327903" w:rsidRDefault="00E734A3" w:rsidP="00E734A3"/>
    <w:p w14:paraId="52C5F2E9" w14:textId="77777777" w:rsidR="00E734A3" w:rsidRPr="00327903" w:rsidRDefault="00E734A3" w:rsidP="00F8360E">
      <w:pPr>
        <w:tabs>
          <w:tab w:val="right" w:leader="dot" w:pos="10080"/>
        </w:tabs>
        <w:ind w:right="-72"/>
      </w:pPr>
      <w:r w:rsidRPr="00327903">
        <w:t>TAP FEE (Unique Costs)</w:t>
      </w:r>
      <w:r w:rsidRPr="00327903">
        <w:tab/>
      </w:r>
      <w:r w:rsidRPr="00327903">
        <w:rPr>
          <w:u w:val="single"/>
        </w:rPr>
        <w:t>Actual Cost</w:t>
      </w:r>
    </w:p>
    <w:p w14:paraId="0F04BCB9" w14:textId="77777777" w:rsidR="00E734A3" w:rsidRPr="00B97A93" w:rsidRDefault="00E734A3" w:rsidP="00E734A3">
      <w:pPr>
        <w:ind w:left="720"/>
        <w:jc w:val="both"/>
        <w:rPr>
          <w:sz w:val="18"/>
          <w:szCs w:val="18"/>
        </w:rPr>
      </w:pPr>
      <w:r w:rsidRPr="00B97A93">
        <w:rPr>
          <w:sz w:val="18"/>
          <w:szCs w:val="18"/>
        </w:rPr>
        <w:t>FOR EXAMPLE, A ROAD BORE FOR CUSTOMERS OUTSIDE OF SUBDIVISIONS OR RESIDENTIAL AREAS.</w:t>
      </w:r>
    </w:p>
    <w:p w14:paraId="43C8C426" w14:textId="77777777" w:rsidR="00E734A3" w:rsidRPr="00327903" w:rsidRDefault="00E734A3" w:rsidP="00E734A3"/>
    <w:p w14:paraId="0819AF77" w14:textId="77777777" w:rsidR="00E734A3" w:rsidRPr="00327903" w:rsidRDefault="00E734A3" w:rsidP="00F8360E">
      <w:pPr>
        <w:tabs>
          <w:tab w:val="right" w:leader="dot" w:pos="10080"/>
        </w:tabs>
        <w:ind w:right="-72"/>
      </w:pPr>
      <w:r w:rsidRPr="00327903">
        <w:t>TAP FEE (Large Meter)</w:t>
      </w:r>
      <w:r w:rsidRPr="00327903">
        <w:tab/>
      </w:r>
      <w:r w:rsidRPr="00327903">
        <w:rPr>
          <w:u w:val="single"/>
        </w:rPr>
        <w:t>Actual Cost</w:t>
      </w:r>
    </w:p>
    <w:p w14:paraId="5C6D0A8C" w14:textId="77777777" w:rsidR="00E734A3" w:rsidRPr="00B97A93" w:rsidRDefault="00E734A3" w:rsidP="00E734A3">
      <w:pPr>
        <w:ind w:left="360"/>
        <w:jc w:val="both"/>
        <w:rPr>
          <w:sz w:val="18"/>
          <w:szCs w:val="18"/>
        </w:rPr>
      </w:pPr>
      <w:r w:rsidRPr="00B97A93">
        <w:rPr>
          <w:sz w:val="18"/>
          <w:szCs w:val="18"/>
        </w:rPr>
        <w:t>TAP FEE IS THE UTILITY'S ACTUAL COST FOR MATERIALS AND LABOR FOR METER SIZE INSTALLED.</w:t>
      </w:r>
    </w:p>
    <w:p w14:paraId="5E3A7E0A" w14:textId="77777777" w:rsidR="00E734A3" w:rsidRPr="00327903" w:rsidRDefault="00E734A3" w:rsidP="00E734A3"/>
    <w:p w14:paraId="05023607" w14:textId="77777777" w:rsidR="00E734A3" w:rsidRPr="00327903" w:rsidRDefault="00E734A3" w:rsidP="00F8360E">
      <w:pPr>
        <w:tabs>
          <w:tab w:val="right" w:leader="dot" w:pos="10080"/>
        </w:tabs>
        <w:ind w:right="-72"/>
      </w:pPr>
      <w:r w:rsidRPr="00327903">
        <w:t>METER RELOCATION FEE</w:t>
      </w:r>
      <w:r w:rsidRPr="00327903">
        <w:tab/>
      </w:r>
      <w:r w:rsidRPr="00327903">
        <w:rPr>
          <w:u w:val="single"/>
        </w:rPr>
        <w:t>Actual Relocation Cost, Not to Exceed Tap Fee</w:t>
      </w:r>
    </w:p>
    <w:p w14:paraId="40DF6FB4" w14:textId="77777777" w:rsidR="00E734A3" w:rsidRPr="00B97A93" w:rsidRDefault="00E734A3" w:rsidP="00E734A3">
      <w:pPr>
        <w:ind w:left="720"/>
        <w:jc w:val="both"/>
        <w:rPr>
          <w:sz w:val="18"/>
          <w:szCs w:val="18"/>
        </w:rPr>
      </w:pPr>
      <w:r w:rsidRPr="00B97A93">
        <w:rPr>
          <w:sz w:val="18"/>
          <w:szCs w:val="18"/>
        </w:rPr>
        <w:t>THIS FEE MAY BE CHARGED IF A CUSTOMER REQUESTS THAT AN EXISTING METER BE RELOCATED</w:t>
      </w:r>
    </w:p>
    <w:p w14:paraId="56CD18F7" w14:textId="77777777" w:rsidR="00E734A3" w:rsidRPr="00327903" w:rsidRDefault="00E734A3" w:rsidP="00E734A3"/>
    <w:p w14:paraId="1543AE00" w14:textId="77777777" w:rsidR="00E734A3" w:rsidRPr="00327903" w:rsidRDefault="00E734A3" w:rsidP="00F8360E">
      <w:pPr>
        <w:tabs>
          <w:tab w:val="right" w:leader="dot" w:pos="10080"/>
        </w:tabs>
        <w:ind w:right="-72" w:firstLine="14"/>
      </w:pPr>
      <w:r w:rsidRPr="00327903">
        <w:t>METER TEST FEE</w:t>
      </w:r>
      <w:r w:rsidRPr="00327903">
        <w:tab/>
      </w:r>
      <w:r w:rsidRPr="00327903">
        <w:rPr>
          <w:u w:val="single"/>
        </w:rPr>
        <w:t>$25.00</w:t>
      </w:r>
    </w:p>
    <w:p w14:paraId="6076E98D" w14:textId="77777777" w:rsidR="00E734A3" w:rsidRPr="00B97A93" w:rsidRDefault="00E734A3" w:rsidP="00E734A3">
      <w:pPr>
        <w:tabs>
          <w:tab w:val="right" w:leader="dot" w:pos="9360"/>
        </w:tabs>
        <w:ind w:left="720"/>
        <w:jc w:val="both"/>
        <w:rPr>
          <w:sz w:val="18"/>
          <w:szCs w:val="18"/>
        </w:rPr>
      </w:pPr>
      <w:r w:rsidRPr="00B97A93">
        <w:rPr>
          <w:sz w:val="18"/>
          <w:szCs w:val="18"/>
        </w:rPr>
        <w:t>THIS FEE WHICH SHOULD REFLECT THE UTILITY’S COST MAY BE CHARGED IF A CUSTOMER REQUESTS A SECOND METER TEST WITHIN A TWO-YEAR PERIOD AND THE TEST INDICATES THAT THE METER IS RECORDING ACCURATELY.  THE FEE MAY NOT EXCEED $25.</w:t>
      </w:r>
    </w:p>
    <w:p w14:paraId="4CEA9EDD" w14:textId="77777777" w:rsidR="00E734A3" w:rsidRPr="00B97A93" w:rsidRDefault="00E734A3" w:rsidP="00E734A3">
      <w:pPr>
        <w:tabs>
          <w:tab w:val="right" w:leader="dot" w:pos="9360"/>
        </w:tabs>
        <w:ind w:firstLine="18"/>
      </w:pPr>
    </w:p>
    <w:p w14:paraId="5FDD598D" w14:textId="77777777" w:rsidR="00E734A3" w:rsidRDefault="00E734A3" w:rsidP="00E734A3">
      <w:pPr>
        <w:tabs>
          <w:tab w:val="right" w:leader="dot" w:pos="9360"/>
        </w:tabs>
        <w:ind w:firstLine="18"/>
      </w:pPr>
    </w:p>
    <w:p w14:paraId="49C16B2F" w14:textId="77777777" w:rsidR="00E734A3" w:rsidRDefault="00E734A3" w:rsidP="00E734A3">
      <w:pPr>
        <w:tabs>
          <w:tab w:val="right" w:leader="dot" w:pos="9360"/>
        </w:tabs>
        <w:ind w:firstLine="18"/>
      </w:pPr>
    </w:p>
    <w:p w14:paraId="6DC62984" w14:textId="6633AE81" w:rsidR="00E734A3" w:rsidRDefault="00E734A3" w:rsidP="00351BBE">
      <w:pPr>
        <w:widowControl/>
        <w:tabs>
          <w:tab w:val="right" w:pos="9360"/>
        </w:tabs>
        <w:rPr>
          <w:u w:val="single"/>
        </w:rPr>
      </w:pPr>
    </w:p>
    <w:p w14:paraId="60ED6375" w14:textId="77777777" w:rsidR="00AB4D48" w:rsidRDefault="00AB4D48" w:rsidP="00351BBE">
      <w:pPr>
        <w:widowControl/>
        <w:tabs>
          <w:tab w:val="right" w:pos="9360"/>
        </w:tabs>
        <w:rPr>
          <w:u w:val="single"/>
        </w:rPr>
      </w:pPr>
    </w:p>
    <w:p w14:paraId="29C6482A" w14:textId="36CB38CB" w:rsidR="00AB4D48" w:rsidRDefault="00AB4D48" w:rsidP="00351BBE">
      <w:pPr>
        <w:widowControl/>
        <w:tabs>
          <w:tab w:val="right" w:pos="9360"/>
        </w:tabs>
        <w:rPr>
          <w:u w:val="single"/>
        </w:rPr>
      </w:pPr>
    </w:p>
    <w:p w14:paraId="2D4E8CCD" w14:textId="397C7222" w:rsidR="00AB4D48" w:rsidRDefault="00AB4D48" w:rsidP="00351BBE">
      <w:pPr>
        <w:widowControl/>
        <w:tabs>
          <w:tab w:val="right" w:pos="9360"/>
        </w:tabs>
        <w:rPr>
          <w:u w:val="single"/>
        </w:rPr>
      </w:pPr>
    </w:p>
    <w:p w14:paraId="76335E23" w14:textId="2BAF521D" w:rsidR="00AB4D48" w:rsidRDefault="00AB4D48" w:rsidP="00351BBE">
      <w:pPr>
        <w:widowControl/>
        <w:tabs>
          <w:tab w:val="right" w:pos="9360"/>
        </w:tabs>
        <w:rPr>
          <w:u w:val="single"/>
        </w:rPr>
      </w:pPr>
    </w:p>
    <w:p w14:paraId="7FEDDD80" w14:textId="77777777" w:rsidR="00AB4D48" w:rsidRDefault="00AB4D48" w:rsidP="00351BBE">
      <w:pPr>
        <w:widowControl/>
        <w:tabs>
          <w:tab w:val="right" w:pos="9360"/>
        </w:tabs>
        <w:rPr>
          <w:u w:val="single"/>
        </w:rPr>
      </w:pPr>
    </w:p>
    <w:p w14:paraId="4D82745B" w14:textId="77777777" w:rsidR="00351BBE" w:rsidRPr="00351BBE" w:rsidRDefault="00351BBE" w:rsidP="00351BBE">
      <w:pPr>
        <w:widowControl/>
        <w:tabs>
          <w:tab w:val="right" w:pos="9360"/>
        </w:tabs>
        <w:rPr>
          <w:u w:val="single"/>
        </w:rPr>
      </w:pPr>
    </w:p>
    <w:p w14:paraId="72DC9C73" w14:textId="3F8A5F58" w:rsidR="00351BBE" w:rsidRDefault="00351BBE" w:rsidP="00351BBE">
      <w:pPr>
        <w:widowControl/>
        <w:tabs>
          <w:tab w:val="right" w:pos="9360"/>
        </w:tabs>
        <w:rPr>
          <w:u w:val="single"/>
        </w:rPr>
      </w:pPr>
    </w:p>
    <w:p w14:paraId="3A7878F4" w14:textId="3AC4F525" w:rsidR="00F8360E" w:rsidRDefault="00F8360E" w:rsidP="00351BBE">
      <w:pPr>
        <w:widowControl/>
        <w:tabs>
          <w:tab w:val="right" w:pos="9360"/>
        </w:tabs>
        <w:rPr>
          <w:u w:val="single"/>
        </w:rPr>
      </w:pPr>
    </w:p>
    <w:p w14:paraId="6A479BE8" w14:textId="77777777" w:rsidR="00F8360E" w:rsidRPr="00351BBE" w:rsidRDefault="00F8360E" w:rsidP="00351BBE">
      <w:pPr>
        <w:widowControl/>
        <w:tabs>
          <w:tab w:val="right" w:pos="9360"/>
        </w:tabs>
        <w:rPr>
          <w:u w:val="single"/>
        </w:rPr>
      </w:pPr>
    </w:p>
    <w:p w14:paraId="0F2BF385" w14:textId="65EDE7A5" w:rsidR="00351BBE" w:rsidRPr="005F57A6" w:rsidRDefault="00351BBE" w:rsidP="00351BBE">
      <w:pPr>
        <w:ind w:right="-72" w:firstLine="18"/>
        <w:rPr>
          <w:b/>
          <w:bCs/>
        </w:rPr>
      </w:pPr>
      <w:r w:rsidRPr="005F57A6">
        <w:rPr>
          <w:b/>
          <w:bCs/>
        </w:rPr>
        <w:t xml:space="preserve">Docket No. </w:t>
      </w:r>
      <w:r>
        <w:rPr>
          <w:b/>
          <w:bCs/>
        </w:rPr>
        <w:t>51089</w:t>
      </w:r>
    </w:p>
    <w:bookmarkEnd w:id="25"/>
    <w:p w14:paraId="5D62B37A" w14:textId="458A62C9" w:rsidR="00351BBE" w:rsidRDefault="00351BBE" w:rsidP="00351BBE">
      <w:pPr>
        <w:widowControl/>
        <w:tabs>
          <w:tab w:val="right" w:pos="9360"/>
        </w:tabs>
      </w:pPr>
      <w:r w:rsidRPr="005F57A6">
        <w:br w:type="page"/>
      </w:r>
    </w:p>
    <w:p w14:paraId="3D86D745" w14:textId="1A14AA37" w:rsidR="00351BBE" w:rsidRPr="005F57A6" w:rsidRDefault="00351BBE" w:rsidP="00351BBE">
      <w:pPr>
        <w:widowControl/>
        <w:tabs>
          <w:tab w:val="right" w:pos="10080"/>
        </w:tabs>
        <w:ind w:right="-72"/>
        <w:jc w:val="both"/>
      </w:pPr>
      <w:r w:rsidRPr="005F57A6">
        <w:rPr>
          <w:u w:val="single"/>
        </w:rPr>
        <w:lastRenderedPageBreak/>
        <w:t>CSWR – Texas Utility Operating Company, LLC</w:t>
      </w:r>
      <w:r w:rsidRPr="005F57A6">
        <w:tab/>
        <w:t xml:space="preserve">Water Tariff Page No. </w:t>
      </w:r>
      <w:r>
        <w:t>15a</w:t>
      </w:r>
    </w:p>
    <w:p w14:paraId="7D7DFE21" w14:textId="77777777" w:rsidR="009E30F5" w:rsidRPr="00AB4D48" w:rsidRDefault="009E30F5" w:rsidP="009E30F5">
      <w:pPr>
        <w:widowControl/>
        <w:tabs>
          <w:tab w:val="right" w:pos="9360"/>
        </w:tabs>
        <w:rPr>
          <w:b/>
          <w:bCs/>
          <w:u w:val="single"/>
        </w:rPr>
      </w:pPr>
      <w:r w:rsidRPr="00AB4D48">
        <w:rPr>
          <w:b/>
          <w:bCs/>
        </w:rPr>
        <w:t>Quiet Village II Subdivision, Quiet Village II</w:t>
      </w:r>
    </w:p>
    <w:p w14:paraId="658B43BA" w14:textId="77777777" w:rsidR="009E30F5" w:rsidRPr="001F7D90" w:rsidRDefault="009E30F5" w:rsidP="009E30F5">
      <w:pPr>
        <w:rPr>
          <w:b/>
          <w:bCs/>
        </w:rPr>
      </w:pPr>
      <w:r w:rsidRPr="001F7D90">
        <w:rPr>
          <w:b/>
          <w:bCs/>
        </w:rPr>
        <w:t xml:space="preserve">(Formerly </w:t>
      </w:r>
      <w:r>
        <w:rPr>
          <w:b/>
          <w:bCs/>
        </w:rPr>
        <w:t>Donald E. Wilson dba QV Utility)</w:t>
      </w:r>
    </w:p>
    <w:p w14:paraId="2AB22DA2" w14:textId="77777777" w:rsidR="009E30F5" w:rsidRPr="005F57A6" w:rsidRDefault="009E30F5" w:rsidP="009E30F5">
      <w:pPr>
        <w:widowControl/>
        <w:jc w:val="both"/>
      </w:pPr>
      <w:r w:rsidRPr="005F57A6">
        <w:rPr>
          <w:sz w:val="18"/>
          <w:szCs w:val="18"/>
        </w:rPr>
        <w:t>(Utility Name)</w:t>
      </w:r>
    </w:p>
    <w:p w14:paraId="78FD43F6" w14:textId="108D6B62" w:rsidR="00351BBE" w:rsidRDefault="00351BBE" w:rsidP="00351BBE">
      <w:pPr>
        <w:widowControl/>
        <w:tabs>
          <w:tab w:val="right" w:pos="9360"/>
        </w:tabs>
        <w:rPr>
          <w:u w:val="single"/>
        </w:rPr>
      </w:pPr>
    </w:p>
    <w:p w14:paraId="66E030D1" w14:textId="77777777" w:rsidR="009E30F5" w:rsidRPr="00327903" w:rsidRDefault="009E30F5" w:rsidP="009E30F5">
      <w:pPr>
        <w:tabs>
          <w:tab w:val="left" w:pos="-1440"/>
        </w:tabs>
        <w:jc w:val="center"/>
        <w:rPr>
          <w:color w:val="000000"/>
          <w:u w:val="single"/>
        </w:rPr>
      </w:pPr>
      <w:r w:rsidRPr="00327903">
        <w:rPr>
          <w:color w:val="000000"/>
        </w:rPr>
        <w:t>SECTION 1.0 -- RATE SCHEDULE (Continued)</w:t>
      </w:r>
    </w:p>
    <w:p w14:paraId="41BDAA9A" w14:textId="77777777" w:rsidR="009E30F5" w:rsidRPr="00327903" w:rsidRDefault="009E30F5" w:rsidP="009E30F5">
      <w:pPr>
        <w:jc w:val="both"/>
        <w:rPr>
          <w:color w:val="000000"/>
          <w:u w:val="single"/>
        </w:rPr>
      </w:pPr>
    </w:p>
    <w:p w14:paraId="2446A645" w14:textId="77777777" w:rsidR="009E30F5" w:rsidRPr="00327903" w:rsidRDefault="009E30F5" w:rsidP="009E30F5">
      <w:pPr>
        <w:ind w:firstLine="18"/>
        <w:jc w:val="both"/>
        <w:rPr>
          <w:color w:val="000000"/>
        </w:rPr>
      </w:pPr>
      <w:r w:rsidRPr="00327903">
        <w:rPr>
          <w:color w:val="000000"/>
        </w:rPr>
        <w:t>RECONNECTION FEE</w:t>
      </w:r>
    </w:p>
    <w:p w14:paraId="4565741E" w14:textId="77777777" w:rsidR="009E30F5" w:rsidRPr="00B97A93" w:rsidRDefault="009E30F5" w:rsidP="009E30F5">
      <w:pPr>
        <w:tabs>
          <w:tab w:val="left" w:pos="-1440"/>
        </w:tabs>
        <w:ind w:left="720"/>
        <w:jc w:val="both"/>
        <w:rPr>
          <w:color w:val="000000"/>
          <w:sz w:val="18"/>
          <w:szCs w:val="18"/>
        </w:rPr>
      </w:pPr>
      <w:r w:rsidRPr="00B97A93">
        <w:rPr>
          <w:color w:val="000000"/>
          <w:sz w:val="18"/>
          <w:szCs w:val="18"/>
        </w:rPr>
        <w:t>THE RECONNECT FEE MUST BE PAID BEFORE SERVICE CAN BE RESTORED TO A CUSTOMER WHO HAS BEEN DISCONNECTED FOR THE FOLLOWING REASONS (OR OTHER REASONS LISTED UNDER SECTION 2.0 OF THIS TARIFF):</w:t>
      </w:r>
    </w:p>
    <w:p w14:paraId="60246E93" w14:textId="77777777" w:rsidR="009E30F5" w:rsidRPr="00327903" w:rsidRDefault="009E30F5" w:rsidP="00441F8C">
      <w:pPr>
        <w:tabs>
          <w:tab w:val="left" w:pos="1440"/>
          <w:tab w:val="right" w:leader="dot" w:pos="10080"/>
        </w:tabs>
        <w:ind w:left="720" w:right="-72"/>
        <w:jc w:val="both"/>
        <w:rPr>
          <w:color w:val="000000"/>
        </w:rPr>
      </w:pPr>
      <w:r w:rsidRPr="00327903">
        <w:rPr>
          <w:color w:val="000000"/>
        </w:rPr>
        <w:t>a)</w:t>
      </w:r>
      <w:r w:rsidRPr="00327903">
        <w:rPr>
          <w:color w:val="000000"/>
        </w:rPr>
        <w:tab/>
        <w:t>Nonpayment of bill (Maximum $25.00)</w:t>
      </w:r>
      <w:r w:rsidRPr="00327903">
        <w:rPr>
          <w:color w:val="000000"/>
        </w:rPr>
        <w:tab/>
        <w:t>$</w:t>
      </w:r>
      <w:r w:rsidRPr="00327903">
        <w:rPr>
          <w:color w:val="000000"/>
          <w:u w:val="single"/>
        </w:rPr>
        <w:t>25.00</w:t>
      </w:r>
    </w:p>
    <w:p w14:paraId="70B2E8C6" w14:textId="77777777" w:rsidR="009E30F5" w:rsidRPr="00327903" w:rsidRDefault="009E30F5" w:rsidP="00441F8C">
      <w:pPr>
        <w:tabs>
          <w:tab w:val="left" w:pos="-720"/>
          <w:tab w:val="left" w:pos="0"/>
          <w:tab w:val="left" w:pos="720"/>
          <w:tab w:val="left" w:pos="1440"/>
          <w:tab w:val="right" w:leader="dot" w:pos="10080"/>
        </w:tabs>
        <w:ind w:left="720" w:right="-72"/>
        <w:jc w:val="both"/>
        <w:rPr>
          <w:color w:val="000000"/>
        </w:rPr>
      </w:pPr>
      <w:r w:rsidRPr="00327903">
        <w:rPr>
          <w:color w:val="000000"/>
        </w:rPr>
        <w:t>b)</w:t>
      </w:r>
      <w:r w:rsidRPr="00327903">
        <w:rPr>
          <w:color w:val="000000"/>
        </w:rPr>
        <w:tab/>
        <w:t>Customer's request that service be disconnected</w:t>
      </w:r>
      <w:r w:rsidRPr="00327903">
        <w:rPr>
          <w:color w:val="000000"/>
        </w:rPr>
        <w:tab/>
        <w:t>$</w:t>
      </w:r>
      <w:r w:rsidRPr="00327903">
        <w:rPr>
          <w:color w:val="000000"/>
          <w:u w:val="single"/>
        </w:rPr>
        <w:t>30.00</w:t>
      </w:r>
    </w:p>
    <w:p w14:paraId="1A98D8F0" w14:textId="77777777" w:rsidR="009E30F5" w:rsidRPr="00327903" w:rsidRDefault="009E30F5" w:rsidP="009E30F5">
      <w:pPr>
        <w:jc w:val="both"/>
        <w:rPr>
          <w:color w:val="000000"/>
        </w:rPr>
      </w:pPr>
    </w:p>
    <w:p w14:paraId="74C71CF7" w14:textId="77777777" w:rsidR="009E30F5" w:rsidRPr="00327903" w:rsidRDefault="009E30F5" w:rsidP="00441F8C">
      <w:pPr>
        <w:tabs>
          <w:tab w:val="right" w:leader="dot" w:pos="10080"/>
        </w:tabs>
        <w:ind w:right="-72"/>
        <w:jc w:val="both"/>
        <w:rPr>
          <w:color w:val="000000"/>
        </w:rPr>
      </w:pPr>
      <w:r w:rsidRPr="00327903">
        <w:rPr>
          <w:color w:val="000000"/>
        </w:rPr>
        <w:t>TRANSFER FEE</w:t>
      </w:r>
      <w:r w:rsidRPr="00327903">
        <w:rPr>
          <w:color w:val="000000"/>
        </w:rPr>
        <w:tab/>
        <w:t>$</w:t>
      </w:r>
      <w:r w:rsidRPr="00327903">
        <w:rPr>
          <w:color w:val="000000"/>
          <w:u w:val="single"/>
        </w:rPr>
        <w:t>30.00</w:t>
      </w:r>
    </w:p>
    <w:p w14:paraId="15AF2F43" w14:textId="77777777" w:rsidR="009E30F5" w:rsidRPr="00B97A93" w:rsidRDefault="009E30F5" w:rsidP="009E30F5">
      <w:pPr>
        <w:ind w:left="720"/>
        <w:jc w:val="both"/>
        <w:rPr>
          <w:color w:val="000000"/>
          <w:sz w:val="18"/>
          <w:szCs w:val="18"/>
        </w:rPr>
      </w:pPr>
      <w:r w:rsidRPr="00B97A93">
        <w:rPr>
          <w:color w:val="000000"/>
          <w:sz w:val="18"/>
          <w:szCs w:val="18"/>
        </w:rPr>
        <w:t>THE TRANSFER FEE WILL BE CHARGED FOR CHANGING AN ACCOUNT NAME AT THE SAME SERVICE LOCATION WHEN THE SERVICE IS NOT DISCONNECTED</w:t>
      </w:r>
    </w:p>
    <w:p w14:paraId="7CB4D6CE" w14:textId="77777777" w:rsidR="009E30F5" w:rsidRPr="00327903" w:rsidRDefault="009E30F5" w:rsidP="009E30F5">
      <w:pPr>
        <w:jc w:val="both"/>
        <w:rPr>
          <w:color w:val="000000"/>
        </w:rPr>
      </w:pPr>
    </w:p>
    <w:p w14:paraId="40A1A940" w14:textId="77777777" w:rsidR="009E30F5" w:rsidRPr="00327903" w:rsidRDefault="009E30F5" w:rsidP="00441F8C">
      <w:pPr>
        <w:tabs>
          <w:tab w:val="right" w:leader="dot" w:pos="10080"/>
        </w:tabs>
        <w:ind w:right="-72"/>
        <w:jc w:val="both"/>
        <w:rPr>
          <w:color w:val="000000"/>
        </w:rPr>
      </w:pPr>
      <w:r w:rsidRPr="00327903">
        <w:rPr>
          <w:color w:val="000000"/>
        </w:rPr>
        <w:t>LATE CHARGE (EITHER $5.00 OR 10% OF THE BILL)</w:t>
      </w:r>
      <w:r w:rsidRPr="00327903">
        <w:rPr>
          <w:color w:val="000000"/>
        </w:rPr>
        <w:tab/>
        <w:t>$</w:t>
      </w:r>
      <w:r w:rsidRPr="00327903">
        <w:rPr>
          <w:color w:val="000000"/>
          <w:u w:val="single"/>
        </w:rPr>
        <w:t>5.00</w:t>
      </w:r>
    </w:p>
    <w:p w14:paraId="14E6E561" w14:textId="77777777" w:rsidR="009E30F5" w:rsidRPr="00B97A93" w:rsidRDefault="009E30F5" w:rsidP="009E30F5">
      <w:pPr>
        <w:tabs>
          <w:tab w:val="left" w:pos="-1440"/>
        </w:tabs>
        <w:ind w:left="720"/>
        <w:jc w:val="both"/>
        <w:rPr>
          <w:color w:val="000000"/>
          <w:sz w:val="18"/>
          <w:szCs w:val="18"/>
        </w:rPr>
      </w:pPr>
      <w:r w:rsidRPr="00B97A93">
        <w:rPr>
          <w:color w:val="000000"/>
          <w:sz w:val="18"/>
          <w:szCs w:val="18"/>
        </w:rPr>
        <w:t>PUC RULES ALLOW A ONE-TIME PENALTY TO BE CHARGED ON DELINQUENT BILLS.  A LATE CHARGE MAY NOT BE APPLIED TO ANY BALANCE TO WHICH THE PENALTY WAS APPLIED IN A PREVIOUS BILLING.</w:t>
      </w:r>
    </w:p>
    <w:p w14:paraId="78FA67A4" w14:textId="77777777" w:rsidR="009E30F5" w:rsidRPr="00327903" w:rsidRDefault="009E30F5" w:rsidP="009E30F5">
      <w:pPr>
        <w:jc w:val="both"/>
        <w:rPr>
          <w:color w:val="000000"/>
        </w:rPr>
      </w:pPr>
    </w:p>
    <w:p w14:paraId="396701A1" w14:textId="77777777" w:rsidR="009E30F5" w:rsidRPr="00327903" w:rsidRDefault="009E30F5" w:rsidP="00441F8C">
      <w:pPr>
        <w:tabs>
          <w:tab w:val="right" w:leader="dot" w:pos="10080"/>
        </w:tabs>
        <w:ind w:right="-72"/>
        <w:jc w:val="both"/>
        <w:rPr>
          <w:color w:val="000000"/>
        </w:rPr>
      </w:pPr>
      <w:r w:rsidRPr="00327903">
        <w:rPr>
          <w:color w:val="000000"/>
        </w:rPr>
        <w:t>RETURNED CHECK CHARGE</w:t>
      </w:r>
      <w:r w:rsidRPr="00327903">
        <w:rPr>
          <w:color w:val="000000"/>
        </w:rPr>
        <w:tab/>
      </w:r>
      <w:r w:rsidRPr="00327903">
        <w:rPr>
          <w:color w:val="000000"/>
          <w:u w:val="single"/>
        </w:rPr>
        <w:t>$25.00</w:t>
      </w:r>
    </w:p>
    <w:p w14:paraId="3FB64B7D" w14:textId="77777777" w:rsidR="009E30F5" w:rsidRPr="00B97A93" w:rsidRDefault="009E30F5" w:rsidP="009E30F5">
      <w:pPr>
        <w:ind w:firstLine="720"/>
        <w:jc w:val="both"/>
        <w:rPr>
          <w:color w:val="000000"/>
          <w:sz w:val="18"/>
          <w:szCs w:val="18"/>
        </w:rPr>
      </w:pPr>
      <w:r w:rsidRPr="00B97A93">
        <w:rPr>
          <w:color w:val="000000"/>
          <w:sz w:val="18"/>
          <w:szCs w:val="18"/>
        </w:rPr>
        <w:t>RETURNED CHECK CHARGES MUST BE BASED ON THE UTILITY</w:t>
      </w:r>
      <w:r>
        <w:rPr>
          <w:color w:val="000000"/>
          <w:sz w:val="18"/>
          <w:szCs w:val="18"/>
        </w:rPr>
        <w:t>’</w:t>
      </w:r>
      <w:r w:rsidRPr="00B97A93">
        <w:rPr>
          <w:color w:val="000000"/>
          <w:sz w:val="18"/>
          <w:szCs w:val="18"/>
        </w:rPr>
        <w:t>S DOCUMENTABLE COST.</w:t>
      </w:r>
    </w:p>
    <w:p w14:paraId="4F7AD79F" w14:textId="77777777" w:rsidR="009E30F5" w:rsidRPr="00327903" w:rsidRDefault="009E30F5" w:rsidP="009E30F5">
      <w:pPr>
        <w:jc w:val="both"/>
        <w:rPr>
          <w:color w:val="000000"/>
        </w:rPr>
      </w:pPr>
    </w:p>
    <w:p w14:paraId="36AEC71A" w14:textId="77777777" w:rsidR="009E30F5" w:rsidRPr="00327903" w:rsidRDefault="009E30F5" w:rsidP="00441F8C">
      <w:pPr>
        <w:tabs>
          <w:tab w:val="right" w:leader="dot" w:pos="10080"/>
        </w:tabs>
        <w:ind w:right="-72"/>
        <w:jc w:val="both"/>
        <w:rPr>
          <w:color w:val="000000"/>
        </w:rPr>
      </w:pPr>
      <w:r w:rsidRPr="00327903">
        <w:rPr>
          <w:color w:val="000000"/>
        </w:rPr>
        <w:t>CUSTOMER DEPOSIT RESIDENTIAL (Maximum $50)</w:t>
      </w:r>
      <w:r w:rsidRPr="00327903">
        <w:rPr>
          <w:color w:val="000000"/>
        </w:rPr>
        <w:tab/>
        <w:t>$</w:t>
      </w:r>
      <w:r w:rsidRPr="00327903">
        <w:rPr>
          <w:color w:val="000000"/>
          <w:u w:val="single"/>
        </w:rPr>
        <w:t>50.00</w:t>
      </w:r>
    </w:p>
    <w:p w14:paraId="6A191034" w14:textId="77777777" w:rsidR="009E30F5" w:rsidRPr="00327903" w:rsidRDefault="009E30F5" w:rsidP="009E30F5">
      <w:pPr>
        <w:jc w:val="both"/>
        <w:rPr>
          <w:color w:val="000000"/>
        </w:rPr>
      </w:pPr>
    </w:p>
    <w:p w14:paraId="7C660571" w14:textId="77777777" w:rsidR="00441F8C" w:rsidRPr="002F6A47" w:rsidRDefault="00441F8C" w:rsidP="00441F8C">
      <w:pPr>
        <w:tabs>
          <w:tab w:val="right" w:leader="dot" w:pos="10080"/>
        </w:tabs>
        <w:ind w:right="-72"/>
      </w:pPr>
      <w:r w:rsidRPr="002F6A47">
        <w:t>COMMERCIAL &amp; NON-RESIDENTIAL DEPOSIT</w:t>
      </w:r>
      <w:r w:rsidRPr="002F6A47">
        <w:tab/>
      </w:r>
      <w:r w:rsidRPr="007C5B60">
        <w:rPr>
          <w:sz w:val="18"/>
          <w:szCs w:val="18"/>
        </w:rPr>
        <w:t>1</w:t>
      </w:r>
      <w:r w:rsidRPr="007C5B60">
        <w:rPr>
          <w:sz w:val="18"/>
          <w:szCs w:val="18"/>
          <w:u w:val="single"/>
        </w:rPr>
        <w:t>/6TH OF ESTIMATED ANNUAL BILL</w:t>
      </w:r>
    </w:p>
    <w:p w14:paraId="70EBC5A5" w14:textId="77777777" w:rsidR="00441F8C" w:rsidRPr="002F6A47" w:rsidRDefault="00441F8C" w:rsidP="00441F8C"/>
    <w:p w14:paraId="200A460D" w14:textId="77777777" w:rsidR="00441F8C" w:rsidRPr="005F57A6" w:rsidRDefault="00441F8C" w:rsidP="00441F8C">
      <w:pPr>
        <w:ind w:right="-144"/>
      </w:pPr>
      <w:r w:rsidRPr="005F57A6">
        <w:t>GOVERNMENTAL TESTING, INSPECTION AND COSTS SURCHARGE:</w:t>
      </w:r>
    </w:p>
    <w:p w14:paraId="452E24FB" w14:textId="77777777" w:rsidR="00441F8C" w:rsidRPr="005F57A6" w:rsidRDefault="00441F8C" w:rsidP="00441F8C">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164D9D3C" w14:textId="77777777" w:rsidR="00441F8C" w:rsidRPr="005F57A6" w:rsidRDefault="00441F8C" w:rsidP="00441F8C">
      <w:pPr>
        <w:ind w:right="-144"/>
      </w:pPr>
    </w:p>
    <w:p w14:paraId="3A95B76D" w14:textId="77777777" w:rsidR="00441F8C" w:rsidRPr="005F57A6" w:rsidRDefault="00441F8C" w:rsidP="00441F8C">
      <w:pPr>
        <w:ind w:right="-144"/>
      </w:pPr>
      <w:r w:rsidRPr="005F57A6">
        <w:t>LINE EXTENSION AND CONSTRUCTION CHARGES:</w:t>
      </w:r>
    </w:p>
    <w:p w14:paraId="1CAAA605" w14:textId="77777777" w:rsidR="00441F8C" w:rsidRPr="005F57A6" w:rsidRDefault="00441F8C" w:rsidP="00441F8C">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542ACBE0" w14:textId="77777777" w:rsidR="009E30F5" w:rsidRPr="00327903" w:rsidRDefault="009E30F5" w:rsidP="009E30F5"/>
    <w:p w14:paraId="08DC4544" w14:textId="77777777" w:rsidR="009E30F5" w:rsidRPr="00327903" w:rsidRDefault="009E30F5" w:rsidP="009E30F5"/>
    <w:p w14:paraId="055A02F8" w14:textId="77777777" w:rsidR="009E30F5" w:rsidRPr="00327903" w:rsidRDefault="009E30F5" w:rsidP="009E30F5"/>
    <w:p w14:paraId="69309F96" w14:textId="77777777" w:rsidR="009E30F5" w:rsidRPr="00327903" w:rsidRDefault="009E30F5" w:rsidP="009E30F5"/>
    <w:p w14:paraId="52F60D54" w14:textId="446A2FB9" w:rsidR="009E30F5" w:rsidRDefault="009E30F5" w:rsidP="00351BBE">
      <w:pPr>
        <w:widowControl/>
        <w:tabs>
          <w:tab w:val="right" w:pos="9360"/>
        </w:tabs>
        <w:rPr>
          <w:u w:val="single"/>
        </w:rPr>
      </w:pPr>
    </w:p>
    <w:p w14:paraId="38B5AEBD" w14:textId="2CFD5D08" w:rsidR="009E30F5" w:rsidRDefault="009E30F5" w:rsidP="00351BBE">
      <w:pPr>
        <w:widowControl/>
        <w:tabs>
          <w:tab w:val="right" w:pos="9360"/>
        </w:tabs>
        <w:rPr>
          <w:u w:val="single"/>
        </w:rPr>
      </w:pPr>
    </w:p>
    <w:p w14:paraId="0EE6C39E" w14:textId="45EB315B" w:rsidR="009E30F5" w:rsidRDefault="009E30F5" w:rsidP="00351BBE">
      <w:pPr>
        <w:widowControl/>
        <w:tabs>
          <w:tab w:val="right" w:pos="9360"/>
        </w:tabs>
        <w:rPr>
          <w:u w:val="single"/>
        </w:rPr>
      </w:pPr>
    </w:p>
    <w:p w14:paraId="6AD1494C" w14:textId="79F5CF42" w:rsidR="009E30F5" w:rsidRDefault="009E30F5" w:rsidP="00351BBE">
      <w:pPr>
        <w:widowControl/>
        <w:tabs>
          <w:tab w:val="right" w:pos="9360"/>
        </w:tabs>
        <w:rPr>
          <w:u w:val="single"/>
        </w:rPr>
      </w:pPr>
    </w:p>
    <w:p w14:paraId="661D117B" w14:textId="77777777" w:rsidR="009E30F5" w:rsidRDefault="009E30F5" w:rsidP="00351BBE">
      <w:pPr>
        <w:widowControl/>
        <w:tabs>
          <w:tab w:val="right" w:pos="9360"/>
        </w:tabs>
        <w:rPr>
          <w:u w:val="single"/>
        </w:rPr>
      </w:pPr>
    </w:p>
    <w:p w14:paraId="272522AA" w14:textId="77777777" w:rsidR="00351BBE" w:rsidRDefault="00351BBE" w:rsidP="00351BBE">
      <w:pPr>
        <w:widowControl/>
        <w:tabs>
          <w:tab w:val="right" w:pos="9360"/>
        </w:tabs>
        <w:rPr>
          <w:u w:val="single"/>
        </w:rPr>
      </w:pPr>
    </w:p>
    <w:p w14:paraId="56AF959E" w14:textId="77777777" w:rsidR="00351BBE" w:rsidRDefault="00351BBE" w:rsidP="00351BBE">
      <w:pPr>
        <w:widowControl/>
        <w:tabs>
          <w:tab w:val="right" w:pos="9360"/>
        </w:tabs>
        <w:rPr>
          <w:u w:val="single"/>
        </w:rPr>
      </w:pPr>
    </w:p>
    <w:p w14:paraId="290BC1A4" w14:textId="77777777" w:rsidR="00351BBE" w:rsidRDefault="00351BBE" w:rsidP="00351BBE">
      <w:pPr>
        <w:widowControl/>
        <w:tabs>
          <w:tab w:val="right" w:pos="9360"/>
        </w:tabs>
        <w:rPr>
          <w:u w:val="single"/>
        </w:rPr>
      </w:pPr>
    </w:p>
    <w:p w14:paraId="431071FE" w14:textId="77777777" w:rsidR="00351BBE" w:rsidRDefault="00351BBE" w:rsidP="00351BBE">
      <w:pPr>
        <w:widowControl/>
        <w:tabs>
          <w:tab w:val="right" w:pos="9360"/>
        </w:tabs>
        <w:rPr>
          <w:u w:val="single"/>
        </w:rPr>
      </w:pPr>
    </w:p>
    <w:p w14:paraId="68F1E6B3" w14:textId="7BC79113" w:rsidR="00351BBE" w:rsidRDefault="00351BBE" w:rsidP="00351BBE">
      <w:pPr>
        <w:widowControl/>
        <w:tabs>
          <w:tab w:val="right" w:pos="9360"/>
        </w:tabs>
        <w:rPr>
          <w:u w:val="single"/>
        </w:rPr>
      </w:pPr>
    </w:p>
    <w:p w14:paraId="5D072F8C" w14:textId="77777777" w:rsidR="00677C63" w:rsidRPr="00351BBE" w:rsidRDefault="00677C63" w:rsidP="00351BBE">
      <w:pPr>
        <w:widowControl/>
        <w:tabs>
          <w:tab w:val="right" w:pos="9360"/>
        </w:tabs>
        <w:rPr>
          <w:u w:val="single"/>
        </w:rPr>
      </w:pPr>
    </w:p>
    <w:p w14:paraId="232C6188" w14:textId="77777777" w:rsidR="00351BBE" w:rsidRPr="00351BBE" w:rsidRDefault="00351BBE" w:rsidP="00351BBE">
      <w:pPr>
        <w:widowControl/>
        <w:tabs>
          <w:tab w:val="right" w:pos="9360"/>
        </w:tabs>
        <w:rPr>
          <w:u w:val="single"/>
        </w:rPr>
      </w:pPr>
    </w:p>
    <w:p w14:paraId="78A66596" w14:textId="77777777" w:rsidR="00351BBE" w:rsidRPr="005F57A6" w:rsidRDefault="00351BBE" w:rsidP="00351BBE">
      <w:pPr>
        <w:ind w:right="-72" w:firstLine="18"/>
        <w:rPr>
          <w:b/>
          <w:bCs/>
        </w:rPr>
      </w:pPr>
      <w:r w:rsidRPr="005F57A6">
        <w:rPr>
          <w:b/>
          <w:bCs/>
        </w:rPr>
        <w:t xml:space="preserve">Docket No. </w:t>
      </w:r>
      <w:r>
        <w:rPr>
          <w:b/>
          <w:bCs/>
        </w:rPr>
        <w:t>51089</w:t>
      </w:r>
    </w:p>
    <w:p w14:paraId="0CBD834C" w14:textId="6A852B15" w:rsidR="00351BBE" w:rsidRPr="009E30F5" w:rsidRDefault="00351BBE" w:rsidP="009E30F5">
      <w:pPr>
        <w:ind w:right="-72" w:firstLine="18"/>
        <w:rPr>
          <w:b/>
          <w:bCs/>
        </w:rPr>
      </w:pPr>
      <w:r w:rsidRPr="009E30F5">
        <w:rPr>
          <w:b/>
          <w:bCs/>
        </w:rPr>
        <w:br w:type="page"/>
      </w:r>
    </w:p>
    <w:p w14:paraId="2AF3CF1B" w14:textId="4C429452" w:rsidR="009E30F5" w:rsidRPr="005F57A6" w:rsidRDefault="009E30F5" w:rsidP="009E30F5">
      <w:pPr>
        <w:widowControl/>
        <w:tabs>
          <w:tab w:val="right" w:pos="10080"/>
        </w:tabs>
        <w:ind w:right="-72"/>
        <w:jc w:val="both"/>
      </w:pPr>
      <w:r w:rsidRPr="005F57A6">
        <w:rPr>
          <w:u w:val="single"/>
        </w:rPr>
        <w:lastRenderedPageBreak/>
        <w:t>CSWR – Texas Utility Operating Company, LLC</w:t>
      </w:r>
      <w:r w:rsidRPr="005F57A6">
        <w:tab/>
        <w:t xml:space="preserve">Water Tariff Page No. </w:t>
      </w:r>
      <w:r>
        <w:t>15</w:t>
      </w:r>
      <w:r w:rsidR="00677C63">
        <w:t>b</w:t>
      </w:r>
    </w:p>
    <w:p w14:paraId="665D19B2" w14:textId="77777777" w:rsidR="009E30F5" w:rsidRPr="00AB4D48" w:rsidRDefault="009E30F5" w:rsidP="009E30F5">
      <w:pPr>
        <w:widowControl/>
        <w:tabs>
          <w:tab w:val="right" w:pos="9360"/>
        </w:tabs>
        <w:rPr>
          <w:b/>
          <w:bCs/>
          <w:u w:val="single"/>
        </w:rPr>
      </w:pPr>
      <w:r w:rsidRPr="00AB4D48">
        <w:rPr>
          <w:b/>
          <w:bCs/>
        </w:rPr>
        <w:t>Quiet Village II Subdivision, Quiet Village II</w:t>
      </w:r>
    </w:p>
    <w:p w14:paraId="1CAFA82B" w14:textId="77777777" w:rsidR="009E30F5" w:rsidRPr="001F7D90" w:rsidRDefault="009E30F5" w:rsidP="009E30F5">
      <w:pPr>
        <w:rPr>
          <w:b/>
          <w:bCs/>
        </w:rPr>
      </w:pPr>
      <w:r w:rsidRPr="001F7D90">
        <w:rPr>
          <w:b/>
          <w:bCs/>
        </w:rPr>
        <w:t xml:space="preserve">(Formerly </w:t>
      </w:r>
      <w:r>
        <w:rPr>
          <w:b/>
          <w:bCs/>
        </w:rPr>
        <w:t>Donald E. Wilson dba QV Utility)</w:t>
      </w:r>
    </w:p>
    <w:p w14:paraId="19D33FAF" w14:textId="77777777" w:rsidR="009E30F5" w:rsidRPr="005F57A6" w:rsidRDefault="009E30F5" w:rsidP="009E30F5">
      <w:pPr>
        <w:widowControl/>
        <w:jc w:val="both"/>
      </w:pPr>
      <w:r w:rsidRPr="005F57A6">
        <w:rPr>
          <w:sz w:val="18"/>
          <w:szCs w:val="18"/>
        </w:rPr>
        <w:t>(Utility Name)</w:t>
      </w:r>
    </w:p>
    <w:p w14:paraId="583EC9AE" w14:textId="77777777" w:rsidR="009E30F5" w:rsidRDefault="009E30F5" w:rsidP="009E30F5">
      <w:pPr>
        <w:widowControl/>
        <w:tabs>
          <w:tab w:val="right" w:pos="9360"/>
        </w:tabs>
        <w:rPr>
          <w:u w:val="single"/>
        </w:rPr>
      </w:pPr>
    </w:p>
    <w:p w14:paraId="493DE3F9" w14:textId="77777777" w:rsidR="00677C63" w:rsidRPr="00327903" w:rsidRDefault="00677C63" w:rsidP="00677C63">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sidRPr="00327903">
        <w:rPr>
          <w:u w:val="single"/>
        </w:rPr>
        <w:t>Section 1.03 – Purchased Water and Sewer Adjustment Clause</w:t>
      </w:r>
    </w:p>
    <w:p w14:paraId="665F98FA" w14:textId="77777777" w:rsidR="00677C63" w:rsidRPr="00327903" w:rsidRDefault="00677C63" w:rsidP="00677C63"/>
    <w:p w14:paraId="7C7CA0A2" w14:textId="77777777" w:rsidR="00677C63" w:rsidRPr="00327903" w:rsidRDefault="00677C63" w:rsidP="00677C63">
      <w:pPr>
        <w:jc w:val="both"/>
      </w:pPr>
      <w:r w:rsidRPr="00327903">
        <w:t>Upon a notice from the City of Donna of a change in price in the cost of purchased water or sewer service, the Utility may (after notice has been given to the ratepayers and the Commission) adjust its rates in accordance with the Tariff provisions.</w:t>
      </w:r>
    </w:p>
    <w:p w14:paraId="542B63AE" w14:textId="77777777" w:rsidR="00677C63" w:rsidRPr="00327903" w:rsidRDefault="00677C63" w:rsidP="00677C63">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1F9BFBBB" w14:textId="77777777" w:rsidR="00677C63" w:rsidRPr="00327903" w:rsidRDefault="00677C63" w:rsidP="00677C63">
      <w:r w:rsidRPr="00327903">
        <w:t>The adjustment to the utility’s rate structure will be calculated as set for the below:</w:t>
      </w:r>
    </w:p>
    <w:p w14:paraId="3E14EF87" w14:textId="77777777" w:rsidR="00677C63" w:rsidRPr="00327903" w:rsidRDefault="00677C63" w:rsidP="00677C63">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435E988" w14:textId="77777777" w:rsidR="00677C63" w:rsidRPr="00327903" w:rsidRDefault="00677C63" w:rsidP="00677C63">
      <w:pPr>
        <w:numPr>
          <w:ilvl w:val="0"/>
          <w:numId w:val="6"/>
        </w:numPr>
        <w:autoSpaceDE/>
        <w:autoSpaceDN/>
        <w:adjustRightInd/>
        <w:ind w:left="360" w:firstLine="0"/>
      </w:pPr>
      <w:r w:rsidRPr="00327903">
        <w:t>Adjusted Monthly Minimum Charge – Current Monthly Minimum Charge + “A” + “B”</w:t>
      </w:r>
    </w:p>
    <w:p w14:paraId="634CD7ED" w14:textId="77777777" w:rsidR="00677C63" w:rsidRPr="00327903" w:rsidRDefault="00677C63" w:rsidP="00677C63"/>
    <w:p w14:paraId="160490EB" w14:textId="77777777" w:rsidR="00677C63" w:rsidRPr="00327903" w:rsidRDefault="00677C63" w:rsidP="00677C63">
      <w:pPr>
        <w:ind w:left="360"/>
      </w:pPr>
      <w:r w:rsidRPr="00327903">
        <w:t>Where:</w:t>
      </w:r>
    </w:p>
    <w:p w14:paraId="4838377A" w14:textId="77777777" w:rsidR="00677C63" w:rsidRPr="00327903" w:rsidRDefault="00677C63" w:rsidP="00677C63">
      <w:pPr>
        <w:ind w:left="1440" w:hanging="720"/>
      </w:pPr>
      <w:r w:rsidRPr="00327903">
        <w:t>“A” =</w:t>
      </w:r>
      <w:r w:rsidRPr="00327903">
        <w:tab/>
        <w:t>Change in Price of Purchase Water from the City of Donna---which is---{Change in the monthly minimum Price divided by the number of customers} + {2 times the Change in Price per 1,000 gallons of water}</w:t>
      </w:r>
    </w:p>
    <w:p w14:paraId="2FB50E53" w14:textId="77777777" w:rsidR="00677C63" w:rsidRPr="00327903" w:rsidRDefault="00677C63" w:rsidP="00677C63">
      <w:pPr>
        <w:ind w:left="1440" w:hanging="720"/>
      </w:pPr>
      <w:r w:rsidRPr="00327903">
        <w:t xml:space="preserve"> “B” =</w:t>
      </w:r>
      <w:r w:rsidRPr="00327903">
        <w:tab/>
        <w:t>Change in Price of Purchased Sewer Service from the City of Donna---which is---{Change in the monthly minimum Price of Purchases Sewer Service divided by the number of customers} + {2 times the Change in Price per 1,000 gallons of Purchased Sewer Service times 0.80}</w:t>
      </w:r>
    </w:p>
    <w:p w14:paraId="4FF3592C" w14:textId="77777777" w:rsidR="00677C63" w:rsidRPr="00327903" w:rsidRDefault="00677C63" w:rsidP="00677C63"/>
    <w:p w14:paraId="45B0D0B7" w14:textId="77777777" w:rsidR="00677C63" w:rsidRPr="00327903" w:rsidRDefault="00677C63" w:rsidP="00677C63">
      <w:pPr>
        <w:ind w:left="360"/>
      </w:pPr>
      <w:r w:rsidRPr="00327903">
        <w:t>II.</w:t>
      </w:r>
      <w:r w:rsidRPr="00327903">
        <w:tab/>
        <w:t>Adjusted Gallonage Charge = Current Gallonage Charge + “X” + “Y”</w:t>
      </w:r>
    </w:p>
    <w:p w14:paraId="2B43CD41" w14:textId="77777777" w:rsidR="00677C63" w:rsidRPr="00327903" w:rsidRDefault="00677C63" w:rsidP="00677C63">
      <w:pPr>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6326091C" w14:textId="77777777" w:rsidR="00677C63" w:rsidRPr="00327903" w:rsidRDefault="00677C63" w:rsidP="00677C63">
      <w:pPr>
        <w:ind w:left="360"/>
      </w:pPr>
      <w:r w:rsidRPr="00327903">
        <w:t>Where:</w:t>
      </w:r>
    </w:p>
    <w:p w14:paraId="4538507D" w14:textId="77777777" w:rsidR="00677C63" w:rsidRPr="00327903" w:rsidRDefault="00677C63" w:rsidP="00677C63">
      <w:pPr>
        <w:ind w:left="1440" w:hanging="720"/>
      </w:pPr>
      <w:r w:rsidRPr="00327903">
        <w:t>“X” = Change in Price per 1,000 gallons of Purchased Water from the City of Donna</w:t>
      </w:r>
    </w:p>
    <w:p w14:paraId="1C7492AB" w14:textId="77777777" w:rsidR="00677C63" w:rsidRPr="00327903" w:rsidRDefault="00677C63" w:rsidP="00677C63">
      <w:pPr>
        <w:ind w:left="1440" w:hanging="720"/>
      </w:pPr>
      <w:r w:rsidRPr="00327903">
        <w:t xml:space="preserve"> “Y” =</w:t>
      </w:r>
      <w:r>
        <w:t xml:space="preserve"> </w:t>
      </w:r>
      <w:r w:rsidRPr="00327903">
        <w:t>Change in Price per 1,000 gallons of Purchased Sewer Service from the City of Donna times 0.80</w:t>
      </w:r>
    </w:p>
    <w:p w14:paraId="3F2B79FF" w14:textId="77777777" w:rsidR="00677C63" w:rsidRPr="00327903" w:rsidRDefault="00677C63" w:rsidP="00677C63"/>
    <w:p w14:paraId="01F3F73E" w14:textId="77777777" w:rsidR="00677C63" w:rsidRPr="00327903" w:rsidRDefault="00677C63" w:rsidP="00677C63">
      <w:pPr>
        <w:jc w:val="both"/>
      </w:pPr>
      <w:r w:rsidRPr="00327903">
        <w:t>Change as used above is the algebraic summation of the Price imposed by the City of Donna subsequent to the date of this Tariff (New Price) and the Price existing on the date this Tariff was approved (Old Price), i.e. New Price minus Old Price.</w:t>
      </w:r>
    </w:p>
    <w:p w14:paraId="0760C391" w14:textId="77777777" w:rsidR="00677C63" w:rsidRPr="00327903" w:rsidRDefault="00677C63" w:rsidP="00677C63">
      <w:pPr>
        <w:tabs>
          <w:tab w:val="left" w:pos="360"/>
          <w:tab w:val="left" w:pos="450"/>
          <w:tab w:val="left" w:pos="1350"/>
          <w:tab w:val="left" w:pos="4320"/>
          <w:tab w:val="left" w:pos="5040"/>
          <w:tab w:val="left" w:pos="5760"/>
          <w:tab w:val="left" w:pos="6480"/>
          <w:tab w:val="left" w:pos="7200"/>
          <w:tab w:val="left" w:pos="7920"/>
          <w:tab w:val="left" w:pos="8640"/>
          <w:tab w:val="left" w:pos="9360"/>
        </w:tabs>
        <w:ind w:left="1350" w:hanging="1350"/>
      </w:pPr>
    </w:p>
    <w:p w14:paraId="263B5471" w14:textId="77777777" w:rsidR="00677C63" w:rsidRPr="00327903" w:rsidRDefault="00677C63" w:rsidP="00677C63">
      <w:pPr>
        <w:jc w:val="both"/>
      </w:pPr>
      <w:r w:rsidRPr="00327903">
        <w:t>Number of customers as used above is the number existing customers at the beginning of the period in which a Change in Price becomes effective.</w:t>
      </w:r>
    </w:p>
    <w:p w14:paraId="4D233773" w14:textId="77777777" w:rsidR="00677C63" w:rsidRDefault="00677C63" w:rsidP="00677C63">
      <w:pPr>
        <w:jc w:val="both"/>
      </w:pPr>
    </w:p>
    <w:p w14:paraId="5B132183" w14:textId="77777777" w:rsidR="00677C63" w:rsidRDefault="00677C63" w:rsidP="00677C63">
      <w:pPr>
        <w:jc w:val="both"/>
      </w:pPr>
    </w:p>
    <w:p w14:paraId="07F981F3" w14:textId="77B7F0FD" w:rsidR="00677C63" w:rsidRDefault="00677C63" w:rsidP="00677C63">
      <w:pPr>
        <w:jc w:val="both"/>
      </w:pPr>
    </w:p>
    <w:p w14:paraId="66A4FFA9" w14:textId="62F0EA02" w:rsidR="00677C63" w:rsidRDefault="00677C63" w:rsidP="00677C63">
      <w:pPr>
        <w:jc w:val="both"/>
      </w:pPr>
    </w:p>
    <w:p w14:paraId="4F4E32FB" w14:textId="0606A260" w:rsidR="00677C63" w:rsidRDefault="00677C63" w:rsidP="00677C63">
      <w:pPr>
        <w:jc w:val="both"/>
      </w:pPr>
    </w:p>
    <w:p w14:paraId="478FF286" w14:textId="7857DA9D" w:rsidR="00677C63" w:rsidRDefault="00677C63" w:rsidP="00677C63">
      <w:pPr>
        <w:jc w:val="both"/>
      </w:pPr>
    </w:p>
    <w:p w14:paraId="5D6AB45E" w14:textId="61965363" w:rsidR="00677C63" w:rsidRDefault="00677C63" w:rsidP="00677C63">
      <w:pPr>
        <w:jc w:val="both"/>
      </w:pPr>
    </w:p>
    <w:p w14:paraId="5F09E39D" w14:textId="196DF865" w:rsidR="00677C63" w:rsidRDefault="00677C63" w:rsidP="00677C63">
      <w:pPr>
        <w:jc w:val="both"/>
      </w:pPr>
    </w:p>
    <w:p w14:paraId="2ADF05EC" w14:textId="48F2F04C" w:rsidR="00677C63" w:rsidRDefault="00677C63" w:rsidP="00677C63">
      <w:pPr>
        <w:jc w:val="both"/>
      </w:pPr>
    </w:p>
    <w:p w14:paraId="2AF96AFA" w14:textId="3D89CAB8" w:rsidR="00677C63" w:rsidRDefault="00677C63" w:rsidP="00677C63">
      <w:pPr>
        <w:jc w:val="both"/>
      </w:pPr>
    </w:p>
    <w:p w14:paraId="66242B68" w14:textId="77777777" w:rsidR="00677C63" w:rsidRDefault="00677C63" w:rsidP="00677C63">
      <w:pPr>
        <w:jc w:val="both"/>
      </w:pPr>
    </w:p>
    <w:p w14:paraId="5898A4F0" w14:textId="77777777" w:rsidR="009E30F5" w:rsidRPr="009E30F5" w:rsidRDefault="009E30F5" w:rsidP="009E30F5">
      <w:pPr>
        <w:ind w:right="-72" w:firstLine="18"/>
      </w:pPr>
    </w:p>
    <w:p w14:paraId="57F32CC2" w14:textId="77777777" w:rsidR="009E30F5" w:rsidRPr="009E30F5" w:rsidRDefault="009E30F5" w:rsidP="009E30F5">
      <w:pPr>
        <w:ind w:right="-72" w:firstLine="18"/>
      </w:pPr>
    </w:p>
    <w:p w14:paraId="5D06FA5C" w14:textId="72FC6673" w:rsidR="009E30F5" w:rsidRPr="005F57A6" w:rsidRDefault="009E30F5" w:rsidP="009E30F5">
      <w:pPr>
        <w:ind w:right="-72" w:firstLine="18"/>
        <w:rPr>
          <w:b/>
          <w:bCs/>
        </w:rPr>
      </w:pPr>
      <w:r w:rsidRPr="005F57A6">
        <w:rPr>
          <w:b/>
          <w:bCs/>
        </w:rPr>
        <w:t xml:space="preserve">Docket No. </w:t>
      </w:r>
      <w:r>
        <w:rPr>
          <w:b/>
          <w:bCs/>
        </w:rPr>
        <w:t>51089</w:t>
      </w:r>
    </w:p>
    <w:p w14:paraId="1A7C2107" w14:textId="77777777" w:rsidR="009E30F5" w:rsidRPr="009E30F5" w:rsidRDefault="009E30F5" w:rsidP="009E30F5">
      <w:pPr>
        <w:ind w:right="-72" w:firstLine="18"/>
        <w:rPr>
          <w:b/>
          <w:bCs/>
        </w:rPr>
      </w:pPr>
      <w:r w:rsidRPr="009E30F5">
        <w:rPr>
          <w:b/>
          <w:bCs/>
        </w:rPr>
        <w:br w:type="page"/>
      </w:r>
    </w:p>
    <w:p w14:paraId="11D2BF71" w14:textId="77777777" w:rsidR="009E30F5" w:rsidRDefault="009E30F5">
      <w:pPr>
        <w:widowControl/>
        <w:autoSpaceDE/>
        <w:autoSpaceDN/>
        <w:adjustRightInd/>
        <w:spacing w:after="200" w:line="276" w:lineRule="auto"/>
      </w:pPr>
    </w:p>
    <w:p w14:paraId="0037D995" w14:textId="3A073DFC" w:rsidR="0014698E" w:rsidRPr="005F57A6" w:rsidRDefault="00F777E7" w:rsidP="006E498C">
      <w:pPr>
        <w:tabs>
          <w:tab w:val="right" w:pos="10080"/>
        </w:tabs>
        <w:ind w:right="-144" w:firstLine="18"/>
      </w:pPr>
      <w:r w:rsidRPr="005F57A6">
        <w:rPr>
          <w:u w:val="single"/>
        </w:rPr>
        <w:t>CSWR – Texas Utility Operating Company, LLC</w:t>
      </w:r>
      <w:r w:rsidR="0014698E" w:rsidRPr="005F57A6">
        <w:tab/>
        <w:t xml:space="preserve">Water Tariff Page No. </w:t>
      </w:r>
      <w:r w:rsidR="005C1C43">
        <w:t>1</w:t>
      </w:r>
      <w:r w:rsidR="00F41B5A">
        <w:t>6</w:t>
      </w:r>
    </w:p>
    <w:p w14:paraId="79A2D855" w14:textId="77777777" w:rsidR="00AB58C5" w:rsidRPr="005F57A6" w:rsidRDefault="00AB58C5" w:rsidP="00A253B9">
      <w:pPr>
        <w:widowControl/>
        <w:ind w:right="-144"/>
        <w:jc w:val="both"/>
      </w:pPr>
      <w:r w:rsidRPr="005F57A6">
        <w:rPr>
          <w:sz w:val="18"/>
          <w:szCs w:val="18"/>
        </w:rPr>
        <w:t>(Utility Name)</w:t>
      </w:r>
    </w:p>
    <w:p w14:paraId="77521F5A" w14:textId="77777777" w:rsidR="00AB58C5" w:rsidRPr="005F57A6" w:rsidRDefault="00AB58C5" w:rsidP="00A253B9">
      <w:pPr>
        <w:widowControl/>
        <w:ind w:right="-144"/>
      </w:pPr>
    </w:p>
    <w:p w14:paraId="2489AC45" w14:textId="77777777" w:rsidR="0014698E" w:rsidRPr="005F57A6" w:rsidRDefault="0014698E" w:rsidP="00A253B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center"/>
      </w:pPr>
      <w:r w:rsidRPr="005F57A6">
        <w:t>SECTION 2.0 - SERVICE RULES AND POLICIES</w:t>
      </w:r>
    </w:p>
    <w:p w14:paraId="50A28E2F" w14:textId="77777777" w:rsidR="0014698E" w:rsidRPr="005F57A6" w:rsidRDefault="0014698E" w:rsidP="00A253B9">
      <w:pPr>
        <w:widowControl/>
        <w:ind w:right="-144"/>
        <w:jc w:val="both"/>
      </w:pPr>
    </w:p>
    <w:p w14:paraId="073586FB" w14:textId="77777777" w:rsidR="00AB58C5" w:rsidRPr="005F57A6" w:rsidRDefault="00AB58C5" w:rsidP="00A253B9">
      <w:pPr>
        <w:tabs>
          <w:tab w:val="right" w:leader="dot" w:pos="9360"/>
        </w:tabs>
        <w:ind w:right="-144" w:firstLine="18"/>
        <w:jc w:val="both"/>
      </w:pPr>
      <w:r w:rsidRPr="005F57A6">
        <w:t>The utility will have the most current Public Utility Commission of Texas (PUC or Commission)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2B87FFDC" w14:textId="77777777" w:rsidR="0014698E" w:rsidRPr="005F57A6" w:rsidRDefault="0014698E" w:rsidP="00A253B9">
      <w:pPr>
        <w:widowControl/>
        <w:ind w:right="-144"/>
        <w:jc w:val="both"/>
      </w:pPr>
    </w:p>
    <w:p w14:paraId="1B6F6900" w14:textId="77777777" w:rsidR="0014698E" w:rsidRPr="005F57A6" w:rsidRDefault="0014698E" w:rsidP="00A253B9">
      <w:pPr>
        <w:widowControl/>
        <w:ind w:right="-144"/>
        <w:jc w:val="both"/>
      </w:pPr>
      <w:r w:rsidRPr="005F57A6">
        <w:rPr>
          <w:u w:val="single"/>
        </w:rPr>
        <w:t>Section 2.01 - Application for Water Service</w:t>
      </w:r>
    </w:p>
    <w:p w14:paraId="1C1BE2D2" w14:textId="77777777" w:rsidR="0014698E" w:rsidRPr="005F57A6" w:rsidRDefault="0014698E" w:rsidP="00A253B9">
      <w:pPr>
        <w:widowControl/>
        <w:ind w:right="-144"/>
        <w:jc w:val="both"/>
      </w:pPr>
    </w:p>
    <w:p w14:paraId="74D94024" w14:textId="77777777" w:rsidR="0014698E" w:rsidRPr="005F57A6" w:rsidRDefault="0014698E" w:rsidP="00A253B9">
      <w:pPr>
        <w:widowControl/>
        <w:ind w:right="-144"/>
        <w:jc w:val="both"/>
      </w:pPr>
      <w:r w:rsidRPr="005F57A6">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4D7EAB93" w14:textId="77777777" w:rsidR="0014698E" w:rsidRPr="005F57A6" w:rsidRDefault="0014698E" w:rsidP="00A253B9">
      <w:pPr>
        <w:widowControl/>
        <w:ind w:right="-144"/>
        <w:jc w:val="both"/>
      </w:pPr>
    </w:p>
    <w:p w14:paraId="0F89020B" w14:textId="77777777" w:rsidR="0014698E" w:rsidRPr="005F57A6" w:rsidRDefault="0014698E" w:rsidP="00A253B9">
      <w:pPr>
        <w:widowControl/>
        <w:ind w:right="-144"/>
        <w:jc w:val="both"/>
      </w:pPr>
      <w:r w:rsidRPr="005F57A6">
        <w:rPr>
          <w:u w:val="single"/>
        </w:rPr>
        <w:t>Section 2.02 - Refusal of Service</w:t>
      </w:r>
    </w:p>
    <w:p w14:paraId="16201918" w14:textId="77777777" w:rsidR="0014698E" w:rsidRPr="005F57A6" w:rsidRDefault="0014698E" w:rsidP="00A253B9">
      <w:pPr>
        <w:widowControl/>
        <w:ind w:right="-144"/>
        <w:jc w:val="both"/>
      </w:pPr>
    </w:p>
    <w:p w14:paraId="686F70ED" w14:textId="1E688F3B" w:rsidR="00AB58C5" w:rsidRPr="005F57A6" w:rsidRDefault="00AB58C5" w:rsidP="00A253B9">
      <w:pPr>
        <w:tabs>
          <w:tab w:val="right" w:leader="dot" w:pos="9360"/>
        </w:tabs>
        <w:ind w:right="-144" w:firstLine="18"/>
        <w:jc w:val="both"/>
      </w:pPr>
      <w:r w:rsidRPr="005F57A6">
        <w:t>The utility may decline to serve an applicant until the applicant has complied with the regulations of the regulatory agencies (state and municipal regulations) and for the reasons outlined in the PUC Rules.  In the event the utility refuses to serve an applicant, the utility will inform the applicant in writing of the basis of its refusal.  The utility is also required to inform the applicant that a complaint may be filed with the commission.</w:t>
      </w:r>
    </w:p>
    <w:p w14:paraId="164C31AE" w14:textId="77777777" w:rsidR="0014698E" w:rsidRPr="005F57A6" w:rsidRDefault="0014698E" w:rsidP="00A253B9">
      <w:pPr>
        <w:widowControl/>
        <w:ind w:right="-144"/>
        <w:jc w:val="both"/>
      </w:pPr>
    </w:p>
    <w:p w14:paraId="041AA42D" w14:textId="298D8193" w:rsidR="0014698E" w:rsidRPr="005F57A6" w:rsidRDefault="0014698E" w:rsidP="00A253B9">
      <w:pPr>
        <w:widowControl/>
        <w:ind w:right="-144"/>
        <w:jc w:val="both"/>
      </w:pPr>
      <w:r w:rsidRPr="005F57A6">
        <w:rPr>
          <w:u w:val="single"/>
        </w:rPr>
        <w:t xml:space="preserve">Section 2.03 - Fees and Charges </w:t>
      </w:r>
      <w:r w:rsidR="00A253B9" w:rsidRPr="005F57A6">
        <w:rPr>
          <w:u w:val="single"/>
        </w:rPr>
        <w:t>and</w:t>
      </w:r>
      <w:r w:rsidRPr="005F57A6">
        <w:rPr>
          <w:u w:val="single"/>
        </w:rPr>
        <w:t xml:space="preserve"> Easements Required Before Service Can Be Connected</w:t>
      </w:r>
    </w:p>
    <w:p w14:paraId="0D18FC29" w14:textId="77777777" w:rsidR="0014698E" w:rsidRPr="005F57A6" w:rsidRDefault="0014698E" w:rsidP="00A253B9">
      <w:pPr>
        <w:widowControl/>
        <w:ind w:right="-144"/>
        <w:jc w:val="both"/>
      </w:pPr>
    </w:p>
    <w:p w14:paraId="128E7203" w14:textId="77777777" w:rsidR="0014698E" w:rsidRPr="005F57A6" w:rsidRDefault="0014698E" w:rsidP="00A253B9">
      <w:pPr>
        <w:widowControl/>
        <w:ind w:right="-144"/>
        <w:jc w:val="both"/>
      </w:pPr>
      <w:r w:rsidRPr="005F57A6">
        <w:t xml:space="preserve">(A) </w:t>
      </w:r>
      <w:r w:rsidRPr="005F57A6">
        <w:rPr>
          <w:u w:val="single"/>
        </w:rPr>
        <w:t>Customer Deposits</w:t>
      </w:r>
    </w:p>
    <w:p w14:paraId="7DB88AA5" w14:textId="77777777" w:rsidR="0014698E" w:rsidRPr="005F57A6" w:rsidRDefault="0014698E" w:rsidP="00A253B9">
      <w:pPr>
        <w:widowControl/>
        <w:ind w:right="-144"/>
        <w:jc w:val="both"/>
      </w:pPr>
      <w:r w:rsidRPr="005F57A6">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AB58C5" w:rsidRPr="005F57A6">
        <w:t>PUC</w:t>
      </w:r>
      <w:r w:rsidRPr="005F57A6">
        <w:t xml:space="preserve"> Rules.</w:t>
      </w:r>
    </w:p>
    <w:p w14:paraId="2BABC691" w14:textId="77777777" w:rsidR="0014698E" w:rsidRPr="005F57A6" w:rsidRDefault="0014698E" w:rsidP="00A253B9">
      <w:pPr>
        <w:widowControl/>
        <w:ind w:right="-144"/>
        <w:jc w:val="both"/>
      </w:pPr>
    </w:p>
    <w:p w14:paraId="77ED6E6E" w14:textId="77777777" w:rsidR="0014698E" w:rsidRPr="005F57A6" w:rsidRDefault="0014698E" w:rsidP="00A253B9">
      <w:pPr>
        <w:widowControl/>
        <w:ind w:right="-144"/>
        <w:jc w:val="both"/>
      </w:pPr>
      <w:r w:rsidRPr="005F57A6">
        <w:t>Residential applicants 65 years of age or older may not be required to pay deposits unless the applicant has an outstanding account balance with the utility or another water or sewer utility which accrued within the last two years.</w:t>
      </w:r>
    </w:p>
    <w:p w14:paraId="6AB27648" w14:textId="77777777" w:rsidR="0014698E" w:rsidRPr="005F57A6" w:rsidRDefault="0014698E" w:rsidP="00A253B9">
      <w:pPr>
        <w:widowControl/>
        <w:ind w:right="-144"/>
        <w:jc w:val="both"/>
      </w:pPr>
    </w:p>
    <w:p w14:paraId="5B709FF7" w14:textId="77777777" w:rsidR="0014698E" w:rsidRPr="005F57A6" w:rsidRDefault="0014698E" w:rsidP="00A253B9">
      <w:pPr>
        <w:widowControl/>
        <w:ind w:right="-144"/>
        <w:jc w:val="both"/>
      </w:pPr>
      <w:r w:rsidRPr="005F57A6">
        <w:t>Nonresidential applicants who cannot establish credit to the satisfaction of the utility may be required to make a deposit that does not exceed an amount equivalent to one-sixth of the estimated annual billings.</w:t>
      </w:r>
    </w:p>
    <w:p w14:paraId="0AB5B195" w14:textId="77777777" w:rsidR="0014698E" w:rsidRPr="005F57A6" w:rsidRDefault="0014698E" w:rsidP="00A253B9">
      <w:pPr>
        <w:widowControl/>
        <w:tabs>
          <w:tab w:val="left" w:pos="0"/>
          <w:tab w:val="right" w:pos="9936"/>
        </w:tabs>
        <w:ind w:right="-144"/>
        <w:jc w:val="both"/>
      </w:pPr>
    </w:p>
    <w:p w14:paraId="776A555A" w14:textId="77777777" w:rsidR="0014698E" w:rsidRPr="005F57A6" w:rsidRDefault="0014698E" w:rsidP="00A253B9">
      <w:pPr>
        <w:widowControl/>
        <w:tabs>
          <w:tab w:val="left" w:pos="0"/>
          <w:tab w:val="right" w:pos="9936"/>
        </w:tabs>
        <w:ind w:right="-144"/>
        <w:jc w:val="both"/>
      </w:pPr>
      <w:r w:rsidRPr="005F57A6">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14:paraId="45594EB0" w14:textId="77777777" w:rsidR="00AB58C5" w:rsidRPr="005F57A6" w:rsidRDefault="00AB58C5" w:rsidP="00A253B9">
      <w:pPr>
        <w:widowControl/>
        <w:tabs>
          <w:tab w:val="left" w:pos="0"/>
        </w:tabs>
        <w:ind w:right="-144"/>
        <w:jc w:val="both"/>
      </w:pPr>
    </w:p>
    <w:p w14:paraId="0E2C8C7C" w14:textId="77777777" w:rsidR="00076439" w:rsidRPr="005F57A6" w:rsidRDefault="00076439" w:rsidP="00A253B9">
      <w:pPr>
        <w:widowControl/>
        <w:tabs>
          <w:tab w:val="left" w:pos="0"/>
        </w:tabs>
        <w:ind w:right="-144"/>
        <w:jc w:val="both"/>
      </w:pPr>
    </w:p>
    <w:p w14:paraId="090D3B3B" w14:textId="77777777" w:rsidR="00A162B2" w:rsidRPr="005F57A6" w:rsidRDefault="00A162B2" w:rsidP="00A253B9">
      <w:pPr>
        <w:widowControl/>
        <w:tabs>
          <w:tab w:val="left" w:pos="0"/>
        </w:tabs>
        <w:ind w:right="-144"/>
        <w:jc w:val="both"/>
      </w:pPr>
    </w:p>
    <w:p w14:paraId="70181559" w14:textId="77777777" w:rsidR="00F777E7" w:rsidRPr="005F57A6" w:rsidRDefault="00F777E7" w:rsidP="00A253B9">
      <w:pPr>
        <w:widowControl/>
        <w:tabs>
          <w:tab w:val="left" w:pos="0"/>
        </w:tabs>
        <w:ind w:right="-144"/>
        <w:jc w:val="both"/>
      </w:pPr>
    </w:p>
    <w:p w14:paraId="3146B991" w14:textId="2ECB46D6" w:rsidR="00AB58C5" w:rsidRPr="005F57A6" w:rsidRDefault="00AB58C5" w:rsidP="00A253B9">
      <w:pPr>
        <w:ind w:right="-144"/>
        <w:rPr>
          <w:b/>
        </w:rPr>
      </w:pPr>
      <w:r w:rsidRPr="005F57A6">
        <w:rPr>
          <w:b/>
        </w:rPr>
        <w:t xml:space="preserve">Docket No. </w:t>
      </w:r>
      <w:r w:rsidR="00C127C4">
        <w:rPr>
          <w:b/>
        </w:rPr>
        <w:t>51089</w:t>
      </w:r>
    </w:p>
    <w:p w14:paraId="38A036FB" w14:textId="77777777" w:rsidR="00F777E7" w:rsidRPr="005F57A6" w:rsidRDefault="00F777E7" w:rsidP="00A253B9">
      <w:pPr>
        <w:widowControl/>
        <w:tabs>
          <w:tab w:val="left" w:pos="0"/>
          <w:tab w:val="right" w:pos="9936"/>
        </w:tabs>
        <w:ind w:right="-144"/>
        <w:jc w:val="both"/>
      </w:pPr>
      <w:r w:rsidRPr="005F57A6">
        <w:br w:type="page"/>
      </w:r>
    </w:p>
    <w:p w14:paraId="0149BCEE" w14:textId="692025AC" w:rsidR="00AB58C5" w:rsidRPr="005F57A6" w:rsidRDefault="00F777E7" w:rsidP="00FA3ED0">
      <w:pPr>
        <w:widowControl/>
        <w:tabs>
          <w:tab w:val="right" w:pos="10080"/>
        </w:tabs>
        <w:ind w:right="-144"/>
        <w:jc w:val="both"/>
      </w:pPr>
      <w:r w:rsidRPr="005F57A6">
        <w:rPr>
          <w:u w:val="single"/>
        </w:rPr>
        <w:lastRenderedPageBreak/>
        <w:t>CSWR – Texas Utility Operating Company, LLC</w:t>
      </w:r>
      <w:r w:rsidR="00AB58C5" w:rsidRPr="005F57A6">
        <w:tab/>
        <w:t xml:space="preserve">Water Tariff Page No. </w:t>
      </w:r>
      <w:r w:rsidR="00A34249">
        <w:t>1</w:t>
      </w:r>
      <w:r w:rsidR="00F41B5A">
        <w:t>7</w:t>
      </w:r>
    </w:p>
    <w:p w14:paraId="04E1B45B" w14:textId="77777777" w:rsidR="00AB58C5" w:rsidRPr="005F57A6" w:rsidRDefault="00AB58C5" w:rsidP="00A253B9">
      <w:pPr>
        <w:widowControl/>
        <w:ind w:right="-144"/>
        <w:jc w:val="both"/>
      </w:pPr>
      <w:r w:rsidRPr="005F57A6">
        <w:rPr>
          <w:sz w:val="18"/>
          <w:szCs w:val="18"/>
        </w:rPr>
        <w:t>(Utility Name)</w:t>
      </w:r>
    </w:p>
    <w:p w14:paraId="61D0BBE2" w14:textId="77777777" w:rsidR="00AB58C5" w:rsidRPr="005F57A6" w:rsidRDefault="00AB58C5" w:rsidP="00A253B9">
      <w:pPr>
        <w:widowControl/>
        <w:tabs>
          <w:tab w:val="left" w:pos="0"/>
          <w:tab w:val="right" w:pos="9936"/>
        </w:tabs>
        <w:ind w:right="-144"/>
      </w:pPr>
    </w:p>
    <w:p w14:paraId="1FC4B49D" w14:textId="77777777" w:rsidR="0014698E" w:rsidRPr="005F57A6" w:rsidRDefault="0014698E" w:rsidP="00A253B9">
      <w:pPr>
        <w:widowControl/>
        <w:tabs>
          <w:tab w:val="left" w:pos="0"/>
          <w:tab w:val="right" w:pos="9936"/>
        </w:tabs>
        <w:ind w:right="-144"/>
        <w:jc w:val="center"/>
      </w:pPr>
      <w:r w:rsidRPr="005F57A6">
        <w:t>SECTION 2.0 - SERVICE RULES AND POLICIES (C</w:t>
      </w:r>
      <w:r w:rsidR="00076439" w:rsidRPr="005F57A6">
        <w:t>ontinued</w:t>
      </w:r>
      <w:r w:rsidRPr="005F57A6">
        <w:t>)</w:t>
      </w:r>
    </w:p>
    <w:p w14:paraId="5851A7A7" w14:textId="77777777" w:rsidR="0014698E" w:rsidRPr="005F57A6" w:rsidRDefault="0014698E" w:rsidP="00A253B9">
      <w:pPr>
        <w:widowControl/>
        <w:tabs>
          <w:tab w:val="left" w:pos="0"/>
          <w:tab w:val="right" w:pos="9936"/>
        </w:tabs>
        <w:ind w:right="-144"/>
        <w:jc w:val="both"/>
      </w:pPr>
    </w:p>
    <w:p w14:paraId="4F99897C" w14:textId="77777777" w:rsidR="0014698E" w:rsidRPr="005F57A6" w:rsidRDefault="0014698E" w:rsidP="00A253B9">
      <w:pPr>
        <w:widowControl/>
        <w:tabs>
          <w:tab w:val="left" w:pos="0"/>
          <w:tab w:val="right" w:pos="9936"/>
        </w:tabs>
        <w:ind w:right="-144"/>
        <w:jc w:val="both"/>
      </w:pPr>
      <w:r w:rsidRPr="005F57A6">
        <w:t xml:space="preserve">(B)  </w:t>
      </w:r>
      <w:r w:rsidRPr="005F57A6">
        <w:rPr>
          <w:u w:val="single"/>
        </w:rPr>
        <w:t>Tap or Reconnect Fees</w:t>
      </w:r>
    </w:p>
    <w:p w14:paraId="503C2F64" w14:textId="77777777" w:rsidR="0014698E" w:rsidRPr="005F57A6" w:rsidRDefault="0014698E" w:rsidP="00A253B9">
      <w:pPr>
        <w:ind w:right="-144"/>
        <w:jc w:val="both"/>
      </w:pPr>
      <w:r w:rsidRPr="005F57A6">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w:t>
      </w:r>
      <w:r w:rsidR="00AB58C5" w:rsidRPr="005F57A6">
        <w:t xml:space="preserve">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located.  </w:t>
      </w:r>
    </w:p>
    <w:p w14:paraId="2FF2E4E6" w14:textId="77777777" w:rsidR="0014698E" w:rsidRPr="005F57A6" w:rsidRDefault="0014698E" w:rsidP="00A253B9">
      <w:pPr>
        <w:widowControl/>
        <w:tabs>
          <w:tab w:val="left" w:pos="0"/>
          <w:tab w:val="right" w:pos="9936"/>
        </w:tabs>
        <w:ind w:right="-144"/>
        <w:jc w:val="both"/>
      </w:pPr>
    </w:p>
    <w:p w14:paraId="14440FAB" w14:textId="77777777" w:rsidR="0014698E" w:rsidRPr="005F57A6" w:rsidRDefault="0014698E" w:rsidP="00A253B9">
      <w:pPr>
        <w:widowControl/>
        <w:ind w:right="-144"/>
        <w:jc w:val="both"/>
      </w:pPr>
      <w:r w:rsidRPr="005F57A6">
        <w:t xml:space="preserve">Fees in addition to the regular tap fee may be charged to cover unique costs not normally incurred as permitted by </w:t>
      </w:r>
      <w:r w:rsidR="00AB58C5" w:rsidRPr="005F57A6">
        <w:t>16 TAC § 24.163(a)(1)(C)</w:t>
      </w:r>
      <w:r w:rsidRPr="005F57A6">
        <w:t xml:space="preserve"> </w:t>
      </w:r>
      <w:r w:rsidRPr="005F57A6">
        <w:rPr>
          <w:u w:val="single"/>
        </w:rPr>
        <w:t>if they are listed on this approved tariff</w:t>
      </w:r>
      <w:r w:rsidRPr="005F57A6">
        <w:t>.  For example, a road bore for customers outside a subdivision or residential area could be considered a unique cost.</w:t>
      </w:r>
    </w:p>
    <w:p w14:paraId="1219CADF" w14:textId="77777777" w:rsidR="0014698E" w:rsidRPr="005F57A6" w:rsidRDefault="0014698E" w:rsidP="00A253B9">
      <w:pPr>
        <w:widowControl/>
        <w:tabs>
          <w:tab w:val="left" w:pos="0"/>
          <w:tab w:val="right" w:pos="9936"/>
        </w:tabs>
        <w:ind w:right="-144"/>
        <w:jc w:val="both"/>
      </w:pPr>
    </w:p>
    <w:p w14:paraId="028885E3" w14:textId="77777777" w:rsidR="0014698E" w:rsidRPr="005F57A6" w:rsidRDefault="0014698E" w:rsidP="00A253B9">
      <w:pPr>
        <w:widowControl/>
        <w:tabs>
          <w:tab w:val="left" w:pos="0"/>
          <w:tab w:val="right" w:pos="9936"/>
        </w:tabs>
        <w:ind w:right="-144"/>
        <w:jc w:val="both"/>
      </w:pPr>
      <w:r w:rsidRPr="005F57A6">
        <w:t xml:space="preserve">(C)  </w:t>
      </w:r>
      <w:r w:rsidRPr="005F57A6">
        <w:rPr>
          <w:u w:val="single"/>
        </w:rPr>
        <w:t>Easement Requirement</w:t>
      </w:r>
    </w:p>
    <w:p w14:paraId="4A8503C5" w14:textId="77777777" w:rsidR="0014698E" w:rsidRPr="005F57A6" w:rsidRDefault="0014698E" w:rsidP="00A253B9">
      <w:pPr>
        <w:ind w:right="-144"/>
        <w:jc w:val="both"/>
      </w:pPr>
      <w:r w:rsidRPr="005F57A6">
        <w:t>Where recorded public utility easements on the service applicant</w:t>
      </w:r>
      <w:r w:rsidR="00AB58C5" w:rsidRPr="005F57A6">
        <w:t>’</w:t>
      </w:r>
      <w:r w:rsidRPr="005F57A6">
        <w:t>s property do not exist or public road right-of-way easements are not available to access the applicant</w:t>
      </w:r>
      <w:r w:rsidR="00AB58C5" w:rsidRPr="005F57A6">
        <w:t>’</w:t>
      </w:r>
      <w:r w:rsidRPr="005F57A6">
        <w: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6BEE8025" w14:textId="77777777" w:rsidR="0014698E" w:rsidRPr="005F57A6" w:rsidRDefault="0014698E" w:rsidP="00A253B9">
      <w:pPr>
        <w:ind w:right="-144"/>
        <w:jc w:val="both"/>
      </w:pPr>
    </w:p>
    <w:p w14:paraId="37B70BA5" w14:textId="77777777" w:rsidR="0014698E" w:rsidRPr="005F57A6" w:rsidRDefault="0014698E" w:rsidP="00A253B9">
      <w:pPr>
        <w:widowControl/>
        <w:tabs>
          <w:tab w:val="left" w:pos="0"/>
          <w:tab w:val="right" w:pos="9936"/>
        </w:tabs>
        <w:ind w:right="-144"/>
        <w:jc w:val="both"/>
      </w:pPr>
      <w:r w:rsidRPr="005F57A6">
        <w:rPr>
          <w:u w:val="single"/>
        </w:rPr>
        <w:t>Section 2.04 - Utility Response to Applications for Service</w:t>
      </w:r>
    </w:p>
    <w:p w14:paraId="04468AB1" w14:textId="77777777" w:rsidR="0014698E" w:rsidRPr="005F57A6" w:rsidRDefault="0014698E" w:rsidP="00A253B9">
      <w:pPr>
        <w:ind w:right="-144"/>
        <w:jc w:val="both"/>
      </w:pPr>
    </w:p>
    <w:p w14:paraId="2143624C" w14:textId="77777777" w:rsidR="0014698E" w:rsidRPr="005F57A6" w:rsidRDefault="0014698E" w:rsidP="00A253B9">
      <w:pPr>
        <w:ind w:right="-144"/>
        <w:jc w:val="both"/>
      </w:pPr>
      <w:r w:rsidRPr="005F57A6">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11EC7B7" w14:textId="77777777" w:rsidR="0014698E" w:rsidRPr="005F57A6" w:rsidRDefault="0014698E" w:rsidP="00A253B9">
      <w:pPr>
        <w:ind w:right="-144"/>
        <w:jc w:val="both"/>
      </w:pPr>
    </w:p>
    <w:p w14:paraId="04E0839D" w14:textId="77777777" w:rsidR="0014698E" w:rsidRPr="005F57A6" w:rsidRDefault="0014698E" w:rsidP="00A253B9">
      <w:pPr>
        <w:ind w:right="-144"/>
        <w:jc w:val="both"/>
      </w:pPr>
      <w:r w:rsidRPr="005F57A6">
        <w:t>Except for good cause where service has previously been provided, service will be reconnected within one working day after the applicant has met the requirements for reconnection.</w:t>
      </w:r>
    </w:p>
    <w:p w14:paraId="3425C021" w14:textId="77777777" w:rsidR="0014698E" w:rsidRPr="005F57A6" w:rsidRDefault="0014698E" w:rsidP="00A253B9">
      <w:pPr>
        <w:ind w:right="-144"/>
        <w:jc w:val="both"/>
      </w:pPr>
    </w:p>
    <w:p w14:paraId="27487E44" w14:textId="77777777" w:rsidR="0014698E" w:rsidRPr="005F57A6" w:rsidRDefault="0014698E" w:rsidP="00A253B9">
      <w:pPr>
        <w:widowControl/>
        <w:tabs>
          <w:tab w:val="left" w:pos="0"/>
          <w:tab w:val="right" w:pos="9936"/>
        </w:tabs>
        <w:ind w:right="-144"/>
        <w:jc w:val="both"/>
      </w:pPr>
      <w:r w:rsidRPr="005F57A6">
        <w:rPr>
          <w:u w:val="single"/>
        </w:rPr>
        <w:t>Section 2.05 - Customer Responsibility</w:t>
      </w:r>
    </w:p>
    <w:p w14:paraId="2320CD19" w14:textId="77777777" w:rsidR="0014698E" w:rsidRPr="005F57A6" w:rsidRDefault="0014698E" w:rsidP="00A253B9">
      <w:pPr>
        <w:ind w:right="-144"/>
        <w:jc w:val="both"/>
      </w:pPr>
    </w:p>
    <w:p w14:paraId="3C68FC1E" w14:textId="77777777" w:rsidR="00543880" w:rsidRPr="005F57A6" w:rsidRDefault="0014698E" w:rsidP="00A253B9">
      <w:pPr>
        <w:ind w:right="-144"/>
        <w:jc w:val="both"/>
      </w:pPr>
      <w:r w:rsidRPr="005F57A6">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w:t>
      </w:r>
      <w:r w:rsidR="00543880" w:rsidRPr="005F57A6">
        <w:t>and are encouraged to do so.  All new customers must install and maintain a cutoff valve on their side of the meter.</w:t>
      </w:r>
    </w:p>
    <w:p w14:paraId="75DF664C" w14:textId="77777777" w:rsidR="00695542" w:rsidRPr="005F57A6" w:rsidRDefault="00695542" w:rsidP="00A253B9">
      <w:pPr>
        <w:ind w:right="-144"/>
        <w:jc w:val="both"/>
      </w:pPr>
    </w:p>
    <w:p w14:paraId="77987CFC" w14:textId="77777777" w:rsidR="00076439" w:rsidRPr="005F57A6" w:rsidRDefault="00076439" w:rsidP="00A253B9">
      <w:pPr>
        <w:ind w:right="-144"/>
        <w:jc w:val="both"/>
      </w:pPr>
    </w:p>
    <w:p w14:paraId="50A102CC" w14:textId="77777777" w:rsidR="00F777E7" w:rsidRPr="005F57A6" w:rsidRDefault="00F777E7" w:rsidP="00A253B9">
      <w:pPr>
        <w:ind w:right="-144"/>
        <w:jc w:val="both"/>
      </w:pPr>
    </w:p>
    <w:p w14:paraId="5CF3FDF1" w14:textId="2DB0110C" w:rsidR="00F777E7" w:rsidRPr="005F57A6" w:rsidRDefault="00F777E7" w:rsidP="00A253B9">
      <w:pPr>
        <w:ind w:right="-144"/>
        <w:rPr>
          <w:b/>
        </w:rPr>
      </w:pPr>
      <w:r w:rsidRPr="005F57A6">
        <w:rPr>
          <w:b/>
        </w:rPr>
        <w:t xml:space="preserve">Docket No. </w:t>
      </w:r>
      <w:r w:rsidR="00C127C4">
        <w:rPr>
          <w:b/>
        </w:rPr>
        <w:t>51089</w:t>
      </w:r>
    </w:p>
    <w:p w14:paraId="1761F2AD" w14:textId="77777777" w:rsidR="00F777E7" w:rsidRPr="005F57A6" w:rsidRDefault="00F777E7" w:rsidP="00A253B9">
      <w:pPr>
        <w:ind w:right="-144"/>
      </w:pPr>
      <w:r w:rsidRPr="005F57A6">
        <w:br w:type="page"/>
      </w:r>
    </w:p>
    <w:p w14:paraId="55F1853D" w14:textId="16359A65" w:rsidR="00AB58C5" w:rsidRPr="005F57A6" w:rsidRDefault="00F777E7" w:rsidP="00FA3ED0">
      <w:pPr>
        <w:widowControl/>
        <w:tabs>
          <w:tab w:val="right" w:pos="10080"/>
        </w:tabs>
        <w:ind w:right="-144"/>
        <w:jc w:val="both"/>
      </w:pPr>
      <w:r w:rsidRPr="005F57A6">
        <w:rPr>
          <w:u w:val="single"/>
        </w:rPr>
        <w:lastRenderedPageBreak/>
        <w:t>CSWR – Texas Utility Operating Company, LLC</w:t>
      </w:r>
      <w:r w:rsidR="00AB58C5" w:rsidRPr="005F57A6">
        <w:tab/>
        <w:t xml:space="preserve">Water Tariff Page No. </w:t>
      </w:r>
      <w:r w:rsidR="00E62315" w:rsidRPr="005F57A6">
        <w:t>1</w:t>
      </w:r>
      <w:r w:rsidR="00F41B5A">
        <w:t>8</w:t>
      </w:r>
    </w:p>
    <w:p w14:paraId="2D915059" w14:textId="77777777" w:rsidR="00AB58C5" w:rsidRPr="005F57A6" w:rsidRDefault="00AB58C5" w:rsidP="00A253B9">
      <w:pPr>
        <w:widowControl/>
        <w:ind w:right="-144"/>
        <w:jc w:val="both"/>
      </w:pPr>
      <w:r w:rsidRPr="005F57A6">
        <w:rPr>
          <w:sz w:val="18"/>
          <w:szCs w:val="18"/>
        </w:rPr>
        <w:t>(Utility Name)</w:t>
      </w:r>
    </w:p>
    <w:p w14:paraId="3AC44258" w14:textId="77777777" w:rsidR="0014698E" w:rsidRPr="005F57A6" w:rsidRDefault="0014698E" w:rsidP="00A253B9">
      <w:pPr>
        <w:widowControl/>
        <w:tabs>
          <w:tab w:val="left" w:pos="0"/>
          <w:tab w:val="right" w:pos="9936"/>
        </w:tabs>
        <w:ind w:right="-144"/>
        <w:jc w:val="both"/>
        <w:rPr>
          <w:sz w:val="16"/>
          <w:szCs w:val="16"/>
        </w:rPr>
      </w:pPr>
    </w:p>
    <w:p w14:paraId="163205E9" w14:textId="77777777" w:rsidR="0014698E" w:rsidRPr="005F57A6" w:rsidRDefault="0014698E" w:rsidP="00A253B9">
      <w:pPr>
        <w:widowControl/>
        <w:tabs>
          <w:tab w:val="left" w:pos="0"/>
          <w:tab w:val="right" w:pos="9936"/>
        </w:tabs>
        <w:ind w:right="-144"/>
        <w:jc w:val="center"/>
      </w:pPr>
      <w:r w:rsidRPr="005F57A6">
        <w:t>SECTION 2.0 - SERVICE RULES AND POLICIES (C</w:t>
      </w:r>
      <w:r w:rsidR="00076439" w:rsidRPr="005F57A6">
        <w:t>ontinued</w:t>
      </w:r>
      <w:r w:rsidRPr="005F57A6">
        <w:t>)</w:t>
      </w:r>
    </w:p>
    <w:p w14:paraId="18196A41" w14:textId="77777777" w:rsidR="0014698E" w:rsidRPr="005F57A6" w:rsidRDefault="0014698E" w:rsidP="00A253B9">
      <w:pPr>
        <w:widowControl/>
        <w:tabs>
          <w:tab w:val="left" w:pos="0"/>
          <w:tab w:val="right" w:pos="9936"/>
        </w:tabs>
        <w:ind w:right="-144"/>
        <w:jc w:val="both"/>
        <w:rPr>
          <w:sz w:val="16"/>
          <w:szCs w:val="16"/>
        </w:rPr>
      </w:pPr>
    </w:p>
    <w:p w14:paraId="220DF258" w14:textId="77777777" w:rsidR="0014698E" w:rsidRPr="005F57A6" w:rsidRDefault="0014698E" w:rsidP="00A253B9">
      <w:pPr>
        <w:ind w:right="-144"/>
        <w:jc w:val="both"/>
      </w:pPr>
      <w:r w:rsidRPr="005F57A6">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0C16CC53" w14:textId="77777777" w:rsidR="0014698E" w:rsidRPr="005F57A6" w:rsidRDefault="0014698E" w:rsidP="00A253B9">
      <w:pPr>
        <w:widowControl/>
        <w:tabs>
          <w:tab w:val="left" w:pos="0"/>
          <w:tab w:val="right" w:pos="9936"/>
        </w:tabs>
        <w:ind w:right="-144"/>
        <w:jc w:val="both"/>
        <w:rPr>
          <w:sz w:val="16"/>
          <w:szCs w:val="16"/>
        </w:rPr>
      </w:pPr>
    </w:p>
    <w:p w14:paraId="61A94206" w14:textId="77777777" w:rsidR="0014698E" w:rsidRPr="005F57A6" w:rsidRDefault="0014698E" w:rsidP="00A253B9">
      <w:pPr>
        <w:widowControl/>
        <w:tabs>
          <w:tab w:val="left" w:pos="0"/>
          <w:tab w:val="right" w:pos="9936"/>
        </w:tabs>
        <w:ind w:right="-144"/>
        <w:jc w:val="both"/>
      </w:pPr>
      <w:r w:rsidRPr="005F57A6">
        <w:rPr>
          <w:u w:val="single"/>
        </w:rPr>
        <w:t>Section 2.06 - Customer Service Inspections</w:t>
      </w:r>
    </w:p>
    <w:p w14:paraId="3556D106" w14:textId="77777777" w:rsidR="0014698E" w:rsidRPr="005F57A6" w:rsidRDefault="0014698E" w:rsidP="00A253B9">
      <w:pPr>
        <w:widowControl/>
        <w:tabs>
          <w:tab w:val="left" w:pos="0"/>
          <w:tab w:val="right" w:pos="9936"/>
        </w:tabs>
        <w:ind w:right="-144"/>
        <w:jc w:val="both"/>
        <w:rPr>
          <w:sz w:val="16"/>
          <w:szCs w:val="16"/>
        </w:rPr>
      </w:pPr>
    </w:p>
    <w:p w14:paraId="5E9D9BC9" w14:textId="5FCEE63E" w:rsidR="00543880" w:rsidRPr="005F57A6" w:rsidRDefault="00543880" w:rsidP="00A253B9">
      <w:pPr>
        <w:ind w:right="-144"/>
        <w:jc w:val="both"/>
      </w:pPr>
      <w:r w:rsidRPr="005F57A6">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w:t>
      </w:r>
      <w:r w:rsidR="00076439" w:rsidRPr="005F57A6">
        <w:t>30 TAC §</w:t>
      </w:r>
      <w:r w:rsidRPr="005F57A6">
        <w:t xml:space="preserve"> 290.46(j).  The utility is not required to perform these inspections for the applicant/</w:t>
      </w:r>
      <w:r w:rsidR="00CA7AD2" w:rsidRPr="005F57A6">
        <w:t>customer but</w:t>
      </w:r>
      <w:r w:rsidRPr="005F57A6">
        <w:t xml:space="preserve"> will assist the applicant/customer in locating and obtaining the services of a certified inspector.   </w:t>
      </w:r>
    </w:p>
    <w:p w14:paraId="5F6E483B" w14:textId="77777777" w:rsidR="0014698E" w:rsidRPr="005F57A6" w:rsidRDefault="0014698E" w:rsidP="00A253B9">
      <w:pPr>
        <w:widowControl/>
        <w:tabs>
          <w:tab w:val="left" w:pos="0"/>
          <w:tab w:val="right" w:pos="9936"/>
        </w:tabs>
        <w:ind w:right="-144"/>
        <w:jc w:val="both"/>
        <w:rPr>
          <w:sz w:val="16"/>
          <w:szCs w:val="16"/>
        </w:rPr>
      </w:pPr>
    </w:p>
    <w:p w14:paraId="24D5F3F3" w14:textId="77777777" w:rsidR="0014698E" w:rsidRPr="005F57A6" w:rsidRDefault="0014698E" w:rsidP="00A253B9">
      <w:pPr>
        <w:widowControl/>
        <w:tabs>
          <w:tab w:val="left" w:pos="0"/>
          <w:tab w:val="right" w:pos="9936"/>
        </w:tabs>
        <w:ind w:right="-144"/>
        <w:jc w:val="both"/>
        <w:rPr>
          <w:u w:val="single"/>
        </w:rPr>
      </w:pPr>
      <w:r w:rsidRPr="005F57A6">
        <w:rPr>
          <w:u w:val="single"/>
        </w:rPr>
        <w:t>Section 2.07 - Back Flow Prevention Devices</w:t>
      </w:r>
    </w:p>
    <w:p w14:paraId="3EFC7610" w14:textId="77777777" w:rsidR="0014698E" w:rsidRPr="005F57A6" w:rsidRDefault="0014698E" w:rsidP="00A253B9">
      <w:pPr>
        <w:widowControl/>
        <w:tabs>
          <w:tab w:val="left" w:pos="0"/>
          <w:tab w:val="right" w:pos="9936"/>
        </w:tabs>
        <w:ind w:right="-144"/>
        <w:jc w:val="both"/>
        <w:rPr>
          <w:sz w:val="16"/>
          <w:szCs w:val="16"/>
        </w:rPr>
      </w:pPr>
    </w:p>
    <w:p w14:paraId="5BCD4FD3" w14:textId="200E2AD5" w:rsidR="00CA7AD2" w:rsidRPr="005F57A6" w:rsidRDefault="00CA7AD2" w:rsidP="00A253B9">
      <w:pPr>
        <w:ind w:right="-144"/>
        <w:jc w:val="both"/>
      </w:pPr>
      <w:r w:rsidRPr="005F57A6">
        <w:t>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30 TAC §</w:t>
      </w:r>
      <w:r w:rsidR="00CF2F57" w:rsidRPr="005F57A6">
        <w:t xml:space="preserve"> </w:t>
      </w:r>
      <w:r w:rsidRPr="005F57A6">
        <w:t>290.47(</w:t>
      </w:r>
      <w:r w:rsidR="00F14008">
        <w:t>f</w:t>
      </w:r>
      <w:r w:rsidRPr="005F57A6">
        <w:t xml:space="preserve">) Appendix </w:t>
      </w:r>
      <w:r w:rsidR="00F14008">
        <w:t>F</w:t>
      </w:r>
      <w:r w:rsidRPr="005F57A6">
        <w:t xml:space="preserve">, Assessment of Hazards and Selection of Assemblies of the TCEQ Rules and Regulations for Public Water Systems.  </w:t>
      </w:r>
    </w:p>
    <w:p w14:paraId="6E7C33E1" w14:textId="77777777" w:rsidR="00CA7AD2" w:rsidRPr="005F57A6" w:rsidRDefault="00CA7AD2" w:rsidP="00A253B9">
      <w:pPr>
        <w:widowControl/>
        <w:tabs>
          <w:tab w:val="left" w:pos="0"/>
          <w:tab w:val="right" w:pos="9936"/>
        </w:tabs>
        <w:ind w:right="-144"/>
        <w:jc w:val="both"/>
        <w:rPr>
          <w:sz w:val="16"/>
          <w:szCs w:val="16"/>
        </w:rPr>
      </w:pPr>
    </w:p>
    <w:p w14:paraId="2DDF43F6" w14:textId="77777777" w:rsidR="00CA7AD2" w:rsidRPr="005F57A6" w:rsidRDefault="00CA7AD2" w:rsidP="00A253B9">
      <w:pPr>
        <w:ind w:right="-144"/>
        <w:jc w:val="both"/>
      </w:pPr>
      <w:r w:rsidRPr="005F57A6">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693F0CB5" w14:textId="77777777" w:rsidR="00CA7AD2" w:rsidRPr="005F57A6" w:rsidRDefault="00CA7AD2" w:rsidP="00A253B9">
      <w:pPr>
        <w:widowControl/>
        <w:tabs>
          <w:tab w:val="left" w:pos="0"/>
          <w:tab w:val="right" w:pos="9936"/>
        </w:tabs>
        <w:ind w:right="-144"/>
        <w:jc w:val="both"/>
        <w:rPr>
          <w:sz w:val="16"/>
          <w:szCs w:val="16"/>
        </w:rPr>
      </w:pPr>
    </w:p>
    <w:p w14:paraId="32D75B83" w14:textId="1139F4C0" w:rsidR="00CA7AD2" w:rsidRPr="005F57A6" w:rsidRDefault="00CA7AD2" w:rsidP="00A253B9">
      <w:pPr>
        <w:ind w:right="-144"/>
        <w:jc w:val="both"/>
      </w:pPr>
      <w:r w:rsidRPr="005F57A6">
        <w:t>At any residence or establishment where it has been determined by a customer service inspection, that there is no actual or potential contamination hazard, as referenced in 30 TAC §</w:t>
      </w:r>
      <w:r w:rsidR="00F14008">
        <w:t xml:space="preserve"> </w:t>
      </w:r>
      <w:r w:rsidRPr="005F57A6">
        <w:t>290.47(</w:t>
      </w:r>
      <w:r w:rsidR="00F14008">
        <w:t>f</w:t>
      </w:r>
      <w:r w:rsidRPr="005F57A6">
        <w:t xml:space="preserve">) Appendix </w:t>
      </w:r>
      <w:r w:rsidR="00F14008">
        <w:t>F</w:t>
      </w:r>
      <w:r w:rsidRPr="005F57A6">
        <w:t>,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0ADE8FAD" w14:textId="77777777" w:rsidR="00CA7AD2" w:rsidRPr="005F57A6" w:rsidRDefault="00CA7AD2" w:rsidP="00A253B9">
      <w:pPr>
        <w:widowControl/>
        <w:tabs>
          <w:tab w:val="left" w:pos="0"/>
          <w:tab w:val="right" w:pos="9936"/>
        </w:tabs>
        <w:ind w:right="-144"/>
        <w:jc w:val="both"/>
        <w:rPr>
          <w:sz w:val="16"/>
          <w:szCs w:val="16"/>
        </w:rPr>
      </w:pPr>
    </w:p>
    <w:p w14:paraId="173AA695" w14:textId="5E564566" w:rsidR="00CA7AD2" w:rsidRPr="005F57A6" w:rsidRDefault="00CA7AD2" w:rsidP="00A253B9">
      <w:pPr>
        <w:ind w:right="-144"/>
        <w:jc w:val="both"/>
      </w:pPr>
      <w:r w:rsidRPr="005F57A6">
        <w:t>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40156796" w14:textId="77777777" w:rsidR="00CA7AD2" w:rsidRPr="005F57A6" w:rsidRDefault="00CA7AD2" w:rsidP="00A253B9">
      <w:pPr>
        <w:widowControl/>
        <w:tabs>
          <w:tab w:val="left" w:pos="0"/>
          <w:tab w:val="right" w:pos="9936"/>
        </w:tabs>
        <w:ind w:right="-144"/>
        <w:jc w:val="both"/>
        <w:rPr>
          <w:sz w:val="16"/>
          <w:szCs w:val="16"/>
        </w:rPr>
      </w:pPr>
    </w:p>
    <w:p w14:paraId="185412C7" w14:textId="1033CDF2" w:rsidR="0014698E" w:rsidRPr="005F57A6" w:rsidRDefault="00CA7AD2" w:rsidP="00A253B9">
      <w:pPr>
        <w:ind w:right="-144"/>
        <w:jc w:val="both"/>
      </w:pPr>
      <w:r w:rsidRPr="005F57A6">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77FA4569" w14:textId="77777777" w:rsidR="00CF2F57" w:rsidRPr="005F57A6" w:rsidRDefault="00CF2F57" w:rsidP="00A253B9">
      <w:pPr>
        <w:widowControl/>
        <w:tabs>
          <w:tab w:val="left" w:pos="0"/>
          <w:tab w:val="right" w:pos="9936"/>
        </w:tabs>
        <w:ind w:right="-144"/>
        <w:jc w:val="both"/>
        <w:rPr>
          <w:sz w:val="16"/>
          <w:szCs w:val="16"/>
        </w:rPr>
      </w:pPr>
    </w:p>
    <w:p w14:paraId="40167065" w14:textId="23C180A3" w:rsidR="00F777E7" w:rsidRPr="005F57A6" w:rsidRDefault="00F777E7" w:rsidP="00A253B9">
      <w:pPr>
        <w:ind w:right="-144"/>
        <w:rPr>
          <w:b/>
        </w:rPr>
      </w:pPr>
      <w:r w:rsidRPr="005F57A6">
        <w:rPr>
          <w:b/>
        </w:rPr>
        <w:t xml:space="preserve">Docket No. </w:t>
      </w:r>
      <w:r w:rsidR="00C127C4">
        <w:rPr>
          <w:b/>
        </w:rPr>
        <w:t>51089</w:t>
      </w:r>
    </w:p>
    <w:p w14:paraId="37E2B9B8" w14:textId="77777777" w:rsidR="00F777E7" w:rsidRPr="005F57A6" w:rsidRDefault="00F777E7" w:rsidP="00A253B9">
      <w:pPr>
        <w:ind w:right="-144"/>
      </w:pPr>
      <w:r w:rsidRPr="005F57A6">
        <w:br w:type="page"/>
      </w:r>
    </w:p>
    <w:p w14:paraId="75EC241D" w14:textId="7ED2EA41" w:rsidR="00AB58C5" w:rsidRPr="005F57A6" w:rsidRDefault="00F777E7" w:rsidP="00FA3ED0">
      <w:pPr>
        <w:widowControl/>
        <w:tabs>
          <w:tab w:val="right" w:pos="10080"/>
        </w:tabs>
        <w:ind w:right="-144"/>
        <w:jc w:val="both"/>
      </w:pPr>
      <w:r w:rsidRPr="005F57A6">
        <w:rPr>
          <w:u w:val="single"/>
        </w:rPr>
        <w:lastRenderedPageBreak/>
        <w:t>CSWR – Texas Utility Operating Company, LLC</w:t>
      </w:r>
      <w:r w:rsidR="00AB58C5" w:rsidRPr="005F57A6">
        <w:tab/>
        <w:t xml:space="preserve">Water Tariff Page No. </w:t>
      </w:r>
      <w:r w:rsidR="00E62315" w:rsidRPr="005F57A6">
        <w:t>1</w:t>
      </w:r>
      <w:r w:rsidR="00F41B5A">
        <w:t>9</w:t>
      </w:r>
    </w:p>
    <w:p w14:paraId="7F3275BA" w14:textId="77777777" w:rsidR="00AB58C5" w:rsidRPr="005F57A6" w:rsidRDefault="00AB58C5" w:rsidP="00A253B9">
      <w:pPr>
        <w:widowControl/>
        <w:ind w:right="-144"/>
        <w:jc w:val="both"/>
      </w:pPr>
      <w:r w:rsidRPr="005F57A6">
        <w:rPr>
          <w:sz w:val="18"/>
          <w:szCs w:val="18"/>
        </w:rPr>
        <w:t>(Utility Name)</w:t>
      </w:r>
    </w:p>
    <w:p w14:paraId="4DDB50E3" w14:textId="77777777" w:rsidR="0014698E" w:rsidRPr="005F57A6" w:rsidRDefault="0014698E" w:rsidP="00A253B9">
      <w:pPr>
        <w:widowControl/>
        <w:tabs>
          <w:tab w:val="left" w:pos="0"/>
          <w:tab w:val="right" w:pos="9936"/>
        </w:tabs>
        <w:ind w:right="-144"/>
        <w:jc w:val="both"/>
        <w:rPr>
          <w:sz w:val="16"/>
          <w:szCs w:val="16"/>
        </w:rPr>
      </w:pPr>
    </w:p>
    <w:p w14:paraId="71BAF917" w14:textId="77777777" w:rsidR="0014698E" w:rsidRPr="005F57A6" w:rsidRDefault="0014698E" w:rsidP="00A253B9">
      <w:pPr>
        <w:widowControl/>
        <w:ind w:right="-144"/>
        <w:jc w:val="center"/>
      </w:pPr>
      <w:r w:rsidRPr="005F57A6">
        <w:t>SECTION 2.0 - SERVICE RULES AND POLICIES (C</w:t>
      </w:r>
      <w:r w:rsidR="00076439" w:rsidRPr="005F57A6">
        <w:t>ontinued</w:t>
      </w:r>
      <w:r w:rsidRPr="005F57A6">
        <w:t>)</w:t>
      </w:r>
    </w:p>
    <w:p w14:paraId="2CF2E563" w14:textId="257EE934" w:rsidR="0014698E" w:rsidRPr="005F57A6" w:rsidRDefault="0014698E" w:rsidP="00A253B9">
      <w:pPr>
        <w:widowControl/>
        <w:tabs>
          <w:tab w:val="left" w:pos="0"/>
          <w:tab w:val="right" w:pos="9936"/>
        </w:tabs>
        <w:ind w:right="-144"/>
        <w:jc w:val="both"/>
        <w:rPr>
          <w:sz w:val="16"/>
          <w:szCs w:val="16"/>
        </w:rPr>
      </w:pPr>
    </w:p>
    <w:p w14:paraId="7F591061" w14:textId="77777777" w:rsidR="00CF2F57" w:rsidRPr="005F57A6" w:rsidRDefault="00CF2F57" w:rsidP="00A253B9">
      <w:pPr>
        <w:widowControl/>
        <w:tabs>
          <w:tab w:val="left" w:pos="0"/>
          <w:tab w:val="right" w:pos="9936"/>
        </w:tabs>
        <w:ind w:right="-144"/>
        <w:jc w:val="both"/>
      </w:pPr>
      <w:r w:rsidRPr="005F57A6">
        <w:rPr>
          <w:u w:val="single"/>
        </w:rPr>
        <w:t>Section 2.08 - Access to Customer’s Premises</w:t>
      </w:r>
    </w:p>
    <w:p w14:paraId="16D6528D" w14:textId="77777777" w:rsidR="00CF2F57" w:rsidRPr="005F57A6" w:rsidRDefault="00CF2F57" w:rsidP="00A253B9">
      <w:pPr>
        <w:widowControl/>
        <w:tabs>
          <w:tab w:val="left" w:pos="0"/>
          <w:tab w:val="right" w:pos="9936"/>
        </w:tabs>
        <w:ind w:right="-144"/>
        <w:jc w:val="both"/>
        <w:rPr>
          <w:sz w:val="16"/>
          <w:szCs w:val="16"/>
        </w:rPr>
      </w:pPr>
    </w:p>
    <w:p w14:paraId="3729A1B2" w14:textId="77777777" w:rsidR="00CF2F57" w:rsidRPr="005F57A6" w:rsidRDefault="00CF2F57" w:rsidP="00A253B9">
      <w:pPr>
        <w:ind w:right="-144"/>
        <w:jc w:val="both"/>
      </w:pPr>
      <w:r w:rsidRPr="005F57A6">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7BD040F6" w14:textId="77777777" w:rsidR="00CF2F57" w:rsidRPr="005F57A6" w:rsidRDefault="00CF2F57" w:rsidP="00A253B9">
      <w:pPr>
        <w:widowControl/>
        <w:tabs>
          <w:tab w:val="left" w:pos="0"/>
          <w:tab w:val="right" w:pos="9936"/>
        </w:tabs>
        <w:ind w:right="-144"/>
        <w:jc w:val="both"/>
        <w:rPr>
          <w:sz w:val="16"/>
          <w:szCs w:val="16"/>
        </w:rPr>
      </w:pPr>
    </w:p>
    <w:p w14:paraId="7D56CE85" w14:textId="77777777" w:rsidR="0014698E" w:rsidRPr="005F57A6" w:rsidRDefault="0014698E" w:rsidP="00A253B9">
      <w:pPr>
        <w:ind w:right="-144"/>
        <w:jc w:val="both"/>
      </w:pPr>
      <w:r w:rsidRPr="005F57A6">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063DB011" w14:textId="77777777" w:rsidR="0014698E" w:rsidRPr="005F57A6" w:rsidRDefault="0014698E" w:rsidP="00A253B9">
      <w:pPr>
        <w:widowControl/>
        <w:tabs>
          <w:tab w:val="left" w:pos="0"/>
          <w:tab w:val="right" w:pos="9936"/>
        </w:tabs>
        <w:ind w:right="-144"/>
        <w:jc w:val="both"/>
        <w:rPr>
          <w:sz w:val="16"/>
          <w:szCs w:val="16"/>
        </w:rPr>
      </w:pPr>
    </w:p>
    <w:p w14:paraId="07983773" w14:textId="77777777" w:rsidR="0014698E" w:rsidRPr="005F57A6" w:rsidRDefault="0014698E" w:rsidP="00A253B9">
      <w:pPr>
        <w:widowControl/>
        <w:tabs>
          <w:tab w:val="left" w:pos="0"/>
          <w:tab w:val="right" w:pos="9936"/>
        </w:tabs>
        <w:ind w:right="-144"/>
        <w:jc w:val="both"/>
      </w:pPr>
      <w:r w:rsidRPr="005F57A6">
        <w:rPr>
          <w:u w:val="single"/>
        </w:rPr>
        <w:t>Section 2.09 - Meter Requirements, Readings, and Testing</w:t>
      </w:r>
    </w:p>
    <w:p w14:paraId="7593DDE3" w14:textId="77777777" w:rsidR="0014698E" w:rsidRPr="005F57A6" w:rsidRDefault="0014698E" w:rsidP="00A253B9">
      <w:pPr>
        <w:widowControl/>
        <w:tabs>
          <w:tab w:val="left" w:pos="0"/>
          <w:tab w:val="right" w:pos="9936"/>
        </w:tabs>
        <w:ind w:right="-144"/>
        <w:jc w:val="both"/>
        <w:rPr>
          <w:sz w:val="16"/>
          <w:szCs w:val="16"/>
        </w:rPr>
      </w:pPr>
    </w:p>
    <w:p w14:paraId="44B446A0" w14:textId="77777777" w:rsidR="0014698E" w:rsidRPr="005F57A6" w:rsidRDefault="0014698E" w:rsidP="00A253B9">
      <w:pPr>
        <w:ind w:right="-144"/>
        <w:jc w:val="both"/>
      </w:pPr>
      <w:r w:rsidRPr="005F57A6">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53063706" w14:textId="77777777" w:rsidR="0014698E" w:rsidRPr="005F57A6" w:rsidRDefault="0014698E" w:rsidP="00A253B9">
      <w:pPr>
        <w:widowControl/>
        <w:tabs>
          <w:tab w:val="left" w:pos="0"/>
          <w:tab w:val="right" w:pos="9936"/>
        </w:tabs>
        <w:ind w:right="-144"/>
        <w:jc w:val="both"/>
        <w:rPr>
          <w:sz w:val="16"/>
          <w:szCs w:val="16"/>
        </w:rPr>
      </w:pPr>
    </w:p>
    <w:p w14:paraId="3079C549" w14:textId="77777777" w:rsidR="0014698E" w:rsidRPr="005F57A6" w:rsidRDefault="0014698E" w:rsidP="00A253B9">
      <w:pPr>
        <w:ind w:right="-144"/>
        <w:jc w:val="both"/>
      </w:pPr>
      <w:r w:rsidRPr="005F57A6">
        <w:t>Meters will be read at monthly intervals and as nearly as possible on the corresponding day of each monthly meter reading period unless otherwise authorized by the Commission.</w:t>
      </w:r>
    </w:p>
    <w:p w14:paraId="4A924EC5" w14:textId="77777777" w:rsidR="0014698E" w:rsidRPr="005F57A6" w:rsidRDefault="0014698E" w:rsidP="00A253B9">
      <w:pPr>
        <w:widowControl/>
        <w:tabs>
          <w:tab w:val="left" w:pos="0"/>
          <w:tab w:val="right" w:pos="9936"/>
        </w:tabs>
        <w:ind w:right="-144"/>
        <w:jc w:val="both"/>
        <w:rPr>
          <w:sz w:val="16"/>
          <w:szCs w:val="16"/>
        </w:rPr>
      </w:pPr>
    </w:p>
    <w:p w14:paraId="69E4BFD1" w14:textId="77777777" w:rsidR="0014698E" w:rsidRPr="005F57A6" w:rsidRDefault="0014698E" w:rsidP="00A253B9">
      <w:pPr>
        <w:ind w:right="-144"/>
        <w:jc w:val="both"/>
      </w:pPr>
      <w:r w:rsidRPr="005F57A6">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079FB67B" w14:textId="77777777" w:rsidR="0014698E" w:rsidRPr="005F57A6" w:rsidRDefault="0014698E" w:rsidP="00A253B9">
      <w:pPr>
        <w:widowControl/>
        <w:tabs>
          <w:tab w:val="left" w:pos="0"/>
          <w:tab w:val="right" w:pos="9936"/>
        </w:tabs>
        <w:ind w:right="-144"/>
        <w:jc w:val="both"/>
        <w:rPr>
          <w:sz w:val="16"/>
          <w:szCs w:val="16"/>
        </w:rPr>
      </w:pPr>
    </w:p>
    <w:p w14:paraId="15284256" w14:textId="77777777" w:rsidR="008B1254" w:rsidRPr="005F57A6" w:rsidRDefault="008B1254" w:rsidP="00A253B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r w:rsidRPr="005F57A6">
        <w:rPr>
          <w:u w:val="single"/>
        </w:rPr>
        <w:t xml:space="preserve">Section 2.10 - Billing </w:t>
      </w:r>
    </w:p>
    <w:p w14:paraId="448592D1" w14:textId="77777777" w:rsidR="008B1254" w:rsidRPr="005F57A6" w:rsidRDefault="008B1254" w:rsidP="00A253B9">
      <w:pPr>
        <w:widowControl/>
        <w:tabs>
          <w:tab w:val="left" w:pos="0"/>
          <w:tab w:val="right" w:pos="9936"/>
        </w:tabs>
        <w:ind w:right="-144"/>
        <w:jc w:val="both"/>
        <w:rPr>
          <w:sz w:val="16"/>
          <w:szCs w:val="16"/>
        </w:rPr>
      </w:pPr>
    </w:p>
    <w:p w14:paraId="535E30E5" w14:textId="024903F7" w:rsidR="008B1254" w:rsidRPr="005F57A6" w:rsidRDefault="008B1254" w:rsidP="00A253B9">
      <w:pPr>
        <w:widowControl/>
        <w:ind w:right="-144"/>
        <w:jc w:val="both"/>
      </w:pPr>
      <w:r w:rsidRPr="005F57A6">
        <w:t xml:space="preserve">(A) </w:t>
      </w:r>
      <w:r w:rsidRPr="005F57A6">
        <w:rPr>
          <w:u w:val="single"/>
        </w:rPr>
        <w:t>Regular Billing</w:t>
      </w:r>
    </w:p>
    <w:p w14:paraId="5F869A48" w14:textId="7C4E1250" w:rsidR="008B1254" w:rsidRPr="005F57A6" w:rsidRDefault="008B1254" w:rsidP="00A253B9">
      <w:pPr>
        <w:ind w:right="-144"/>
        <w:jc w:val="both"/>
      </w:pPr>
      <w:r w:rsidRPr="005F57A6">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w:t>
      </w:r>
    </w:p>
    <w:p w14:paraId="49D994DF" w14:textId="5A2189D0" w:rsidR="008B1254" w:rsidRPr="005F57A6" w:rsidRDefault="008B1254" w:rsidP="00A253B9">
      <w:pPr>
        <w:widowControl/>
        <w:tabs>
          <w:tab w:val="left" w:pos="0"/>
          <w:tab w:val="right" w:pos="9936"/>
        </w:tabs>
        <w:ind w:right="-144"/>
        <w:jc w:val="both"/>
        <w:rPr>
          <w:sz w:val="16"/>
          <w:szCs w:val="16"/>
        </w:rPr>
      </w:pPr>
    </w:p>
    <w:p w14:paraId="53B0C90D" w14:textId="401DE56B" w:rsidR="00C15C7B" w:rsidRPr="005F57A6" w:rsidRDefault="00C15C7B" w:rsidP="00A253B9">
      <w:pPr>
        <w:widowControl/>
        <w:tabs>
          <w:tab w:val="left" w:pos="0"/>
          <w:tab w:val="right" w:pos="9936"/>
        </w:tabs>
        <w:ind w:right="-144"/>
        <w:jc w:val="both"/>
        <w:rPr>
          <w:sz w:val="16"/>
          <w:szCs w:val="16"/>
        </w:rPr>
      </w:pPr>
    </w:p>
    <w:p w14:paraId="7EA80AA0" w14:textId="6B3E5C09" w:rsidR="00AB58C5" w:rsidRPr="005F57A6" w:rsidRDefault="00AB58C5" w:rsidP="00A253B9">
      <w:pPr>
        <w:ind w:right="-144"/>
        <w:rPr>
          <w:b/>
        </w:rPr>
      </w:pPr>
      <w:r w:rsidRPr="005F57A6">
        <w:rPr>
          <w:b/>
        </w:rPr>
        <w:t xml:space="preserve">Docket No. </w:t>
      </w:r>
      <w:r w:rsidR="00C127C4">
        <w:rPr>
          <w:b/>
        </w:rPr>
        <w:t>51089</w:t>
      </w:r>
    </w:p>
    <w:p w14:paraId="0FAC8A93" w14:textId="77777777" w:rsidR="00AB58C5" w:rsidRPr="005F57A6" w:rsidRDefault="00AB58C5" w:rsidP="00A253B9">
      <w:pPr>
        <w:ind w:right="-144"/>
      </w:pPr>
      <w:r w:rsidRPr="005F57A6">
        <w:br w:type="page"/>
      </w:r>
    </w:p>
    <w:p w14:paraId="694CD2FC" w14:textId="4F7A39D3" w:rsidR="00AB58C5" w:rsidRPr="005F57A6" w:rsidRDefault="00F777E7" w:rsidP="00FA3ED0">
      <w:pPr>
        <w:widowControl/>
        <w:tabs>
          <w:tab w:val="right" w:pos="10080"/>
        </w:tabs>
        <w:ind w:right="-144"/>
        <w:jc w:val="both"/>
      </w:pPr>
      <w:r w:rsidRPr="005F57A6">
        <w:rPr>
          <w:u w:val="single"/>
        </w:rPr>
        <w:lastRenderedPageBreak/>
        <w:t>CSWR – Texas Utility Operating Company, LLC</w:t>
      </w:r>
      <w:r w:rsidR="00AB58C5" w:rsidRPr="005F57A6">
        <w:tab/>
        <w:t xml:space="preserve">Water Tariff Page No. </w:t>
      </w:r>
      <w:r w:rsidR="00F41B5A">
        <w:t>20</w:t>
      </w:r>
    </w:p>
    <w:p w14:paraId="4347067B" w14:textId="77777777" w:rsidR="00AB58C5" w:rsidRPr="005F57A6" w:rsidRDefault="00AB58C5" w:rsidP="00D41CF9">
      <w:pPr>
        <w:widowControl/>
        <w:ind w:right="-144"/>
        <w:jc w:val="both"/>
      </w:pPr>
      <w:r w:rsidRPr="005F57A6">
        <w:rPr>
          <w:sz w:val="18"/>
          <w:szCs w:val="18"/>
        </w:rPr>
        <w:t>(Utility Name)</w:t>
      </w:r>
    </w:p>
    <w:p w14:paraId="16D07CF8" w14:textId="77777777" w:rsidR="0014698E" w:rsidRPr="005F57A6" w:rsidRDefault="0014698E" w:rsidP="00D41CF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rPr>
          <w:u w:val="single"/>
        </w:rPr>
      </w:pPr>
    </w:p>
    <w:p w14:paraId="5756F93A" w14:textId="77777777" w:rsidR="00543880" w:rsidRPr="005F57A6" w:rsidRDefault="00543880" w:rsidP="00D41CF9">
      <w:pPr>
        <w:ind w:right="-144"/>
        <w:jc w:val="center"/>
      </w:pPr>
      <w:r w:rsidRPr="005F57A6">
        <w:t>SECTION 2.0 – SERVICE RULES AND POLICIES (Continued)</w:t>
      </w:r>
    </w:p>
    <w:p w14:paraId="3EA41CAF" w14:textId="73A3A179" w:rsidR="0014698E" w:rsidRPr="005F57A6" w:rsidRDefault="0014698E" w:rsidP="00D41CF9">
      <w:pPr>
        <w:ind w:right="-144"/>
        <w:jc w:val="both"/>
      </w:pPr>
    </w:p>
    <w:p w14:paraId="338F1D08" w14:textId="36D3F440" w:rsidR="00B641ED" w:rsidRPr="005F57A6" w:rsidRDefault="00B641ED" w:rsidP="00D41CF9">
      <w:pPr>
        <w:ind w:right="-144"/>
        <w:jc w:val="both"/>
      </w:pPr>
      <w:r w:rsidRPr="005F57A6">
        <w:t>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5010E788" w14:textId="77777777" w:rsidR="00B641ED" w:rsidRPr="005F57A6" w:rsidRDefault="00B641ED" w:rsidP="00D41CF9">
      <w:pPr>
        <w:ind w:right="-144"/>
        <w:jc w:val="both"/>
      </w:pPr>
    </w:p>
    <w:p w14:paraId="39C0F34D" w14:textId="77777777" w:rsidR="00B641ED" w:rsidRPr="005F57A6" w:rsidRDefault="00B641ED" w:rsidP="00D41CF9">
      <w:pPr>
        <w:widowControl/>
        <w:ind w:right="-144"/>
        <w:jc w:val="both"/>
      </w:pPr>
      <w:r w:rsidRPr="005F57A6">
        <w:t xml:space="preserve">(B) </w:t>
      </w:r>
      <w:r w:rsidRPr="005F57A6">
        <w:rPr>
          <w:u w:val="single"/>
        </w:rPr>
        <w:t>Late Fees</w:t>
      </w:r>
    </w:p>
    <w:p w14:paraId="3A42A93D" w14:textId="77777777" w:rsidR="00B641ED" w:rsidRPr="005F57A6" w:rsidRDefault="00B641ED" w:rsidP="00D41CF9">
      <w:pPr>
        <w:ind w:right="-144"/>
        <w:jc w:val="both"/>
      </w:pPr>
      <w:r w:rsidRPr="005F57A6">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2A6361F4" w14:textId="77777777" w:rsidR="00B641ED" w:rsidRPr="005F57A6" w:rsidRDefault="00B641ED" w:rsidP="00D41CF9">
      <w:pPr>
        <w:ind w:right="-144"/>
        <w:jc w:val="both"/>
      </w:pPr>
    </w:p>
    <w:p w14:paraId="41B18A7C" w14:textId="77777777" w:rsidR="00B641ED" w:rsidRPr="005F57A6" w:rsidRDefault="00B641ED" w:rsidP="00D41CF9">
      <w:pPr>
        <w:widowControl/>
        <w:ind w:right="-144"/>
        <w:jc w:val="both"/>
      </w:pPr>
      <w:r w:rsidRPr="005F57A6">
        <w:t>(C)</w:t>
      </w:r>
      <w:r w:rsidRPr="005F57A6">
        <w:rPr>
          <w:u w:val="single"/>
        </w:rPr>
        <w:t xml:space="preserve"> Information on Bill</w:t>
      </w:r>
    </w:p>
    <w:p w14:paraId="531A7D67" w14:textId="77777777" w:rsidR="00B641ED" w:rsidRPr="005F57A6" w:rsidRDefault="00B641ED" w:rsidP="00D41CF9">
      <w:pPr>
        <w:ind w:right="-144"/>
        <w:jc w:val="both"/>
      </w:pPr>
      <w:r w:rsidRPr="005F57A6">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15780E15" w14:textId="77777777" w:rsidR="00B641ED" w:rsidRPr="005F57A6" w:rsidRDefault="00B641ED" w:rsidP="00D41CF9">
      <w:pPr>
        <w:ind w:right="-144"/>
        <w:jc w:val="both"/>
      </w:pPr>
    </w:p>
    <w:p w14:paraId="38ED2DA8" w14:textId="273D8B9A" w:rsidR="0014698E" w:rsidRPr="005F57A6" w:rsidRDefault="0014698E" w:rsidP="00D41CF9">
      <w:pPr>
        <w:widowControl/>
        <w:ind w:right="-144"/>
        <w:jc w:val="both"/>
      </w:pPr>
      <w:r w:rsidRPr="005F57A6">
        <w:t xml:space="preserve">(D) </w:t>
      </w:r>
      <w:r w:rsidRPr="005F57A6">
        <w:rPr>
          <w:u w:val="single"/>
        </w:rPr>
        <w:t>Prorated Bills</w:t>
      </w:r>
      <w:r w:rsidRPr="005F57A6">
        <w:t xml:space="preserve"> - If service is interrupted or seriously impaired for 24 consecutive hours or more, the utility will prorate the monthly base bill in proportion to the time service was not available to reflect this loss of service.</w:t>
      </w:r>
    </w:p>
    <w:p w14:paraId="7DFD55D4" w14:textId="77777777" w:rsidR="0014698E" w:rsidRPr="005F57A6" w:rsidRDefault="0014698E" w:rsidP="00D41CF9">
      <w:pPr>
        <w:widowControl/>
        <w:ind w:right="-144"/>
        <w:jc w:val="both"/>
      </w:pPr>
    </w:p>
    <w:p w14:paraId="7AD29103" w14:textId="77777777" w:rsidR="0014698E" w:rsidRPr="005F57A6" w:rsidRDefault="0014698E" w:rsidP="00D41CF9">
      <w:pPr>
        <w:widowControl/>
        <w:ind w:right="-144"/>
        <w:jc w:val="both"/>
      </w:pPr>
      <w:r w:rsidRPr="005F57A6">
        <w:rPr>
          <w:u w:val="single"/>
        </w:rPr>
        <w:t>Section 2.11- Payments</w:t>
      </w:r>
    </w:p>
    <w:p w14:paraId="7B12089D" w14:textId="77777777" w:rsidR="0014698E" w:rsidRPr="005F57A6" w:rsidRDefault="0014698E" w:rsidP="00D41CF9">
      <w:pPr>
        <w:ind w:right="-144"/>
        <w:jc w:val="both"/>
      </w:pPr>
    </w:p>
    <w:p w14:paraId="7DE157DB" w14:textId="77777777" w:rsidR="0014698E" w:rsidRPr="005F57A6" w:rsidRDefault="0014698E" w:rsidP="00D41CF9">
      <w:pPr>
        <w:ind w:right="-144"/>
        <w:jc w:val="both"/>
      </w:pPr>
      <w:r w:rsidRPr="005F57A6">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48F47142" w14:textId="77777777" w:rsidR="0014698E" w:rsidRPr="005F57A6" w:rsidRDefault="0014698E" w:rsidP="00D41CF9">
      <w:pPr>
        <w:ind w:right="-144"/>
        <w:jc w:val="both"/>
      </w:pPr>
    </w:p>
    <w:p w14:paraId="64A9BED3" w14:textId="22399554" w:rsidR="0014698E" w:rsidRPr="005F57A6" w:rsidRDefault="0014698E" w:rsidP="00D41CF9">
      <w:pPr>
        <w:ind w:right="-144"/>
        <w:jc w:val="both"/>
      </w:pPr>
      <w:r w:rsidRPr="005F57A6">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r w:rsidR="00F777E7" w:rsidRPr="005F57A6">
        <w:t>twelve-month</w:t>
      </w:r>
      <w:r w:rsidRPr="005F57A6">
        <w:t xml:space="preserve"> period, the customer shall be required to pay a deposit if one has not already been paid. </w:t>
      </w:r>
    </w:p>
    <w:p w14:paraId="5F0A9A4A" w14:textId="77777777" w:rsidR="0014698E" w:rsidRPr="005F57A6" w:rsidRDefault="0014698E" w:rsidP="00D41CF9">
      <w:pPr>
        <w:ind w:right="-144"/>
        <w:jc w:val="both"/>
      </w:pPr>
    </w:p>
    <w:p w14:paraId="34CDE977" w14:textId="77777777" w:rsidR="0014698E" w:rsidRPr="005F57A6" w:rsidRDefault="0014698E" w:rsidP="00D41CF9">
      <w:pPr>
        <w:widowControl/>
        <w:ind w:right="-144"/>
        <w:jc w:val="both"/>
      </w:pPr>
      <w:r w:rsidRPr="005F57A6">
        <w:rPr>
          <w:u w:val="single"/>
        </w:rPr>
        <w:t>Section 2.12 - Service Disconnection</w:t>
      </w:r>
    </w:p>
    <w:p w14:paraId="5A82593D" w14:textId="77777777" w:rsidR="0014698E" w:rsidRPr="005F57A6" w:rsidRDefault="0014698E" w:rsidP="00D41CF9">
      <w:pPr>
        <w:widowControl/>
        <w:ind w:right="-144"/>
        <w:jc w:val="both"/>
      </w:pPr>
    </w:p>
    <w:p w14:paraId="55A65F49" w14:textId="77777777" w:rsidR="0014698E" w:rsidRPr="005F57A6" w:rsidRDefault="0014698E" w:rsidP="00D41CF9">
      <w:pPr>
        <w:widowControl/>
        <w:ind w:right="-144"/>
        <w:jc w:val="both"/>
        <w:rPr>
          <w:u w:val="single"/>
        </w:rPr>
      </w:pPr>
      <w:r w:rsidRPr="005F57A6">
        <w:t xml:space="preserve">(A) </w:t>
      </w:r>
      <w:r w:rsidRPr="005F57A6">
        <w:rPr>
          <w:u w:val="single"/>
        </w:rPr>
        <w:t>With Notice</w:t>
      </w:r>
    </w:p>
    <w:p w14:paraId="6AA26376" w14:textId="77777777" w:rsidR="00543880" w:rsidRPr="005F57A6" w:rsidRDefault="00543880" w:rsidP="00D41CF9">
      <w:pPr>
        <w:ind w:right="-144"/>
        <w:jc w:val="both"/>
      </w:pPr>
      <w:r w:rsidRPr="005F57A6">
        <w:t>Utility service may be disconnected if the bill has not been paid in full by the date listed on the termination notice.  The termination date must be at least 10 days after the notice is mailed or hand delivered.</w:t>
      </w:r>
    </w:p>
    <w:p w14:paraId="72CE8DF1" w14:textId="77777777" w:rsidR="00AB58C5" w:rsidRPr="005F57A6" w:rsidRDefault="00AB58C5" w:rsidP="00D41CF9">
      <w:pPr>
        <w:ind w:right="-144"/>
        <w:jc w:val="both"/>
      </w:pPr>
    </w:p>
    <w:p w14:paraId="79283BDA" w14:textId="77777777" w:rsidR="00AB1D91" w:rsidRPr="005F57A6" w:rsidRDefault="00AB1D91" w:rsidP="00D41CF9">
      <w:pPr>
        <w:ind w:right="-144"/>
        <w:jc w:val="both"/>
      </w:pPr>
      <w:r w:rsidRPr="005F57A6">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178D0A37" w14:textId="77777777" w:rsidR="00AB1D91" w:rsidRPr="005F57A6" w:rsidRDefault="00AB1D91" w:rsidP="00D41CF9">
      <w:pPr>
        <w:ind w:right="-144"/>
        <w:jc w:val="both"/>
      </w:pPr>
    </w:p>
    <w:p w14:paraId="18CDA8BD" w14:textId="77777777" w:rsidR="00AB1D91" w:rsidRPr="005F57A6" w:rsidRDefault="00AB1D91" w:rsidP="00D41CF9">
      <w:pPr>
        <w:ind w:right="-144"/>
        <w:jc w:val="both"/>
      </w:pPr>
      <w:r w:rsidRPr="005F57A6">
        <w:t>Notice of termination must be a separate mailing or hand delivery in accordance with the PUC Rules.</w:t>
      </w:r>
    </w:p>
    <w:p w14:paraId="24CF1C73" w14:textId="77777777" w:rsidR="00AB1D91" w:rsidRPr="005F57A6" w:rsidRDefault="00AB1D91" w:rsidP="00D41CF9">
      <w:pPr>
        <w:ind w:right="-144"/>
        <w:jc w:val="both"/>
      </w:pPr>
    </w:p>
    <w:p w14:paraId="51489DC7" w14:textId="713152ED" w:rsidR="00AB58C5" w:rsidRPr="005F57A6" w:rsidRDefault="00AB58C5" w:rsidP="00D41CF9">
      <w:pPr>
        <w:ind w:right="-144"/>
        <w:rPr>
          <w:b/>
        </w:rPr>
      </w:pPr>
      <w:r w:rsidRPr="005F57A6">
        <w:rPr>
          <w:b/>
        </w:rPr>
        <w:t xml:space="preserve">Docket No. </w:t>
      </w:r>
      <w:r w:rsidR="00C127C4">
        <w:rPr>
          <w:b/>
        </w:rPr>
        <w:t>51089</w:t>
      </w:r>
    </w:p>
    <w:p w14:paraId="69D9C517" w14:textId="77777777" w:rsidR="00AB58C5" w:rsidRPr="005F57A6" w:rsidRDefault="00AB58C5" w:rsidP="00D41CF9">
      <w:pPr>
        <w:ind w:right="-144"/>
      </w:pPr>
      <w:r w:rsidRPr="005F57A6">
        <w:br w:type="page"/>
      </w:r>
    </w:p>
    <w:p w14:paraId="626AEF7A" w14:textId="40E06CE4" w:rsidR="00AB58C5" w:rsidRPr="005F57A6" w:rsidRDefault="00F777E7" w:rsidP="00FA3ED0">
      <w:pPr>
        <w:widowControl/>
        <w:tabs>
          <w:tab w:val="right" w:pos="10080"/>
        </w:tabs>
        <w:ind w:right="-144"/>
        <w:jc w:val="both"/>
      </w:pPr>
      <w:r w:rsidRPr="005F57A6">
        <w:rPr>
          <w:u w:val="single"/>
        </w:rPr>
        <w:lastRenderedPageBreak/>
        <w:t>CSWR – Texas Utility Operating Company, LLC</w:t>
      </w:r>
      <w:r w:rsidR="00AB58C5" w:rsidRPr="005F57A6">
        <w:tab/>
        <w:t xml:space="preserve">Water Tariff Page No. </w:t>
      </w:r>
      <w:r w:rsidR="009F166A">
        <w:t>2</w:t>
      </w:r>
      <w:r w:rsidR="00F41B5A">
        <w:t>1</w:t>
      </w:r>
    </w:p>
    <w:p w14:paraId="3B71F948" w14:textId="77777777" w:rsidR="00AB58C5" w:rsidRPr="005F57A6" w:rsidRDefault="00AB58C5" w:rsidP="00EA6C9A">
      <w:pPr>
        <w:widowControl/>
        <w:ind w:right="-144"/>
        <w:jc w:val="both"/>
      </w:pPr>
      <w:r w:rsidRPr="005F57A6">
        <w:rPr>
          <w:sz w:val="18"/>
          <w:szCs w:val="18"/>
        </w:rPr>
        <w:t>(Utility Name)</w:t>
      </w:r>
    </w:p>
    <w:p w14:paraId="1E751075" w14:textId="77777777" w:rsidR="0014698E" w:rsidRPr="005F57A6" w:rsidRDefault="0014698E" w:rsidP="00EA6C9A">
      <w:pPr>
        <w:ind w:right="-144"/>
        <w:jc w:val="both"/>
        <w:rPr>
          <w:sz w:val="16"/>
          <w:szCs w:val="16"/>
        </w:rPr>
      </w:pPr>
    </w:p>
    <w:p w14:paraId="0C050F0E" w14:textId="77777777" w:rsidR="00543880" w:rsidRPr="005F57A6" w:rsidRDefault="00543880" w:rsidP="00EA6C9A">
      <w:pPr>
        <w:ind w:right="-144"/>
        <w:jc w:val="center"/>
        <w:rPr>
          <w:bCs/>
        </w:rPr>
      </w:pPr>
      <w:r w:rsidRPr="005F57A6">
        <w:rPr>
          <w:bCs/>
        </w:rPr>
        <w:t>SECTION 2.0 -- SERVICE RULES AND POLICIES (Continued)</w:t>
      </w:r>
    </w:p>
    <w:p w14:paraId="391F488E" w14:textId="0D25CA16" w:rsidR="00543880" w:rsidRPr="005F57A6" w:rsidRDefault="00543880" w:rsidP="00EA6C9A">
      <w:pPr>
        <w:ind w:right="-144"/>
        <w:jc w:val="both"/>
        <w:rPr>
          <w:sz w:val="16"/>
          <w:szCs w:val="16"/>
        </w:rPr>
      </w:pPr>
    </w:p>
    <w:p w14:paraId="4A51E37F" w14:textId="77777777" w:rsidR="00C15C7B" w:rsidRPr="005F57A6" w:rsidRDefault="00C15C7B" w:rsidP="00996FA6">
      <w:pPr>
        <w:widowControl/>
        <w:ind w:right="-144"/>
        <w:jc w:val="both"/>
      </w:pPr>
      <w:r w:rsidRPr="005F57A6">
        <w:t xml:space="preserve">(B) </w:t>
      </w:r>
      <w:r w:rsidRPr="005F57A6">
        <w:rPr>
          <w:u w:val="single"/>
        </w:rPr>
        <w:t>Without Notice</w:t>
      </w:r>
    </w:p>
    <w:p w14:paraId="42915AED" w14:textId="77777777" w:rsidR="00C15C7B" w:rsidRPr="005F57A6" w:rsidRDefault="00C15C7B" w:rsidP="00996FA6">
      <w:pPr>
        <w:ind w:right="-144"/>
        <w:jc w:val="both"/>
      </w:pPr>
      <w:r w:rsidRPr="005F57A6">
        <w:t>Utility service may also be disconnected without notice for reasons as described in the PUC Rules.</w:t>
      </w:r>
    </w:p>
    <w:p w14:paraId="5D59FD21" w14:textId="77777777" w:rsidR="00C15C7B" w:rsidRPr="005F57A6" w:rsidRDefault="00C15C7B" w:rsidP="00996FA6">
      <w:pPr>
        <w:ind w:right="-144"/>
        <w:jc w:val="both"/>
        <w:rPr>
          <w:sz w:val="16"/>
          <w:szCs w:val="16"/>
        </w:rPr>
      </w:pPr>
    </w:p>
    <w:p w14:paraId="6050BC52" w14:textId="77777777" w:rsidR="00C15C7B" w:rsidRPr="005F57A6" w:rsidRDefault="00C15C7B" w:rsidP="00996FA6">
      <w:pPr>
        <w:widowControl/>
        <w:ind w:right="-144"/>
        <w:jc w:val="both"/>
      </w:pPr>
      <w:r w:rsidRPr="005F57A6">
        <w:rPr>
          <w:u w:val="single"/>
        </w:rPr>
        <w:t>Section 2.13 - Reconnection of Service</w:t>
      </w:r>
    </w:p>
    <w:p w14:paraId="14556DC2" w14:textId="77777777" w:rsidR="00C15C7B" w:rsidRPr="005F57A6" w:rsidRDefault="00C15C7B" w:rsidP="00996FA6">
      <w:pPr>
        <w:ind w:right="-144"/>
        <w:jc w:val="both"/>
        <w:rPr>
          <w:sz w:val="16"/>
          <w:szCs w:val="16"/>
        </w:rPr>
      </w:pPr>
    </w:p>
    <w:p w14:paraId="2C606865" w14:textId="77777777" w:rsidR="00C15C7B" w:rsidRPr="005F57A6" w:rsidRDefault="00C15C7B" w:rsidP="00996FA6">
      <w:pPr>
        <w:ind w:right="-144"/>
        <w:jc w:val="both"/>
      </w:pPr>
      <w:r w:rsidRPr="005F57A6">
        <w:t>Utility personnel must be available during normal business hours to accept payments on the day service is disconnected and the following day unless service was disconnected at the customer's request or due to a hazardous condition.</w:t>
      </w:r>
    </w:p>
    <w:p w14:paraId="0991B805" w14:textId="77777777" w:rsidR="00C15C7B" w:rsidRPr="005F57A6" w:rsidRDefault="00C15C7B" w:rsidP="00996FA6">
      <w:pPr>
        <w:ind w:right="-144"/>
        <w:jc w:val="both"/>
        <w:rPr>
          <w:sz w:val="16"/>
          <w:szCs w:val="16"/>
        </w:rPr>
      </w:pPr>
    </w:p>
    <w:p w14:paraId="364D5CAD" w14:textId="77777777" w:rsidR="00C15C7B" w:rsidRPr="005F57A6" w:rsidRDefault="00C15C7B" w:rsidP="00996FA6">
      <w:pPr>
        <w:ind w:right="-144"/>
        <w:jc w:val="both"/>
      </w:pPr>
      <w:r w:rsidRPr="005F57A6">
        <w:t>Service will be reconnected within 24 hours after the past due bill, reconnect fees and any other outstanding charges are paid or the conditions which caused service to be disconnected are corrected.</w:t>
      </w:r>
    </w:p>
    <w:p w14:paraId="50E92FEA" w14:textId="77777777" w:rsidR="00C15C7B" w:rsidRPr="005F57A6" w:rsidRDefault="00C15C7B" w:rsidP="00996FA6">
      <w:pPr>
        <w:ind w:right="-144"/>
        <w:jc w:val="both"/>
        <w:rPr>
          <w:sz w:val="16"/>
          <w:szCs w:val="16"/>
        </w:rPr>
      </w:pPr>
    </w:p>
    <w:p w14:paraId="002F3978" w14:textId="77777777" w:rsidR="0014698E" w:rsidRPr="005F57A6" w:rsidRDefault="0014698E" w:rsidP="00996FA6">
      <w:pPr>
        <w:widowControl/>
        <w:ind w:right="-144"/>
        <w:jc w:val="both"/>
      </w:pPr>
      <w:r w:rsidRPr="005F57A6">
        <w:rPr>
          <w:u w:val="single"/>
        </w:rPr>
        <w:t>Section 2.14 - Service Interruptions</w:t>
      </w:r>
    </w:p>
    <w:p w14:paraId="2EBC67D1" w14:textId="77777777" w:rsidR="0014698E" w:rsidRPr="005F57A6" w:rsidRDefault="0014698E" w:rsidP="00996FA6">
      <w:pPr>
        <w:ind w:right="-144"/>
        <w:jc w:val="both"/>
        <w:rPr>
          <w:sz w:val="16"/>
          <w:szCs w:val="16"/>
        </w:rPr>
      </w:pPr>
    </w:p>
    <w:p w14:paraId="0CE791C0" w14:textId="77777777" w:rsidR="0014698E" w:rsidRPr="005F57A6" w:rsidRDefault="0014698E" w:rsidP="00996FA6">
      <w:pPr>
        <w:ind w:right="-144"/>
        <w:jc w:val="both"/>
      </w:pPr>
      <w:r w:rsidRPr="005F57A6">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2ACF25ED" w14:textId="77777777" w:rsidR="0014698E" w:rsidRPr="005F57A6" w:rsidRDefault="0014698E" w:rsidP="00996FA6">
      <w:pPr>
        <w:ind w:right="-144"/>
        <w:jc w:val="both"/>
        <w:rPr>
          <w:sz w:val="16"/>
          <w:szCs w:val="16"/>
        </w:rPr>
      </w:pPr>
    </w:p>
    <w:p w14:paraId="67EED142" w14:textId="77777777" w:rsidR="0014698E" w:rsidRPr="005F57A6" w:rsidRDefault="0014698E" w:rsidP="00996FA6">
      <w:pPr>
        <w:widowControl/>
        <w:ind w:right="-144"/>
        <w:jc w:val="both"/>
      </w:pPr>
      <w:r w:rsidRPr="005F57A6">
        <w:rPr>
          <w:u w:val="single"/>
        </w:rPr>
        <w:t>Section 2.15 - Quality of Service</w:t>
      </w:r>
    </w:p>
    <w:p w14:paraId="4FDEBAD9" w14:textId="77777777" w:rsidR="0014698E" w:rsidRPr="005F57A6" w:rsidRDefault="0014698E" w:rsidP="00996FA6">
      <w:pPr>
        <w:ind w:right="-144"/>
        <w:jc w:val="both"/>
        <w:rPr>
          <w:sz w:val="16"/>
          <w:szCs w:val="16"/>
        </w:rPr>
      </w:pPr>
    </w:p>
    <w:p w14:paraId="2EB309EC" w14:textId="77777777" w:rsidR="00543880" w:rsidRPr="005F57A6" w:rsidRDefault="00543880" w:rsidP="00996FA6">
      <w:pPr>
        <w:ind w:right="-144"/>
        <w:jc w:val="both"/>
      </w:pPr>
      <w:r w:rsidRPr="005F57A6">
        <w:t>The utility will plan, furnish, and maintain production, treatment, storage, transmission, and distribution facilities of sufficient size and capacity to provide a continuous and adequate supply of water for all reasonable consumer uses.  Unless otherwise authorized by the PUC or TCEQ, the utility will maintain facilities as described in the TCEQ Rules and Regulations for Public Water Systems.</w:t>
      </w:r>
    </w:p>
    <w:p w14:paraId="25907C93" w14:textId="77777777" w:rsidR="0002513C" w:rsidRPr="005F57A6" w:rsidRDefault="0002513C" w:rsidP="00996FA6">
      <w:pPr>
        <w:ind w:right="-144"/>
        <w:jc w:val="both"/>
        <w:rPr>
          <w:sz w:val="16"/>
          <w:szCs w:val="16"/>
        </w:rPr>
      </w:pPr>
    </w:p>
    <w:p w14:paraId="3307E513" w14:textId="77777777" w:rsidR="00AB1D91" w:rsidRPr="005F57A6" w:rsidRDefault="00AB1D91" w:rsidP="00996FA6">
      <w:pPr>
        <w:widowControl/>
        <w:ind w:right="-144"/>
        <w:jc w:val="both"/>
      </w:pPr>
      <w:r w:rsidRPr="005F57A6">
        <w:rPr>
          <w:u w:val="single"/>
        </w:rPr>
        <w:t>Section 2.16 - Customer Complaints and Disputes</w:t>
      </w:r>
    </w:p>
    <w:p w14:paraId="50EBE34B" w14:textId="77777777" w:rsidR="00AB1D91" w:rsidRPr="005F57A6" w:rsidRDefault="00AB1D91" w:rsidP="00996FA6">
      <w:pPr>
        <w:ind w:right="-144"/>
        <w:jc w:val="both"/>
        <w:rPr>
          <w:sz w:val="16"/>
          <w:szCs w:val="16"/>
        </w:rPr>
      </w:pPr>
    </w:p>
    <w:p w14:paraId="047B827A" w14:textId="77777777" w:rsidR="00AB1D91" w:rsidRPr="005F57A6" w:rsidRDefault="00AB1D91" w:rsidP="00996FA6">
      <w:pPr>
        <w:widowControl/>
        <w:ind w:right="-144"/>
        <w:jc w:val="both"/>
      </w:pPr>
      <w:r w:rsidRPr="005F57A6">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114927B6" w14:textId="77777777" w:rsidR="00AB1D91" w:rsidRPr="005F57A6" w:rsidRDefault="00AB1D91" w:rsidP="00996FA6">
      <w:pPr>
        <w:ind w:right="-144"/>
        <w:jc w:val="both"/>
        <w:rPr>
          <w:sz w:val="16"/>
          <w:szCs w:val="16"/>
        </w:rPr>
      </w:pPr>
    </w:p>
    <w:p w14:paraId="3E853D18" w14:textId="77777777" w:rsidR="00AB1D91" w:rsidRPr="005F57A6" w:rsidRDefault="00AB1D91" w:rsidP="00996FA6">
      <w:pPr>
        <w:ind w:right="-144"/>
        <w:jc w:val="both"/>
      </w:pPr>
      <w:r w:rsidRPr="005F57A6">
        <w:t>The utility will maintain a record of all complaints which shows the name and address of the complainant, the date and nature of the complaint and the adjustment or disposition thereof, for a period of two years after the final settlement of the complaint.</w:t>
      </w:r>
    </w:p>
    <w:p w14:paraId="1885A29B" w14:textId="77777777" w:rsidR="00AB1D91" w:rsidRPr="005F57A6" w:rsidRDefault="00AB1D91" w:rsidP="00996FA6">
      <w:pPr>
        <w:ind w:right="-144"/>
        <w:jc w:val="both"/>
        <w:rPr>
          <w:sz w:val="16"/>
          <w:szCs w:val="16"/>
        </w:rPr>
      </w:pPr>
    </w:p>
    <w:p w14:paraId="59BBC277" w14:textId="77777777" w:rsidR="00AB1D91" w:rsidRPr="005F57A6" w:rsidRDefault="00AB1D91" w:rsidP="00996FA6">
      <w:pPr>
        <w:ind w:right="-144"/>
        <w:jc w:val="both"/>
      </w:pPr>
      <w:r w:rsidRPr="005F57A6">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132024E0" w14:textId="77777777" w:rsidR="00AB1D91" w:rsidRPr="005F57A6" w:rsidRDefault="00AB1D91" w:rsidP="00996FA6">
      <w:pPr>
        <w:ind w:right="-144"/>
        <w:jc w:val="both"/>
        <w:rPr>
          <w:sz w:val="16"/>
          <w:szCs w:val="16"/>
        </w:rPr>
      </w:pPr>
    </w:p>
    <w:p w14:paraId="53337074" w14:textId="77777777" w:rsidR="00AB1D91" w:rsidRPr="005F57A6" w:rsidRDefault="00AB1D91" w:rsidP="00996FA6">
      <w:pPr>
        <w:widowControl/>
        <w:ind w:right="-144"/>
        <w:jc w:val="both"/>
      </w:pPr>
      <w:r w:rsidRPr="005F57A6">
        <w:rPr>
          <w:u w:val="single"/>
        </w:rPr>
        <w:t>Section 2.17 - Customer Liability</w:t>
      </w:r>
    </w:p>
    <w:p w14:paraId="776DEC20" w14:textId="77777777" w:rsidR="00AB1D91" w:rsidRPr="005F57A6" w:rsidRDefault="00AB1D91" w:rsidP="00996FA6">
      <w:pPr>
        <w:ind w:right="-144"/>
        <w:jc w:val="both"/>
        <w:rPr>
          <w:sz w:val="16"/>
          <w:szCs w:val="16"/>
        </w:rPr>
      </w:pPr>
    </w:p>
    <w:p w14:paraId="4F088D99" w14:textId="77777777" w:rsidR="00AB1D91" w:rsidRPr="005F57A6" w:rsidRDefault="00AB1D91" w:rsidP="00996FA6">
      <w:pPr>
        <w:ind w:right="-144"/>
        <w:jc w:val="both"/>
      </w:pPr>
      <w:r w:rsidRPr="005F57A6">
        <w:t>Customer shall be liable for any damage or injury to utility-owned property shown to be caused by the customer.</w:t>
      </w:r>
    </w:p>
    <w:p w14:paraId="082707CD" w14:textId="5EEB90F2" w:rsidR="00AB1D91" w:rsidRPr="005F57A6" w:rsidRDefault="00AB1D91" w:rsidP="00996FA6">
      <w:pPr>
        <w:ind w:right="-144"/>
        <w:jc w:val="both"/>
        <w:rPr>
          <w:sz w:val="16"/>
          <w:szCs w:val="16"/>
        </w:rPr>
      </w:pPr>
    </w:p>
    <w:p w14:paraId="0E248EE0" w14:textId="2B89DDA0" w:rsidR="00C15C7B" w:rsidRPr="005F57A6" w:rsidRDefault="00C15C7B" w:rsidP="00996FA6">
      <w:pPr>
        <w:ind w:right="-144"/>
        <w:jc w:val="both"/>
        <w:rPr>
          <w:sz w:val="16"/>
          <w:szCs w:val="16"/>
        </w:rPr>
      </w:pPr>
    </w:p>
    <w:p w14:paraId="768E695B" w14:textId="77777777" w:rsidR="00C15C7B" w:rsidRPr="005F57A6" w:rsidRDefault="00C15C7B" w:rsidP="00996FA6">
      <w:pPr>
        <w:ind w:right="-144"/>
        <w:jc w:val="both"/>
        <w:rPr>
          <w:sz w:val="16"/>
          <w:szCs w:val="16"/>
        </w:rPr>
      </w:pPr>
    </w:p>
    <w:p w14:paraId="5C630243" w14:textId="267F928D" w:rsidR="00AB58C5" w:rsidRPr="005F57A6" w:rsidRDefault="00AB58C5" w:rsidP="00EA6C9A">
      <w:pPr>
        <w:ind w:right="-144"/>
        <w:rPr>
          <w:b/>
        </w:rPr>
      </w:pPr>
      <w:r w:rsidRPr="005F57A6">
        <w:rPr>
          <w:b/>
        </w:rPr>
        <w:t xml:space="preserve">Docket No. </w:t>
      </w:r>
      <w:r w:rsidR="00C127C4">
        <w:rPr>
          <w:b/>
        </w:rPr>
        <w:t>51089</w:t>
      </w:r>
    </w:p>
    <w:p w14:paraId="5D5AA66B" w14:textId="77777777" w:rsidR="00AB58C5" w:rsidRPr="005F57A6" w:rsidRDefault="00AB58C5" w:rsidP="00EA6C9A">
      <w:pPr>
        <w:ind w:right="-144"/>
      </w:pPr>
      <w:r w:rsidRPr="005F57A6">
        <w:br w:type="page"/>
      </w:r>
    </w:p>
    <w:p w14:paraId="79AF4E27" w14:textId="287C008A" w:rsidR="00AB58C5" w:rsidRPr="005F57A6" w:rsidRDefault="00F777E7" w:rsidP="00FA3ED0">
      <w:pPr>
        <w:widowControl/>
        <w:tabs>
          <w:tab w:val="right" w:pos="10080"/>
        </w:tabs>
        <w:ind w:right="-144"/>
        <w:jc w:val="both"/>
      </w:pPr>
      <w:r w:rsidRPr="005F57A6">
        <w:rPr>
          <w:u w:val="single"/>
        </w:rPr>
        <w:lastRenderedPageBreak/>
        <w:t>CSWR – Texas Utility Operating Company, LLC</w:t>
      </w:r>
      <w:r w:rsidR="00AB58C5" w:rsidRPr="005F57A6">
        <w:tab/>
        <w:t xml:space="preserve">Water Tariff Page No. </w:t>
      </w:r>
      <w:r w:rsidR="00555BBB">
        <w:t>2</w:t>
      </w:r>
      <w:r w:rsidR="00F41B5A">
        <w:t>2</w:t>
      </w:r>
    </w:p>
    <w:p w14:paraId="555634F7" w14:textId="77777777" w:rsidR="00AB58C5" w:rsidRPr="005F57A6" w:rsidRDefault="00AB58C5" w:rsidP="00EA6C9A">
      <w:pPr>
        <w:widowControl/>
        <w:ind w:right="-144"/>
        <w:jc w:val="both"/>
      </w:pPr>
      <w:r w:rsidRPr="005F57A6">
        <w:rPr>
          <w:sz w:val="18"/>
          <w:szCs w:val="18"/>
        </w:rPr>
        <w:t>(Utility Name)</w:t>
      </w:r>
    </w:p>
    <w:p w14:paraId="673AB8E0" w14:textId="77777777" w:rsidR="0014698E" w:rsidRPr="005F57A6" w:rsidRDefault="0014698E" w:rsidP="00EA6C9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rPr>
          <w:u w:val="single"/>
        </w:rPr>
      </w:pPr>
    </w:p>
    <w:p w14:paraId="52D35EB6" w14:textId="77777777" w:rsidR="0014698E" w:rsidRPr="005F57A6" w:rsidRDefault="0014698E" w:rsidP="00EA6C9A">
      <w:pPr>
        <w:widowControl/>
        <w:ind w:right="-144"/>
        <w:jc w:val="center"/>
      </w:pPr>
      <w:r w:rsidRPr="005F57A6">
        <w:t>SECTION 3.0 - EXTENSION POLICY</w:t>
      </w:r>
    </w:p>
    <w:p w14:paraId="11E55731" w14:textId="77777777" w:rsidR="0014698E" w:rsidRPr="005F57A6" w:rsidRDefault="0014698E" w:rsidP="00EA6C9A">
      <w:pPr>
        <w:widowControl/>
        <w:ind w:right="-144"/>
        <w:jc w:val="both"/>
      </w:pPr>
    </w:p>
    <w:p w14:paraId="264EBBEF" w14:textId="77777777" w:rsidR="0014698E" w:rsidRPr="005F57A6" w:rsidRDefault="0014698E" w:rsidP="00EA6C9A">
      <w:pPr>
        <w:widowControl/>
        <w:ind w:right="-144"/>
        <w:jc w:val="both"/>
      </w:pPr>
      <w:r w:rsidRPr="005F57A6">
        <w:rPr>
          <w:u w:val="single"/>
        </w:rPr>
        <w:t>Section 3.01 - Standard Extension Requirements</w:t>
      </w:r>
    </w:p>
    <w:p w14:paraId="358C7E17" w14:textId="77777777" w:rsidR="0014698E" w:rsidRPr="005F57A6" w:rsidRDefault="0014698E" w:rsidP="00EA6C9A">
      <w:pPr>
        <w:ind w:right="-144"/>
        <w:jc w:val="both"/>
      </w:pPr>
    </w:p>
    <w:p w14:paraId="69CE1005" w14:textId="77777777" w:rsidR="00543880" w:rsidRPr="005F57A6" w:rsidRDefault="00543880" w:rsidP="00EA6C9A">
      <w:pPr>
        <w:ind w:right="-144"/>
        <w:jc w:val="both"/>
      </w:pPr>
      <w:r w:rsidRPr="005F57A6">
        <w:t>Line Extension and Construction Charges:  No Contribution in Aid of Construction may be required of any customer except as provided for in this approved extension policy.</w:t>
      </w:r>
    </w:p>
    <w:p w14:paraId="21497D97" w14:textId="77777777" w:rsidR="0014698E" w:rsidRPr="005F57A6" w:rsidRDefault="0014698E" w:rsidP="00EA6C9A">
      <w:pPr>
        <w:widowControl/>
        <w:ind w:right="-144"/>
        <w:jc w:val="both"/>
      </w:pPr>
    </w:p>
    <w:p w14:paraId="1B63C14E" w14:textId="77777777" w:rsidR="0014698E" w:rsidRPr="005F57A6" w:rsidRDefault="0014698E" w:rsidP="00EA6C9A">
      <w:pPr>
        <w:widowControl/>
        <w:ind w:right="-144"/>
        <w:jc w:val="both"/>
      </w:pPr>
      <w:r w:rsidRPr="005F57A6">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5CFB90B2" w14:textId="77777777" w:rsidR="0014698E" w:rsidRPr="005F57A6" w:rsidRDefault="0014698E" w:rsidP="00EA6C9A">
      <w:pPr>
        <w:widowControl/>
        <w:ind w:right="-144"/>
        <w:jc w:val="both"/>
      </w:pPr>
    </w:p>
    <w:p w14:paraId="39EAE1D1" w14:textId="77777777" w:rsidR="0014698E" w:rsidRPr="005F57A6" w:rsidRDefault="0014698E" w:rsidP="00EA6C9A">
      <w:pPr>
        <w:widowControl/>
        <w:ind w:right="-144"/>
        <w:jc w:val="both"/>
      </w:pPr>
      <w:r w:rsidRPr="005F57A6">
        <w:t xml:space="preserve">Unless an exception is granted by the </w:t>
      </w:r>
      <w:r w:rsidR="00543880" w:rsidRPr="005F57A6">
        <w:t>PUC</w:t>
      </w:r>
      <w:r w:rsidRPr="005F57A6">
        <w:t>, the residential service applicant shall not be required to pay for costs of main extensions greater than 2" in diameter for water distribution and pressure wastewater collection lines and 6" in diameter for gravity wastewater lines.</w:t>
      </w:r>
    </w:p>
    <w:p w14:paraId="02E5F103" w14:textId="77777777" w:rsidR="0014698E" w:rsidRPr="005F57A6" w:rsidRDefault="0014698E" w:rsidP="00EA6C9A">
      <w:pPr>
        <w:widowControl/>
        <w:ind w:right="-144"/>
        <w:jc w:val="both"/>
      </w:pPr>
    </w:p>
    <w:p w14:paraId="4A5BAAA6" w14:textId="77777777" w:rsidR="0014698E" w:rsidRPr="005F57A6" w:rsidRDefault="0014698E" w:rsidP="00EA6C9A">
      <w:pPr>
        <w:widowControl/>
        <w:ind w:right="-144"/>
        <w:jc w:val="both"/>
      </w:pPr>
      <w:r w:rsidRPr="005F57A6">
        <w:t xml:space="preserve">Exceptions may be granted by the </w:t>
      </w:r>
      <w:r w:rsidR="00543880" w:rsidRPr="005F57A6">
        <w:t>PUC</w:t>
      </w:r>
      <w:r w:rsidRPr="005F57A6">
        <w:t xml:space="preserve"> if</w:t>
      </w:r>
      <w:r w:rsidR="00543880" w:rsidRPr="005F57A6">
        <w:t>:</w:t>
      </w:r>
    </w:p>
    <w:p w14:paraId="39AE82BE" w14:textId="77777777" w:rsidR="0014698E" w:rsidRPr="005F57A6" w:rsidRDefault="0014698E" w:rsidP="00EA6C9A">
      <w:pPr>
        <w:pStyle w:val="Level1"/>
        <w:widowControl/>
        <w:ind w:left="720" w:right="-144" w:hanging="720"/>
        <w:jc w:val="both"/>
        <w:outlineLvl w:val="9"/>
      </w:pPr>
      <w:r w:rsidRPr="005F57A6">
        <w:t>adequate service cannot be provided to the applicant using the maximum line sizes listed due to distance or elevation, in which case, it shall be the utility's burden to justify that a larger diameter pipe is required for adequate service;</w:t>
      </w:r>
    </w:p>
    <w:p w14:paraId="76DA74BC" w14:textId="77777777" w:rsidR="0014698E" w:rsidRPr="005F57A6" w:rsidRDefault="0014698E" w:rsidP="00EA6C9A">
      <w:pPr>
        <w:pStyle w:val="Level1"/>
        <w:widowControl/>
        <w:ind w:left="720" w:right="-144" w:hanging="720"/>
        <w:jc w:val="both"/>
        <w:outlineLvl w:val="9"/>
      </w:pPr>
      <w:r w:rsidRPr="005F57A6">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35BD359A" w14:textId="77777777" w:rsidR="0014698E" w:rsidRPr="005F57A6" w:rsidRDefault="0014698E" w:rsidP="00EA6C9A">
      <w:pPr>
        <w:widowControl/>
        <w:ind w:right="-144"/>
        <w:jc w:val="both"/>
      </w:pPr>
    </w:p>
    <w:p w14:paraId="36BE1E9A" w14:textId="77777777" w:rsidR="0014698E" w:rsidRPr="005F57A6" w:rsidRDefault="0014698E" w:rsidP="00EA6C9A">
      <w:pPr>
        <w:widowControl/>
        <w:ind w:right="-144"/>
        <w:jc w:val="both"/>
      </w:pPr>
      <w:r w:rsidRPr="005F57A6">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36A8C2A0" w14:textId="77777777" w:rsidR="0014698E" w:rsidRPr="005F57A6" w:rsidRDefault="0014698E" w:rsidP="00EA6C9A">
      <w:pPr>
        <w:widowControl/>
        <w:ind w:right="-144"/>
        <w:jc w:val="both"/>
      </w:pPr>
    </w:p>
    <w:p w14:paraId="033F5550" w14:textId="7CF0EDB7" w:rsidR="0014698E" w:rsidRPr="005F57A6" w:rsidRDefault="0014698E" w:rsidP="00EA6C9A">
      <w:pPr>
        <w:widowControl/>
        <w:ind w:right="-144"/>
        <w:jc w:val="both"/>
      </w:pPr>
      <w:r w:rsidRPr="005F57A6">
        <w:t xml:space="preserve">The utility shall bear the cost of any over-sizing of water distribution lines or </w:t>
      </w:r>
      <w:r w:rsidR="00FA3ED0" w:rsidRPr="005F57A6">
        <w:t>wastewater</w:t>
      </w:r>
      <w:r w:rsidRPr="005F57A6">
        <w:t xml:space="preserve"> collection lines necessary to serve other potential service applicants for customers in the immediate area.</w:t>
      </w:r>
    </w:p>
    <w:p w14:paraId="2FB881BB" w14:textId="77777777" w:rsidR="0014698E" w:rsidRPr="005F57A6" w:rsidRDefault="0014698E" w:rsidP="00EA6C9A">
      <w:pPr>
        <w:widowControl/>
        <w:ind w:right="-144"/>
        <w:jc w:val="both"/>
      </w:pPr>
    </w:p>
    <w:p w14:paraId="5455A818" w14:textId="44D05302" w:rsidR="0014698E" w:rsidRPr="005F57A6" w:rsidRDefault="0014698E" w:rsidP="00EA6C9A">
      <w:pPr>
        <w:widowControl/>
        <w:ind w:right="-144"/>
        <w:jc w:val="both"/>
      </w:pPr>
      <w:r w:rsidRPr="005F57A6">
        <w:t xml:space="preserve">For purposes of determining the costs that service applicants shall pay, commercial customers with service demands greater than residential customer demands in the certificated area, industrial, and wholesale customers shall be treated as developers.  A service applicant requesting a </w:t>
      </w:r>
      <w:r w:rsidR="00FA3ED0" w:rsidRPr="005F57A6">
        <w:t>one-inch</w:t>
      </w:r>
      <w:r w:rsidRPr="005F57A6">
        <w:t xml:space="preserve"> meter for a lawn sprinkler system to service a residential lot is not considered nonstandard service.</w:t>
      </w:r>
    </w:p>
    <w:p w14:paraId="751E844C" w14:textId="77777777" w:rsidR="0014698E" w:rsidRPr="005F57A6" w:rsidRDefault="0014698E" w:rsidP="00EA6C9A">
      <w:pPr>
        <w:widowControl/>
        <w:ind w:right="-144"/>
        <w:jc w:val="both"/>
      </w:pPr>
    </w:p>
    <w:p w14:paraId="2EC640CF" w14:textId="77777777" w:rsidR="00543880" w:rsidRPr="005F57A6" w:rsidRDefault="0014698E" w:rsidP="00EA6C9A">
      <w:pPr>
        <w:widowControl/>
        <w:ind w:right="-144"/>
        <w:jc w:val="both"/>
      </w:pPr>
      <w:r w:rsidRPr="005F57A6">
        <w:t xml:space="preserve">If an applicant requires service other than the standard service provided by the utility, such applicant will be required to pay all expenses incurred by the utility in excess of the expenses that would be incurred in </w:t>
      </w:r>
      <w:r w:rsidR="00543880" w:rsidRPr="005F57A6">
        <w:t xml:space="preserve">providing the standard service and connection beyond 200 feet and throughout his property including the cost of all necessary transmission facilities.  </w:t>
      </w:r>
    </w:p>
    <w:p w14:paraId="06B11FF1" w14:textId="77777777" w:rsidR="0014698E" w:rsidRPr="005F57A6" w:rsidRDefault="0014698E" w:rsidP="00EA6C9A">
      <w:pPr>
        <w:widowControl/>
        <w:ind w:right="-144"/>
        <w:jc w:val="both"/>
        <w:rPr>
          <w:sz w:val="16"/>
          <w:szCs w:val="16"/>
        </w:rPr>
      </w:pPr>
    </w:p>
    <w:p w14:paraId="542312C0" w14:textId="77777777" w:rsidR="00AB1D91" w:rsidRPr="005F57A6" w:rsidRDefault="00AB1D91" w:rsidP="00EA6C9A">
      <w:pPr>
        <w:widowControl/>
        <w:ind w:right="-144"/>
        <w:jc w:val="both"/>
      </w:pPr>
      <w:r w:rsidRPr="005F57A6">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60934469" w14:textId="77777777" w:rsidR="00AB58C5" w:rsidRPr="005F57A6" w:rsidRDefault="00AB58C5" w:rsidP="00EA6C9A">
      <w:pPr>
        <w:widowControl/>
        <w:ind w:right="-144"/>
        <w:jc w:val="both"/>
        <w:rPr>
          <w:sz w:val="16"/>
          <w:szCs w:val="16"/>
        </w:rPr>
      </w:pPr>
    </w:p>
    <w:p w14:paraId="401D9880" w14:textId="571EB9AF" w:rsidR="00F777E7" w:rsidRPr="005F57A6" w:rsidRDefault="00F777E7" w:rsidP="00F777E7">
      <w:pPr>
        <w:rPr>
          <w:b/>
        </w:rPr>
      </w:pPr>
      <w:r w:rsidRPr="005F57A6">
        <w:rPr>
          <w:b/>
        </w:rPr>
        <w:t xml:space="preserve">Docket No. </w:t>
      </w:r>
      <w:r w:rsidR="00C127C4">
        <w:rPr>
          <w:b/>
        </w:rPr>
        <w:t>51089</w:t>
      </w:r>
    </w:p>
    <w:p w14:paraId="4A7032B4" w14:textId="77777777" w:rsidR="00F777E7" w:rsidRPr="005F57A6" w:rsidRDefault="00F777E7" w:rsidP="00F777E7">
      <w:r w:rsidRPr="005F57A6">
        <w:br w:type="page"/>
      </w:r>
    </w:p>
    <w:p w14:paraId="29B82C24" w14:textId="415F5FD3" w:rsidR="00AB58C5" w:rsidRPr="005F57A6" w:rsidRDefault="00F777E7" w:rsidP="00FA3ED0">
      <w:pPr>
        <w:widowControl/>
        <w:tabs>
          <w:tab w:val="right" w:pos="10080"/>
        </w:tabs>
        <w:ind w:right="-144"/>
        <w:jc w:val="both"/>
      </w:pPr>
      <w:r w:rsidRPr="005F57A6">
        <w:rPr>
          <w:u w:val="single"/>
        </w:rPr>
        <w:lastRenderedPageBreak/>
        <w:t>CSWR – Texas Utility Operating Company, LLC</w:t>
      </w:r>
      <w:r w:rsidR="00AB58C5" w:rsidRPr="005F57A6">
        <w:tab/>
        <w:t xml:space="preserve">Water Tariff Page No. </w:t>
      </w:r>
      <w:r w:rsidR="00BA0B11">
        <w:t>2</w:t>
      </w:r>
      <w:r w:rsidR="00F41B5A">
        <w:t>3</w:t>
      </w:r>
    </w:p>
    <w:p w14:paraId="19823214" w14:textId="77777777" w:rsidR="00AB58C5" w:rsidRPr="005F57A6" w:rsidRDefault="00AB58C5" w:rsidP="00EA6C9A">
      <w:pPr>
        <w:widowControl/>
        <w:ind w:right="-144"/>
        <w:jc w:val="both"/>
      </w:pPr>
      <w:r w:rsidRPr="005F57A6">
        <w:rPr>
          <w:sz w:val="18"/>
          <w:szCs w:val="18"/>
        </w:rPr>
        <w:t>(Utility Name)</w:t>
      </w:r>
    </w:p>
    <w:p w14:paraId="32C7F8B1" w14:textId="77777777" w:rsidR="0014698E" w:rsidRPr="005F57A6" w:rsidRDefault="0014698E" w:rsidP="00EA6C9A">
      <w:pPr>
        <w:widowControl/>
        <w:ind w:right="-144"/>
        <w:jc w:val="both"/>
      </w:pPr>
    </w:p>
    <w:p w14:paraId="3C9C6675" w14:textId="77777777" w:rsidR="0014698E" w:rsidRPr="005F57A6" w:rsidRDefault="0014698E" w:rsidP="00EA6C9A">
      <w:pPr>
        <w:widowControl/>
        <w:ind w:right="-144"/>
        <w:jc w:val="center"/>
      </w:pPr>
      <w:r w:rsidRPr="005F57A6">
        <w:t>SECTION 3.0 - EXTENSION POLICY (C</w:t>
      </w:r>
      <w:r w:rsidR="004F4450" w:rsidRPr="005F57A6">
        <w:t>ontinued</w:t>
      </w:r>
      <w:r w:rsidRPr="005F57A6">
        <w:t>)</w:t>
      </w:r>
    </w:p>
    <w:p w14:paraId="57136D45" w14:textId="77777777" w:rsidR="0014698E" w:rsidRPr="005F57A6" w:rsidRDefault="0014698E" w:rsidP="00EA6C9A">
      <w:pPr>
        <w:widowControl/>
        <w:ind w:right="-144"/>
        <w:jc w:val="both"/>
      </w:pPr>
    </w:p>
    <w:p w14:paraId="1F53D6F2" w14:textId="77777777" w:rsidR="0014698E" w:rsidRPr="005F57A6" w:rsidRDefault="0014698E" w:rsidP="00EA6C9A">
      <w:pPr>
        <w:widowControl/>
        <w:ind w:right="-144"/>
        <w:jc w:val="both"/>
      </w:pPr>
      <w:r w:rsidRPr="005F57A6">
        <w:rPr>
          <w:u w:val="single"/>
        </w:rPr>
        <w:t>Section 3.02 - Costs Utilities Shall Bear</w:t>
      </w:r>
    </w:p>
    <w:p w14:paraId="6E69C473" w14:textId="77777777" w:rsidR="0014698E" w:rsidRPr="005F57A6" w:rsidRDefault="0014698E" w:rsidP="00EA6C9A">
      <w:pPr>
        <w:widowControl/>
        <w:ind w:right="-144"/>
        <w:jc w:val="both"/>
      </w:pPr>
    </w:p>
    <w:p w14:paraId="6AA25501" w14:textId="77777777" w:rsidR="0014698E" w:rsidRPr="005F57A6" w:rsidRDefault="0014698E" w:rsidP="00EA6C9A">
      <w:pPr>
        <w:widowControl/>
        <w:ind w:right="-144"/>
        <w:jc w:val="both"/>
      </w:pPr>
      <w:r w:rsidRPr="005F57A6">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5F57A6">
        <w:rPr>
          <w:u w:val="single"/>
        </w:rPr>
        <w:t>may not be required</w:t>
      </w:r>
      <w:r w:rsidRPr="005F57A6">
        <w:t xml:space="preserve"> of individual residential customers for production, storage, treatment or transmission facilities unless otherwise approved by the Commission under this specific extension policy.</w:t>
      </w:r>
    </w:p>
    <w:p w14:paraId="70A3F07C" w14:textId="77777777" w:rsidR="0014698E" w:rsidRPr="005F57A6" w:rsidRDefault="0014698E" w:rsidP="00EA6C9A">
      <w:pPr>
        <w:widowControl/>
        <w:ind w:right="-144"/>
        <w:jc w:val="both"/>
      </w:pPr>
    </w:p>
    <w:p w14:paraId="5C4DBF2E" w14:textId="77777777" w:rsidR="0014698E" w:rsidRPr="005F57A6" w:rsidRDefault="0014698E" w:rsidP="00EA6C9A">
      <w:pPr>
        <w:widowControl/>
        <w:ind w:right="-144"/>
        <w:jc w:val="both"/>
      </w:pPr>
      <w:r w:rsidRPr="005F57A6">
        <w:t>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2DAC248C" w14:textId="77777777" w:rsidR="0014698E" w:rsidRPr="005F57A6" w:rsidRDefault="0014698E" w:rsidP="00EA6C9A">
      <w:pPr>
        <w:widowControl/>
        <w:ind w:right="-144"/>
        <w:jc w:val="both"/>
      </w:pPr>
    </w:p>
    <w:p w14:paraId="4002EAB9" w14:textId="77777777" w:rsidR="0014698E" w:rsidRPr="005F57A6" w:rsidRDefault="0014698E" w:rsidP="00EA6C9A">
      <w:pPr>
        <w:widowControl/>
        <w:ind w:right="-144"/>
        <w:jc w:val="both"/>
      </w:pPr>
      <w:r w:rsidRPr="005F57A6">
        <w:t xml:space="preserve">The Utility is not required to extend service to any applicant outside of its certificated service area and will only do so under terms and conditions mutually agreeable to the Utility and the applicant, in compliance with </w:t>
      </w:r>
      <w:r w:rsidR="00543880" w:rsidRPr="005F57A6">
        <w:t>PUC</w:t>
      </w:r>
      <w:r w:rsidRPr="005F57A6">
        <w:t xml:space="preserve"> rules and policies, and upon extension of the Utility's certificated service area boundaries by the </w:t>
      </w:r>
      <w:r w:rsidR="00543880" w:rsidRPr="005F57A6">
        <w:t>PUC</w:t>
      </w:r>
      <w:r w:rsidRPr="005F57A6">
        <w:t xml:space="preserve">.  </w:t>
      </w:r>
    </w:p>
    <w:p w14:paraId="4AF38935" w14:textId="77777777" w:rsidR="0014698E" w:rsidRPr="005F57A6" w:rsidRDefault="0014698E" w:rsidP="00EA6C9A">
      <w:pPr>
        <w:widowControl/>
        <w:ind w:right="-144"/>
        <w:jc w:val="both"/>
      </w:pPr>
    </w:p>
    <w:p w14:paraId="7BE39376" w14:textId="77777777" w:rsidR="0014698E" w:rsidRPr="005F57A6" w:rsidRDefault="0014698E" w:rsidP="00EA6C9A">
      <w:pPr>
        <w:widowControl/>
        <w:ind w:right="-144"/>
        <w:jc w:val="both"/>
      </w:pPr>
      <w:r w:rsidRPr="005F57A6">
        <w:rPr>
          <w:u w:val="single"/>
        </w:rPr>
        <w:t>Section 3.03 - Contributions in Aid of Construction</w:t>
      </w:r>
    </w:p>
    <w:p w14:paraId="649D1492" w14:textId="77777777" w:rsidR="0014698E" w:rsidRPr="005F57A6" w:rsidRDefault="0014698E" w:rsidP="00EA6C9A">
      <w:pPr>
        <w:widowControl/>
        <w:ind w:right="-144"/>
        <w:jc w:val="both"/>
      </w:pPr>
    </w:p>
    <w:p w14:paraId="792B04DF" w14:textId="77777777" w:rsidR="0014698E" w:rsidRPr="005F57A6" w:rsidRDefault="0014698E" w:rsidP="00EA6C9A">
      <w:pPr>
        <w:widowControl/>
        <w:ind w:right="-144"/>
        <w:jc w:val="both"/>
      </w:pPr>
      <w:r w:rsidRPr="005F57A6">
        <w:t xml:space="preserve">Developers may be required to provide contributions in aid of construction in amounts sufficient to furnish the development with all facilities necessary to provide for reasonable local demand requirements and to comply with </w:t>
      </w:r>
      <w:r w:rsidR="00543880" w:rsidRPr="005F57A6">
        <w:t>TCEQ</w:t>
      </w:r>
      <w:r w:rsidRPr="005F57A6">
        <w:t xml:space="preserve"> minimum design criteria for facilities used in the production, transmission, pumping, or treatment of water or </w:t>
      </w:r>
      <w:r w:rsidR="00543880" w:rsidRPr="005F57A6">
        <w:t>TCEQ</w:t>
      </w:r>
      <w:r w:rsidRPr="005F57A6">
        <w:t xml:space="preserve"> minimum requirements.  For purposes of this subsection, a developer is one who subdivides or requests more than two meters on a piece of property.  Commercial, industrial, and wholesale customers will be treated as developers.</w:t>
      </w:r>
    </w:p>
    <w:p w14:paraId="0266C511" w14:textId="77777777" w:rsidR="0002513C" w:rsidRPr="005F57A6" w:rsidRDefault="0002513C" w:rsidP="00EA6C9A">
      <w:pPr>
        <w:widowControl/>
        <w:ind w:right="-144"/>
        <w:jc w:val="both"/>
      </w:pPr>
    </w:p>
    <w:p w14:paraId="3BA2DFF0" w14:textId="77777777" w:rsidR="004F4450" w:rsidRPr="005F57A6" w:rsidRDefault="004F4450" w:rsidP="00EA6C9A">
      <w:pPr>
        <w:widowControl/>
        <w:ind w:right="-144"/>
        <w:jc w:val="both"/>
      </w:pPr>
      <w:r w:rsidRPr="005F57A6">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7275CDF5" w14:textId="77777777" w:rsidR="004F4450" w:rsidRPr="005F57A6" w:rsidRDefault="004F4450" w:rsidP="00EA6C9A">
      <w:pPr>
        <w:widowControl/>
        <w:ind w:right="-144"/>
        <w:jc w:val="both"/>
      </w:pPr>
    </w:p>
    <w:p w14:paraId="2C6B23B2" w14:textId="789ED39B" w:rsidR="004F4450" w:rsidRPr="005F57A6" w:rsidRDefault="004F4450" w:rsidP="00EA6C9A">
      <w:pPr>
        <w:ind w:right="-144"/>
        <w:jc w:val="both"/>
        <w:rPr>
          <w:color w:val="000000"/>
          <w:spacing w:val="-3"/>
        </w:rPr>
      </w:pPr>
      <w:r w:rsidRPr="005F57A6">
        <w:t>Any service extension to a subdivision (recorded or unrecorded) may be subject to the provisions and restrictions of 16 TAC § 24.163(d).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24.16</w:t>
      </w:r>
      <w:r w:rsidR="00783834">
        <w:t>3</w:t>
      </w:r>
      <w:r w:rsidRPr="005F57A6">
        <w:t>(</w:t>
      </w:r>
      <w:r w:rsidR="00F14008">
        <w:t>d</w:t>
      </w:r>
      <w:r w:rsidRPr="005F57A6">
        <w:t>)(</w:t>
      </w:r>
      <w:r w:rsidR="00F14008">
        <w:t>4</w:t>
      </w:r>
      <w:r w:rsidRPr="005F57A6">
        <w:t>), for purposes of this section, commercial, industrial, and wholesale customers shall be treated as developers.</w:t>
      </w:r>
    </w:p>
    <w:p w14:paraId="25452886" w14:textId="77777777" w:rsidR="00AB58C5" w:rsidRPr="005F57A6" w:rsidRDefault="00AB58C5" w:rsidP="00EA6C9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p>
    <w:p w14:paraId="693073BF" w14:textId="77777777" w:rsidR="004F4450" w:rsidRPr="005F57A6" w:rsidRDefault="004F4450" w:rsidP="00EA6C9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p>
    <w:p w14:paraId="02D542C7" w14:textId="77777777" w:rsidR="004F4450" w:rsidRPr="005F57A6" w:rsidRDefault="004F4450" w:rsidP="00EA6C9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p>
    <w:p w14:paraId="4A6F7E58" w14:textId="77777777" w:rsidR="00AB58C5" w:rsidRPr="005F57A6" w:rsidRDefault="00AB58C5" w:rsidP="00EA6C9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p>
    <w:p w14:paraId="324EDCB3" w14:textId="636A29F1" w:rsidR="00AB58C5" w:rsidRPr="005F57A6" w:rsidRDefault="00AB58C5" w:rsidP="00AB58C5">
      <w:pPr>
        <w:rPr>
          <w:b/>
        </w:rPr>
      </w:pPr>
      <w:bookmarkStart w:id="26" w:name="_Hlk62231706"/>
      <w:r w:rsidRPr="005F57A6">
        <w:rPr>
          <w:b/>
        </w:rPr>
        <w:t xml:space="preserve">Docket No. </w:t>
      </w:r>
      <w:r w:rsidR="00C127C4">
        <w:rPr>
          <w:b/>
        </w:rPr>
        <w:t>51089</w:t>
      </w:r>
    </w:p>
    <w:p w14:paraId="16758AA2" w14:textId="77777777" w:rsidR="00AB58C5" w:rsidRPr="005F57A6" w:rsidRDefault="00AB58C5" w:rsidP="00AB58C5">
      <w:r w:rsidRPr="005F57A6">
        <w:br w:type="page"/>
      </w:r>
    </w:p>
    <w:bookmarkEnd w:id="26"/>
    <w:p w14:paraId="365426E5" w14:textId="32AB9BFB" w:rsidR="00AB58C5" w:rsidRPr="005F57A6" w:rsidRDefault="00F777E7" w:rsidP="00FA3ED0">
      <w:pPr>
        <w:widowControl/>
        <w:tabs>
          <w:tab w:val="right" w:pos="10080"/>
        </w:tabs>
        <w:ind w:right="-144"/>
        <w:jc w:val="both"/>
      </w:pPr>
      <w:r w:rsidRPr="005F57A6">
        <w:rPr>
          <w:u w:val="single"/>
        </w:rPr>
        <w:lastRenderedPageBreak/>
        <w:t>CSWR – Texas Utility Operating Company, LLC</w:t>
      </w:r>
      <w:r w:rsidR="00AB58C5" w:rsidRPr="005F57A6">
        <w:tab/>
        <w:t xml:space="preserve">Water Tariff Page No. </w:t>
      </w:r>
      <w:r w:rsidR="002956BF">
        <w:t>2</w:t>
      </w:r>
      <w:r w:rsidR="00F41B5A">
        <w:t>4</w:t>
      </w:r>
    </w:p>
    <w:p w14:paraId="5564E1F4" w14:textId="77777777" w:rsidR="00AB58C5" w:rsidRPr="005F57A6" w:rsidRDefault="00AB58C5" w:rsidP="00FA3ED0">
      <w:pPr>
        <w:widowControl/>
        <w:ind w:right="-144"/>
        <w:jc w:val="both"/>
      </w:pPr>
      <w:r w:rsidRPr="005F57A6">
        <w:rPr>
          <w:sz w:val="18"/>
          <w:szCs w:val="18"/>
        </w:rPr>
        <w:t>(Utility Name)</w:t>
      </w:r>
    </w:p>
    <w:p w14:paraId="1A3D216A" w14:textId="77777777" w:rsidR="0014698E" w:rsidRPr="005F57A6" w:rsidRDefault="0014698E" w:rsidP="00FA3ED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p>
    <w:p w14:paraId="363795D5" w14:textId="77777777" w:rsidR="0014698E" w:rsidRPr="005F57A6" w:rsidRDefault="0014698E" w:rsidP="00FA3ED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center"/>
      </w:pPr>
      <w:r w:rsidRPr="005F57A6">
        <w:t>SECTION 3.0 - EXTENSION POLICY (C</w:t>
      </w:r>
      <w:r w:rsidR="004F4450" w:rsidRPr="005F57A6">
        <w:t>ontinued</w:t>
      </w:r>
      <w:r w:rsidRPr="005F57A6">
        <w:t>)</w:t>
      </w:r>
    </w:p>
    <w:p w14:paraId="0D7BDA4F" w14:textId="77777777" w:rsidR="0014698E" w:rsidRPr="005F57A6" w:rsidRDefault="0014698E" w:rsidP="00FA3ED0">
      <w:pPr>
        <w:widowControl/>
        <w:ind w:right="-144"/>
        <w:jc w:val="both"/>
      </w:pPr>
    </w:p>
    <w:p w14:paraId="6372B894" w14:textId="77777777" w:rsidR="0014698E" w:rsidRPr="005F57A6" w:rsidRDefault="0014698E" w:rsidP="00FA3ED0">
      <w:pPr>
        <w:widowControl/>
        <w:ind w:right="-144"/>
        <w:jc w:val="both"/>
      </w:pPr>
      <w:r w:rsidRPr="005F57A6">
        <w:rPr>
          <w:u w:val="single"/>
        </w:rPr>
        <w:t>Section 3.04 - Appealing Connection Costs</w:t>
      </w:r>
    </w:p>
    <w:p w14:paraId="431FE23A" w14:textId="77777777" w:rsidR="0014698E" w:rsidRPr="005F57A6" w:rsidRDefault="0014698E" w:rsidP="00FA3ED0">
      <w:pPr>
        <w:widowControl/>
        <w:ind w:right="-144"/>
        <w:jc w:val="both"/>
        <w:rPr>
          <w:sz w:val="16"/>
          <w:szCs w:val="16"/>
        </w:rPr>
      </w:pPr>
    </w:p>
    <w:p w14:paraId="3936AA74" w14:textId="77777777" w:rsidR="0014698E" w:rsidRPr="005F57A6" w:rsidRDefault="0014698E" w:rsidP="00FA3ED0">
      <w:pPr>
        <w:widowControl/>
        <w:ind w:right="-144"/>
        <w:jc w:val="both"/>
      </w:pPr>
      <w:r w:rsidRPr="005F57A6">
        <w:t xml:space="preserve">The imposition of additional extension costs or charges as provided by Sections 3.0 - Extension Policy of this tariff shall be subject to appeal as provided in this tariff, </w:t>
      </w:r>
      <w:r w:rsidR="00543880" w:rsidRPr="005F57A6">
        <w:t>PUC</w:t>
      </w:r>
      <w:r w:rsidRPr="005F57A6">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rsidR="00543880" w:rsidRPr="005F57A6">
        <w:t>PUC</w:t>
      </w:r>
      <w:r w:rsidRPr="005F57A6">
        <w:t xml:space="preserve"> or such other regulatory authority having jurisdiction over the utility's rates in that portion of the utility's service area in which the applicant's property(ies) is located.</w:t>
      </w:r>
    </w:p>
    <w:p w14:paraId="013606C0" w14:textId="77777777" w:rsidR="0014698E" w:rsidRPr="005F57A6" w:rsidRDefault="0014698E" w:rsidP="00FA3ED0">
      <w:pPr>
        <w:widowControl/>
        <w:ind w:right="-144"/>
        <w:jc w:val="both"/>
        <w:rPr>
          <w:sz w:val="16"/>
          <w:szCs w:val="16"/>
        </w:rPr>
      </w:pPr>
    </w:p>
    <w:p w14:paraId="10ADA8BA" w14:textId="77777777" w:rsidR="0014698E" w:rsidRPr="005F57A6" w:rsidRDefault="0014698E" w:rsidP="00FA3ED0">
      <w:pPr>
        <w:widowControl/>
        <w:ind w:right="-144"/>
        <w:jc w:val="both"/>
      </w:pPr>
      <w:r w:rsidRPr="005F57A6">
        <w:rPr>
          <w:u w:val="single"/>
        </w:rPr>
        <w:t>Section 3.05 - Applying for Service</w:t>
      </w:r>
    </w:p>
    <w:p w14:paraId="712EAB27" w14:textId="77777777" w:rsidR="0014698E" w:rsidRPr="005F57A6" w:rsidRDefault="0014698E" w:rsidP="00FA3ED0">
      <w:pPr>
        <w:widowControl/>
        <w:ind w:right="-144"/>
        <w:jc w:val="both"/>
        <w:rPr>
          <w:sz w:val="16"/>
          <w:szCs w:val="16"/>
        </w:rPr>
      </w:pPr>
    </w:p>
    <w:p w14:paraId="2668FCBB" w14:textId="6A8F027E" w:rsidR="0014698E" w:rsidRPr="005F57A6" w:rsidRDefault="0014698E" w:rsidP="00FA3ED0">
      <w:pPr>
        <w:widowControl/>
        <w:ind w:right="-144"/>
        <w:jc w:val="both"/>
      </w:pPr>
      <w:r w:rsidRPr="005F57A6">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w:t>
      </w:r>
      <w:r w:rsidR="005C270C" w:rsidRPr="005F57A6">
        <w:t>first-class</w:t>
      </w:r>
      <w:r w:rsidRPr="005F57A6">
        <w:t xml:space="preserve">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24B4500D" w14:textId="77777777" w:rsidR="0014698E" w:rsidRPr="005F57A6" w:rsidRDefault="0014698E" w:rsidP="00FA3ED0">
      <w:pPr>
        <w:widowControl/>
        <w:ind w:right="-144"/>
        <w:jc w:val="both"/>
        <w:rPr>
          <w:sz w:val="16"/>
          <w:szCs w:val="16"/>
        </w:rPr>
      </w:pPr>
    </w:p>
    <w:p w14:paraId="346FCC74" w14:textId="77777777" w:rsidR="0014698E" w:rsidRPr="005F57A6" w:rsidRDefault="0014698E" w:rsidP="00FA3ED0">
      <w:pPr>
        <w:widowControl/>
        <w:ind w:right="-144"/>
        <w:jc w:val="both"/>
      </w:pPr>
      <w:r w:rsidRPr="005F57A6">
        <w:t>Where a new tap or service connection is required, the service applicant shall be required to submit a written service application and request that a tap be made.  The tap request must be accompanied with a diagram, map, plat, or written metes and bounds description of precisely where the applicant desires each tap or service connection is to be made and, if necessary, where the meter is to be installed, along the applicant's property line. The actual point of connection and meter installation must be readily accessible</w:t>
      </w:r>
      <w:r w:rsidR="00543880" w:rsidRPr="005F57A6">
        <w:t xml:space="preserve"> to Utility personnel for inspection, servicing, and meter reading while being reasonably secure from damage by vehicles and mowers.</w:t>
      </w:r>
    </w:p>
    <w:p w14:paraId="40034DCA" w14:textId="77777777" w:rsidR="0002513C" w:rsidRPr="005F57A6" w:rsidRDefault="0002513C" w:rsidP="00FA3ED0">
      <w:pPr>
        <w:widowControl/>
        <w:ind w:right="-144"/>
        <w:jc w:val="both"/>
        <w:rPr>
          <w:sz w:val="16"/>
          <w:szCs w:val="16"/>
        </w:rPr>
      </w:pPr>
    </w:p>
    <w:p w14:paraId="59CC1B71" w14:textId="77777777" w:rsidR="004F4450" w:rsidRPr="005F57A6" w:rsidRDefault="004F4450" w:rsidP="00FA3ED0">
      <w:pPr>
        <w:widowControl/>
        <w:ind w:right="-144"/>
        <w:jc w:val="both"/>
      </w:pPr>
      <w:r w:rsidRPr="005F57A6">
        <w:t xml:space="preserve">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14:paraId="0645AED2" w14:textId="77777777" w:rsidR="004F4450" w:rsidRPr="005F57A6" w:rsidRDefault="004F4450" w:rsidP="00FA3ED0">
      <w:pPr>
        <w:widowControl/>
        <w:ind w:right="-144"/>
        <w:jc w:val="both"/>
        <w:rPr>
          <w:sz w:val="16"/>
          <w:szCs w:val="16"/>
        </w:rPr>
      </w:pPr>
    </w:p>
    <w:p w14:paraId="3A506FED" w14:textId="77777777" w:rsidR="004F4450" w:rsidRPr="005F57A6" w:rsidRDefault="004F4450" w:rsidP="00FA3ED0">
      <w:pPr>
        <w:widowControl/>
        <w:ind w:right="-144"/>
        <w:jc w:val="both"/>
      </w:pPr>
      <w:r w:rsidRPr="005F57A6">
        <w:rPr>
          <w:u w:val="single"/>
        </w:rPr>
        <w:t>Section 3.06 - Qualified Service Applicant</w:t>
      </w:r>
    </w:p>
    <w:p w14:paraId="3AE2B56F" w14:textId="77777777" w:rsidR="004F4450" w:rsidRPr="005F57A6" w:rsidRDefault="004F4450" w:rsidP="00FA3ED0">
      <w:pPr>
        <w:widowControl/>
        <w:ind w:right="-144"/>
        <w:jc w:val="both"/>
        <w:rPr>
          <w:sz w:val="16"/>
          <w:szCs w:val="16"/>
        </w:rPr>
      </w:pPr>
    </w:p>
    <w:p w14:paraId="2657311A" w14:textId="77777777" w:rsidR="004F4450" w:rsidRPr="005F57A6" w:rsidRDefault="004F4450" w:rsidP="00FA3ED0">
      <w:pPr>
        <w:widowControl/>
        <w:ind w:right="-144"/>
        <w:jc w:val="both"/>
      </w:pPr>
      <w:r w:rsidRPr="005F57A6">
        <w:t>A "qualified service applicant" is an applicant who has: (1) met all of the Utility's requirements for service contained in this tariff, PUC rules and/or PUC order, (2) has made payment or made arrangement for payment of  tap fees, (3) has provided all necessary easements and rights-of-way necessary to provide service to the requested location, (4) delivered an executed customer service inspection certificate to the Utility, if applicable, and (5) has executed a customer service application for each location to which service is being requested.</w:t>
      </w:r>
    </w:p>
    <w:p w14:paraId="7A037ABF" w14:textId="77777777" w:rsidR="00AB58C5" w:rsidRPr="005F57A6" w:rsidRDefault="00AB58C5" w:rsidP="00FA3ED0">
      <w:pPr>
        <w:widowControl/>
        <w:ind w:right="-144"/>
        <w:jc w:val="both"/>
        <w:rPr>
          <w:sz w:val="16"/>
          <w:szCs w:val="16"/>
        </w:rPr>
      </w:pPr>
    </w:p>
    <w:p w14:paraId="1D65F4C1" w14:textId="79CC7A43" w:rsidR="00F777E7" w:rsidRPr="005F57A6" w:rsidRDefault="00F777E7" w:rsidP="00F777E7">
      <w:pPr>
        <w:rPr>
          <w:b/>
        </w:rPr>
      </w:pPr>
      <w:r w:rsidRPr="005F57A6">
        <w:rPr>
          <w:b/>
        </w:rPr>
        <w:t xml:space="preserve">Docket No. </w:t>
      </w:r>
      <w:r w:rsidR="00C127C4">
        <w:rPr>
          <w:b/>
        </w:rPr>
        <w:t>51089</w:t>
      </w:r>
    </w:p>
    <w:p w14:paraId="6B6B508D" w14:textId="77777777" w:rsidR="00F777E7" w:rsidRPr="005F57A6" w:rsidRDefault="00F777E7" w:rsidP="00F777E7">
      <w:r w:rsidRPr="005F57A6">
        <w:br w:type="page"/>
      </w:r>
    </w:p>
    <w:p w14:paraId="0641B1A8" w14:textId="17055635" w:rsidR="00AB58C5" w:rsidRPr="005F57A6" w:rsidRDefault="00F777E7" w:rsidP="00FA3ED0">
      <w:pPr>
        <w:widowControl/>
        <w:tabs>
          <w:tab w:val="right" w:pos="10080"/>
        </w:tabs>
        <w:ind w:right="-144"/>
        <w:jc w:val="both"/>
      </w:pPr>
      <w:r w:rsidRPr="005F57A6">
        <w:rPr>
          <w:u w:val="single"/>
        </w:rPr>
        <w:lastRenderedPageBreak/>
        <w:t>CSWR – Texas Utility Operating Company, LLC</w:t>
      </w:r>
      <w:r w:rsidR="00AB58C5" w:rsidRPr="005F57A6">
        <w:tab/>
        <w:t xml:space="preserve">Water Tariff Page No. </w:t>
      </w:r>
      <w:r w:rsidR="000701C0">
        <w:t>2</w:t>
      </w:r>
      <w:r w:rsidR="00F41B5A">
        <w:t>5</w:t>
      </w:r>
    </w:p>
    <w:p w14:paraId="214938D3" w14:textId="77777777" w:rsidR="00AB58C5" w:rsidRPr="005F57A6" w:rsidRDefault="00AB58C5" w:rsidP="00FA3ED0">
      <w:pPr>
        <w:widowControl/>
        <w:ind w:right="-144"/>
        <w:jc w:val="both"/>
      </w:pPr>
      <w:r w:rsidRPr="005F57A6">
        <w:rPr>
          <w:sz w:val="18"/>
          <w:szCs w:val="18"/>
        </w:rPr>
        <w:t>(Utility Name)</w:t>
      </w:r>
    </w:p>
    <w:p w14:paraId="1115B260" w14:textId="77777777" w:rsidR="0014698E" w:rsidRPr="005F57A6" w:rsidRDefault="0014698E" w:rsidP="00FA3ED0">
      <w:pPr>
        <w:widowControl/>
        <w:ind w:right="-144"/>
        <w:jc w:val="both"/>
      </w:pPr>
    </w:p>
    <w:p w14:paraId="0868B770" w14:textId="77777777" w:rsidR="00AB58C5" w:rsidRPr="005F57A6" w:rsidRDefault="00AB58C5" w:rsidP="00FA3ED0">
      <w:pPr>
        <w:widowControl/>
        <w:ind w:right="-144"/>
        <w:jc w:val="center"/>
      </w:pPr>
      <w:r w:rsidRPr="005F57A6">
        <w:t>SECTION 3.0 - EXTENSION POLICY (C</w:t>
      </w:r>
      <w:r w:rsidR="004F4450" w:rsidRPr="005F57A6">
        <w:t>ontinued</w:t>
      </w:r>
      <w:r w:rsidRPr="005F57A6">
        <w:t>)</w:t>
      </w:r>
    </w:p>
    <w:p w14:paraId="3451FDC2" w14:textId="77777777" w:rsidR="0014698E" w:rsidRPr="005F57A6" w:rsidRDefault="0014698E" w:rsidP="00FA3ED0">
      <w:pPr>
        <w:widowControl/>
        <w:ind w:right="-144"/>
        <w:jc w:val="both"/>
      </w:pPr>
    </w:p>
    <w:p w14:paraId="4880CC8C" w14:textId="77777777" w:rsidR="0014698E" w:rsidRPr="005F57A6" w:rsidRDefault="0014698E" w:rsidP="00FA3ED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r w:rsidRPr="005F57A6">
        <w:t xml:space="preserve">The Utility shall serve each qualified service applicant within its certificated service area as soon as practical after receiving a completed service application.  All service requests will be fulfilled within the time limits prescribed by </w:t>
      </w:r>
      <w:r w:rsidR="00076439" w:rsidRPr="005F57A6">
        <w:t>PUC</w:t>
      </w:r>
      <w:r w:rsidRPr="005F57A6">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rsidR="00076439" w:rsidRPr="005F57A6">
        <w:t>PUC</w:t>
      </w:r>
      <w:r w:rsidRPr="005F57A6">
        <w:t xml:space="preserve"> service dates shall not become applicable until the service applicant has met all conditions precedent to becoming a qualified service applicant as defined by </w:t>
      </w:r>
      <w:r w:rsidR="00076439" w:rsidRPr="005F57A6">
        <w:t>PUC</w:t>
      </w:r>
      <w:r w:rsidRPr="005F57A6">
        <w:t xml:space="preserve"> rules.</w:t>
      </w:r>
    </w:p>
    <w:p w14:paraId="1034053B" w14:textId="77777777" w:rsidR="0014698E" w:rsidRPr="005F57A6" w:rsidRDefault="0014698E" w:rsidP="00FA3ED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p>
    <w:p w14:paraId="36B97144" w14:textId="77777777" w:rsidR="0014698E" w:rsidRPr="005F57A6" w:rsidRDefault="0014698E" w:rsidP="00FA3ED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r w:rsidRPr="005F57A6">
        <w:rPr>
          <w:u w:val="single"/>
        </w:rPr>
        <w:t>Section 3.07 - Developer Requirements</w:t>
      </w:r>
    </w:p>
    <w:p w14:paraId="033B0676" w14:textId="77777777" w:rsidR="0014698E" w:rsidRPr="005F57A6" w:rsidRDefault="0014698E" w:rsidP="00FA3ED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p>
    <w:p w14:paraId="0A739EA8" w14:textId="77777777" w:rsidR="0014698E" w:rsidRPr="005F57A6" w:rsidRDefault="0014698E" w:rsidP="00FA3ED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4"/>
        <w:jc w:val="both"/>
      </w:pPr>
      <w:r w:rsidRPr="005F57A6">
        <w:t xml:space="preserve">As a condition of service to a new subdivision, the Utility shall require a developer (as defined by </w:t>
      </w:r>
      <w:r w:rsidR="00076439" w:rsidRPr="005F57A6">
        <w:t>PUC</w:t>
      </w:r>
      <w:r w:rsidRPr="005F57A6">
        <w:t xml:space="preserve"> rule) to provide permanent recorded public utility easements as a condition of service to any location within the developer's property.</w:t>
      </w:r>
    </w:p>
    <w:p w14:paraId="109A58F2" w14:textId="77777777" w:rsidR="0014698E" w:rsidRPr="005F57A6" w:rsidRDefault="0014698E" w:rsidP="00FA3ED0">
      <w:pPr>
        <w:widowControl/>
        <w:ind w:right="-144"/>
        <w:jc w:val="both"/>
      </w:pPr>
    </w:p>
    <w:p w14:paraId="0C52F215" w14:textId="77777777" w:rsidR="003A26D8" w:rsidRPr="005F57A6" w:rsidRDefault="003A26D8" w:rsidP="00FA3ED0">
      <w:pPr>
        <w:widowControl/>
        <w:ind w:right="-144"/>
        <w:jc w:val="both"/>
      </w:pPr>
    </w:p>
    <w:p w14:paraId="651DC05E" w14:textId="77777777" w:rsidR="003A26D8" w:rsidRPr="005F57A6" w:rsidRDefault="003A26D8" w:rsidP="00FA3ED0">
      <w:pPr>
        <w:widowControl/>
        <w:ind w:right="-144"/>
        <w:jc w:val="both"/>
      </w:pPr>
    </w:p>
    <w:p w14:paraId="4169C933" w14:textId="77777777" w:rsidR="003A26D8" w:rsidRPr="005F57A6" w:rsidRDefault="003A26D8" w:rsidP="00FA3ED0">
      <w:pPr>
        <w:widowControl/>
        <w:ind w:right="-144"/>
        <w:jc w:val="both"/>
      </w:pPr>
    </w:p>
    <w:p w14:paraId="12589308" w14:textId="77777777" w:rsidR="003A26D8" w:rsidRPr="005F57A6" w:rsidRDefault="003A26D8" w:rsidP="00FA3ED0">
      <w:pPr>
        <w:widowControl/>
        <w:ind w:right="-144"/>
        <w:jc w:val="both"/>
      </w:pPr>
    </w:p>
    <w:p w14:paraId="6B0D43CA" w14:textId="77777777" w:rsidR="003A26D8" w:rsidRPr="005F57A6" w:rsidRDefault="003A26D8" w:rsidP="00FA3ED0">
      <w:pPr>
        <w:widowControl/>
        <w:ind w:right="-144"/>
        <w:jc w:val="both"/>
      </w:pPr>
    </w:p>
    <w:p w14:paraId="76EE8AD3" w14:textId="77777777" w:rsidR="003A26D8" w:rsidRPr="005F57A6" w:rsidRDefault="003A26D8" w:rsidP="00FA3ED0">
      <w:pPr>
        <w:widowControl/>
        <w:ind w:right="-144"/>
        <w:jc w:val="both"/>
      </w:pPr>
    </w:p>
    <w:p w14:paraId="3850B6F7" w14:textId="77777777" w:rsidR="003A26D8" w:rsidRPr="005F57A6" w:rsidRDefault="003A26D8" w:rsidP="00FA3ED0">
      <w:pPr>
        <w:widowControl/>
        <w:ind w:right="-144"/>
        <w:jc w:val="both"/>
      </w:pPr>
    </w:p>
    <w:p w14:paraId="0B87F461" w14:textId="77777777" w:rsidR="003A26D8" w:rsidRPr="005F57A6" w:rsidRDefault="003A26D8" w:rsidP="00FA3ED0">
      <w:pPr>
        <w:widowControl/>
        <w:ind w:right="-144"/>
        <w:jc w:val="both"/>
      </w:pPr>
    </w:p>
    <w:p w14:paraId="79B6EE1F" w14:textId="77777777" w:rsidR="003A26D8" w:rsidRPr="005F57A6" w:rsidRDefault="003A26D8" w:rsidP="00FA3ED0">
      <w:pPr>
        <w:widowControl/>
        <w:ind w:right="-144"/>
        <w:jc w:val="both"/>
      </w:pPr>
    </w:p>
    <w:p w14:paraId="79DA2700" w14:textId="77777777" w:rsidR="003A26D8" w:rsidRPr="005F57A6" w:rsidRDefault="003A26D8" w:rsidP="00FA3ED0">
      <w:pPr>
        <w:widowControl/>
        <w:ind w:right="-144"/>
        <w:jc w:val="both"/>
      </w:pPr>
    </w:p>
    <w:p w14:paraId="41172210" w14:textId="77777777" w:rsidR="003A26D8" w:rsidRPr="005F57A6" w:rsidRDefault="003A26D8" w:rsidP="00FA3ED0">
      <w:pPr>
        <w:widowControl/>
        <w:ind w:right="-144"/>
        <w:jc w:val="both"/>
      </w:pPr>
    </w:p>
    <w:p w14:paraId="2F828B6B" w14:textId="77777777" w:rsidR="003A26D8" w:rsidRPr="005F57A6" w:rsidRDefault="003A26D8" w:rsidP="00FA3ED0">
      <w:pPr>
        <w:widowControl/>
        <w:ind w:right="-144"/>
        <w:jc w:val="both"/>
      </w:pPr>
    </w:p>
    <w:p w14:paraId="3E2B45EA" w14:textId="77777777" w:rsidR="003A26D8" w:rsidRPr="005F57A6" w:rsidRDefault="003A26D8" w:rsidP="00FA3ED0">
      <w:pPr>
        <w:widowControl/>
        <w:ind w:right="-144"/>
        <w:jc w:val="both"/>
      </w:pPr>
    </w:p>
    <w:p w14:paraId="1D25E4C5" w14:textId="77777777" w:rsidR="003A26D8" w:rsidRPr="005F57A6" w:rsidRDefault="003A26D8" w:rsidP="00FA3ED0">
      <w:pPr>
        <w:widowControl/>
        <w:ind w:right="-144"/>
        <w:jc w:val="both"/>
      </w:pPr>
    </w:p>
    <w:p w14:paraId="51C62D56" w14:textId="77777777" w:rsidR="003A26D8" w:rsidRPr="005F57A6" w:rsidRDefault="003A26D8" w:rsidP="00FA3ED0">
      <w:pPr>
        <w:widowControl/>
        <w:ind w:right="-144"/>
        <w:jc w:val="both"/>
      </w:pPr>
    </w:p>
    <w:p w14:paraId="3AC618EE" w14:textId="77777777" w:rsidR="003A26D8" w:rsidRPr="005F57A6" w:rsidRDefault="003A26D8" w:rsidP="00FA3ED0">
      <w:pPr>
        <w:widowControl/>
        <w:ind w:right="-144"/>
        <w:jc w:val="both"/>
      </w:pPr>
    </w:p>
    <w:p w14:paraId="5CB73063" w14:textId="77777777" w:rsidR="003A26D8" w:rsidRPr="005F57A6" w:rsidRDefault="003A26D8" w:rsidP="00FA3ED0">
      <w:pPr>
        <w:widowControl/>
        <w:ind w:right="-144"/>
        <w:jc w:val="both"/>
      </w:pPr>
    </w:p>
    <w:p w14:paraId="7AC81C34" w14:textId="77777777" w:rsidR="003A26D8" w:rsidRPr="005F57A6" w:rsidRDefault="003A26D8" w:rsidP="00FA3ED0">
      <w:pPr>
        <w:widowControl/>
        <w:ind w:right="-144"/>
        <w:jc w:val="both"/>
      </w:pPr>
    </w:p>
    <w:p w14:paraId="69EEF9B7" w14:textId="77777777" w:rsidR="003A26D8" w:rsidRPr="005F57A6" w:rsidRDefault="003A26D8" w:rsidP="00FA3ED0">
      <w:pPr>
        <w:widowControl/>
        <w:ind w:right="-144"/>
        <w:jc w:val="both"/>
      </w:pPr>
    </w:p>
    <w:p w14:paraId="0FEEC104" w14:textId="77777777" w:rsidR="003A26D8" w:rsidRPr="005F57A6" w:rsidRDefault="003A26D8" w:rsidP="00FA3ED0">
      <w:pPr>
        <w:widowControl/>
        <w:ind w:right="-144"/>
        <w:jc w:val="both"/>
      </w:pPr>
    </w:p>
    <w:p w14:paraId="556F80A2" w14:textId="77777777" w:rsidR="003A26D8" w:rsidRPr="005F57A6" w:rsidRDefault="003A26D8" w:rsidP="00FA3ED0">
      <w:pPr>
        <w:widowControl/>
        <w:ind w:right="-144"/>
        <w:jc w:val="both"/>
      </w:pPr>
    </w:p>
    <w:p w14:paraId="31A699F3" w14:textId="77777777" w:rsidR="003A26D8" w:rsidRPr="005F57A6" w:rsidRDefault="003A26D8" w:rsidP="00FA3ED0">
      <w:pPr>
        <w:widowControl/>
        <w:ind w:right="-144"/>
        <w:jc w:val="both"/>
      </w:pPr>
    </w:p>
    <w:p w14:paraId="5F6CC39C" w14:textId="77777777" w:rsidR="003A26D8" w:rsidRPr="005F57A6" w:rsidRDefault="003A26D8" w:rsidP="00FA3ED0">
      <w:pPr>
        <w:widowControl/>
        <w:ind w:right="-144"/>
        <w:jc w:val="both"/>
      </w:pPr>
    </w:p>
    <w:p w14:paraId="6A992AAF" w14:textId="77777777" w:rsidR="003A26D8" w:rsidRPr="005F57A6" w:rsidRDefault="003A26D8" w:rsidP="00FA3ED0">
      <w:pPr>
        <w:widowControl/>
        <w:ind w:right="-144"/>
        <w:jc w:val="both"/>
      </w:pPr>
    </w:p>
    <w:p w14:paraId="110774D0" w14:textId="77777777" w:rsidR="003A26D8" w:rsidRPr="005F57A6" w:rsidRDefault="003A26D8" w:rsidP="00FA3ED0">
      <w:pPr>
        <w:widowControl/>
        <w:ind w:right="-144"/>
        <w:jc w:val="both"/>
      </w:pPr>
    </w:p>
    <w:p w14:paraId="6618FEFD" w14:textId="77777777" w:rsidR="003A26D8" w:rsidRPr="005F57A6" w:rsidRDefault="003A26D8" w:rsidP="00FA3ED0">
      <w:pPr>
        <w:widowControl/>
        <w:ind w:right="-144"/>
        <w:jc w:val="both"/>
      </w:pPr>
    </w:p>
    <w:p w14:paraId="67FB2F49" w14:textId="77777777" w:rsidR="003A26D8" w:rsidRPr="005F57A6" w:rsidRDefault="003A26D8" w:rsidP="00FA3ED0">
      <w:pPr>
        <w:widowControl/>
        <w:ind w:right="-144"/>
        <w:jc w:val="both"/>
      </w:pPr>
    </w:p>
    <w:p w14:paraId="2A51FBA2" w14:textId="77777777" w:rsidR="0014698E" w:rsidRPr="005F57A6" w:rsidRDefault="0014698E" w:rsidP="00FA3ED0">
      <w:pPr>
        <w:widowControl/>
        <w:ind w:right="-144"/>
        <w:jc w:val="both"/>
      </w:pPr>
    </w:p>
    <w:p w14:paraId="262F2FD9" w14:textId="77777777" w:rsidR="0014698E" w:rsidRPr="005F57A6" w:rsidRDefault="0014698E" w:rsidP="00FA3ED0">
      <w:pPr>
        <w:widowControl/>
        <w:ind w:right="-144"/>
        <w:jc w:val="both"/>
      </w:pPr>
    </w:p>
    <w:p w14:paraId="7B4B61EF" w14:textId="77777777" w:rsidR="0014698E" w:rsidRPr="005F57A6" w:rsidRDefault="0014698E" w:rsidP="00FA3ED0">
      <w:pPr>
        <w:widowControl/>
        <w:ind w:right="-144"/>
        <w:jc w:val="both"/>
      </w:pPr>
    </w:p>
    <w:p w14:paraId="0C8DEBE3" w14:textId="77777777" w:rsidR="0097400C" w:rsidRPr="005F57A6" w:rsidRDefault="0097400C" w:rsidP="00FA3ED0">
      <w:pPr>
        <w:ind w:right="-144"/>
        <w:rPr>
          <w:bCs/>
        </w:rPr>
      </w:pPr>
    </w:p>
    <w:p w14:paraId="0EFE1328" w14:textId="7C7D2819" w:rsidR="00F777E7" w:rsidRPr="005F57A6" w:rsidRDefault="00F777E7" w:rsidP="00FA3ED0">
      <w:pPr>
        <w:ind w:right="-144"/>
        <w:rPr>
          <w:b/>
        </w:rPr>
      </w:pPr>
      <w:r w:rsidRPr="005F57A6">
        <w:rPr>
          <w:b/>
        </w:rPr>
        <w:t xml:space="preserve">Docket No. </w:t>
      </w:r>
      <w:r w:rsidR="00C127C4">
        <w:rPr>
          <w:b/>
        </w:rPr>
        <w:t>51089</w:t>
      </w:r>
    </w:p>
    <w:p w14:paraId="4431A898" w14:textId="77777777" w:rsidR="00F777E7" w:rsidRPr="005F57A6" w:rsidRDefault="00F777E7" w:rsidP="00FA3ED0">
      <w:pPr>
        <w:ind w:right="-144"/>
      </w:pPr>
      <w:r w:rsidRPr="005F57A6">
        <w:br w:type="page"/>
      </w:r>
    </w:p>
    <w:p w14:paraId="5F37A4A1"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4B39EE2" w14:textId="77777777" w:rsidR="00076439" w:rsidRPr="005F57A6" w:rsidRDefault="00076439" w:rsidP="00FA3ED0">
      <w:pPr>
        <w:tabs>
          <w:tab w:val="center" w:pos="4680"/>
        </w:tabs>
        <w:ind w:right="-144"/>
        <w:jc w:val="center"/>
      </w:pPr>
      <w:r w:rsidRPr="005F57A6">
        <w:t>APPENDIX A -- DROUGHT CONTINGENCY PLAN</w:t>
      </w:r>
    </w:p>
    <w:p w14:paraId="29E3419C" w14:textId="77777777" w:rsidR="00076439" w:rsidRPr="005F57A6" w:rsidRDefault="00076439" w:rsidP="00FA3ED0">
      <w:pPr>
        <w:tabs>
          <w:tab w:val="center" w:pos="4680"/>
        </w:tabs>
        <w:ind w:right="-144"/>
        <w:jc w:val="center"/>
      </w:pPr>
      <w:r w:rsidRPr="005F57A6">
        <w:t>(Utility must attach copy of TCEQ approved Drought Contingency Plan)</w:t>
      </w:r>
    </w:p>
    <w:p w14:paraId="0E58BABE" w14:textId="77777777" w:rsidR="0002513C" w:rsidRPr="005F57A6" w:rsidRDefault="0002513C" w:rsidP="00FA3ED0">
      <w:pPr>
        <w:widowControl/>
        <w:autoSpaceDE/>
        <w:autoSpaceDN/>
        <w:adjustRightInd/>
        <w:spacing w:after="200" w:line="276" w:lineRule="auto"/>
        <w:ind w:right="-144"/>
      </w:pPr>
      <w:r w:rsidRPr="005F57A6">
        <w:br w:type="page"/>
      </w:r>
    </w:p>
    <w:p w14:paraId="7D00BFEB" w14:textId="77777777" w:rsidR="003A26D8" w:rsidRPr="005F57A6" w:rsidRDefault="003A26D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5F57A6">
        <w:lastRenderedPageBreak/>
        <w:t>APPENDIX B</w:t>
      </w:r>
    </w:p>
    <w:p w14:paraId="20CFA3B8"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5F57A6">
        <w:t>Chapter 290.47(b) Sample Service Agreement</w:t>
      </w:r>
    </w:p>
    <w:p w14:paraId="58C87B5F"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5F57A6">
        <w:t>SERVICE AGREEMENT</w:t>
      </w:r>
    </w:p>
    <w:p w14:paraId="1E31C7D3"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6CBBB19"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5F57A6">
        <w:t>I.</w:t>
      </w:r>
      <w:r w:rsidRPr="005F57A6">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w:t>
      </w:r>
      <w:r w:rsidRPr="005F57A6">
        <w:noBreakHyphen/>
        <w:t>establish service unless it has a signed copy of this agreement.</w:t>
      </w:r>
    </w:p>
    <w:p w14:paraId="00D598EF"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5F57A6">
        <w:t>II.</w:t>
      </w:r>
      <w:r w:rsidRPr="005F57A6">
        <w:tab/>
        <w:t>RESTRICTIONS.  The following unacceptable practices are prohibited by State regulations.</w:t>
      </w:r>
    </w:p>
    <w:p w14:paraId="1D58BD34"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5F57A6">
        <w:t>A.</w:t>
      </w:r>
      <w:r w:rsidRPr="005F57A6">
        <w:tab/>
        <w:t>No direct connection between the public drinking water supply and a potential source of contamination is permitted.  Potential sources of contamination shall be isolated from the public water system by an air</w:t>
      </w:r>
      <w:r w:rsidRPr="005F57A6">
        <w:noBreakHyphen/>
        <w:t>gap or an appropriate backflow prevention device.</w:t>
      </w:r>
    </w:p>
    <w:p w14:paraId="705F2617"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5F57A6">
        <w:t>B.</w:t>
      </w:r>
      <w:r w:rsidRPr="005F57A6">
        <w:tab/>
        <w:t>No cross</w:t>
      </w:r>
      <w:r w:rsidRPr="005F57A6">
        <w:noBreakHyphen/>
        <w:t>connection between the public drinking water supply and a private water system is permitted.  These potential threats to the public drinking water supply shall be eliminated at the service connection by the installation of an air</w:t>
      </w:r>
      <w:r w:rsidRPr="005F57A6">
        <w:noBreakHyphen/>
        <w:t>gap or a reduced pressure</w:t>
      </w:r>
      <w:r w:rsidRPr="005F57A6">
        <w:noBreakHyphen/>
        <w:t>zone backflow prevention device.</w:t>
      </w:r>
    </w:p>
    <w:p w14:paraId="0D454086"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5F57A6">
        <w:t>C.</w:t>
      </w:r>
      <w:r w:rsidRPr="005F57A6">
        <w:tab/>
        <w:t>No connection which allows water to be returned to the public drinking water supply is permitted.</w:t>
      </w:r>
    </w:p>
    <w:p w14:paraId="34C90FCD"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5F57A6">
        <w:t>D.</w:t>
      </w:r>
      <w:r w:rsidRPr="005F57A6">
        <w:tab/>
        <w:t>No pipe or pipe fitting which contains more than 8.0% lead may be used for the installation or repair of plumbing at any connection which provides water for human use.</w:t>
      </w:r>
    </w:p>
    <w:p w14:paraId="206FEB04"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5F57A6">
        <w:t>E.</w:t>
      </w:r>
      <w:r w:rsidRPr="005F57A6">
        <w:tab/>
        <w:t>No solder or flux which contains more than 0.2% lead can be used for the installation or repair of plumbing at any connection which provides water for human use.</w:t>
      </w:r>
    </w:p>
    <w:p w14:paraId="0097AD22"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5F57A6">
        <w:t>III.</w:t>
      </w:r>
      <w:r w:rsidRPr="005F57A6">
        <w:tab/>
        <w:t>SERVICE AGREEMENT.  The following are the terms of the service agreement between the NAME OF WATER SYSTEM (the Water System) and NAME OF CUSTOMER (the Customer).</w:t>
      </w:r>
    </w:p>
    <w:p w14:paraId="55D99910"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5F57A6">
        <w:t>A.</w:t>
      </w:r>
      <w:r w:rsidRPr="005F57A6">
        <w:tab/>
        <w:t>The Water System will maintain a copy of this agreement as long as the Customer and/or the premises is connected to the Water System.</w:t>
      </w:r>
    </w:p>
    <w:p w14:paraId="17D1DEFF" w14:textId="77777777" w:rsidR="0002513C"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5F57A6">
        <w:t>B.</w:t>
      </w:r>
      <w:r w:rsidRPr="005F57A6">
        <w:tab/>
        <w:t>The Customer shall allow his property to be inspected for possible cross</w:t>
      </w:r>
      <w:r w:rsidRPr="005F57A6">
        <w:noBreakHyphen/>
        <w:t>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696495F4"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5F57A6">
        <w:t>C.</w:t>
      </w:r>
      <w:r w:rsidRPr="005F57A6">
        <w:tab/>
        <w:t>The Water System shall notify the Customer in writing of any cross</w:t>
      </w:r>
      <w:r w:rsidRPr="005F57A6">
        <w:noBreakHyphen/>
        <w:t>connection or other potential contamination hazard which has been identified during the initial inspection or the periodic reinspection.</w:t>
      </w:r>
    </w:p>
    <w:p w14:paraId="52D9B01E"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5F57A6">
        <w:t>D.</w:t>
      </w:r>
      <w:r w:rsidRPr="005F57A6">
        <w:tab/>
        <w:t>The Customer shall immediately remove or adequately isolate any potential cross-connections or other potential contamination hazards on his premises.</w:t>
      </w:r>
    </w:p>
    <w:p w14:paraId="0446601E"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5F57A6">
        <w:t>E.</w:t>
      </w:r>
      <w:r w:rsidRPr="005F57A6">
        <w:tab/>
        <w:t>The Customer shall, at his expense, properly install, test, and maintain any backflow prevention device required by the Water System. Copies of all testing and maintenance records shall be provided to the Water System.</w:t>
      </w:r>
    </w:p>
    <w:p w14:paraId="1AE223FC"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5F57A6">
        <w:t>IV.</w:t>
      </w:r>
      <w:r w:rsidRPr="005F57A6">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14:paraId="708B4027"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9290E8E" w14:textId="77777777" w:rsidR="0014698E" w:rsidRPr="005F57A6" w:rsidRDefault="0014698E">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F57A6">
        <w:t>CUSTOMER'S SIGNATURE:__________________________________________________________</w:t>
      </w:r>
    </w:p>
    <w:p w14:paraId="27203721" w14:textId="77777777" w:rsidR="0014698E" w:rsidRPr="005F57A6" w:rsidRDefault="0014698E" w:rsidP="003A26D8">
      <w:pPr>
        <w:widowControl/>
        <w:jc w:val="both"/>
      </w:pPr>
      <w:r w:rsidRPr="005F57A6">
        <w:t>DATE:____________________________________________________________________________</w:t>
      </w:r>
    </w:p>
    <w:sectPr w:rsidR="0014698E" w:rsidRPr="005F57A6" w:rsidSect="009958FD">
      <w:type w:val="continuous"/>
      <w:pgSz w:w="12240" w:h="15840"/>
      <w:pgMar w:top="720" w:right="1080" w:bottom="720" w:left="1152" w:header="1152" w:footer="115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3E1E20" w14:textId="77777777" w:rsidR="00534DF7" w:rsidRDefault="00534DF7" w:rsidP="0014698E">
      <w:r>
        <w:separator/>
      </w:r>
    </w:p>
  </w:endnote>
  <w:endnote w:type="continuationSeparator" w:id="0">
    <w:p w14:paraId="3B41A248" w14:textId="77777777" w:rsidR="00534DF7" w:rsidRDefault="00534DF7" w:rsidP="00146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P TypographicSymbols">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30815C" w14:textId="77777777" w:rsidR="00534DF7" w:rsidRDefault="00534DF7" w:rsidP="0014698E">
      <w:r>
        <w:separator/>
      </w:r>
    </w:p>
  </w:footnote>
  <w:footnote w:type="continuationSeparator" w:id="0">
    <w:p w14:paraId="49AFABD8" w14:textId="77777777" w:rsidR="00534DF7" w:rsidRDefault="00534DF7" w:rsidP="001469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1" w15:restartNumberingAfterBreak="0">
    <w:nsid w:val="00000002"/>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2" w15:restartNumberingAfterBreak="0">
    <w:nsid w:val="00000003"/>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3" w15:restartNumberingAfterBreak="0">
    <w:nsid w:val="00000004"/>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4" w15:restartNumberingAfterBreak="0">
    <w:nsid w:val="00000005"/>
    <w:multiLevelType w:val="multilevel"/>
    <w:tmpl w:val="00000000"/>
    <w:name w:val="AutoList4"/>
    <w:lvl w:ilvl="0">
      <w:start w:val="1"/>
      <w:numFmt w:val="lowerLetter"/>
      <w:pStyle w:val="Level1"/>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5" w15:restartNumberingAfterBreak="0">
    <w:nsid w:val="00000006"/>
    <w:multiLevelType w:val="multilevel"/>
    <w:tmpl w:val="00000000"/>
    <w:name w:val="AutoList4"/>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6" w15:restartNumberingAfterBreak="0">
    <w:nsid w:val="00000007"/>
    <w:multiLevelType w:val="multilevel"/>
    <w:tmpl w:val="00000000"/>
    <w:name w:val="AutoList4"/>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7" w15:restartNumberingAfterBreak="0">
    <w:nsid w:val="17B65549"/>
    <w:multiLevelType w:val="hybridMultilevel"/>
    <w:tmpl w:val="0218BD26"/>
    <w:lvl w:ilvl="0" w:tplc="04090017">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2E7FEF"/>
    <w:multiLevelType w:val="hybridMultilevel"/>
    <w:tmpl w:val="B5806D30"/>
    <w:lvl w:ilvl="0" w:tplc="6AEC5A04">
      <w:start w:val="1"/>
      <w:numFmt w:val="upperRoman"/>
      <w:lvlText w:val="%1."/>
      <w:lvlJc w:val="left"/>
      <w:pPr>
        <w:ind w:left="3600" w:hanging="72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num w:numId="1">
    <w:abstractNumId w:val="4"/>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2">
    <w:abstractNumId w:val="4"/>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3">
    <w:abstractNumId w:val="4"/>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4">
    <w:abstractNumId w:val="4"/>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5">
    <w:abstractNumId w:val="7"/>
  </w:num>
  <w:num w:numId="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suppressBottomSpacing/>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98E"/>
    <w:rsid w:val="0002109D"/>
    <w:rsid w:val="0002513C"/>
    <w:rsid w:val="00042757"/>
    <w:rsid w:val="000701C0"/>
    <w:rsid w:val="00076439"/>
    <w:rsid w:val="00085FD5"/>
    <w:rsid w:val="000D65DF"/>
    <w:rsid w:val="000D741B"/>
    <w:rsid w:val="000E2FAD"/>
    <w:rsid w:val="000E60A7"/>
    <w:rsid w:val="0013375A"/>
    <w:rsid w:val="0014698E"/>
    <w:rsid w:val="00152C28"/>
    <w:rsid w:val="00180EC7"/>
    <w:rsid w:val="001906A5"/>
    <w:rsid w:val="001E7A6B"/>
    <w:rsid w:val="001F72CA"/>
    <w:rsid w:val="001F7D90"/>
    <w:rsid w:val="001F7F71"/>
    <w:rsid w:val="00213D1F"/>
    <w:rsid w:val="00222F17"/>
    <w:rsid w:val="0023695D"/>
    <w:rsid w:val="0024018F"/>
    <w:rsid w:val="00247A09"/>
    <w:rsid w:val="00255C5E"/>
    <w:rsid w:val="002562A8"/>
    <w:rsid w:val="0025650C"/>
    <w:rsid w:val="002566A5"/>
    <w:rsid w:val="00264812"/>
    <w:rsid w:val="00275360"/>
    <w:rsid w:val="002956BF"/>
    <w:rsid w:val="002A0114"/>
    <w:rsid w:val="002A757A"/>
    <w:rsid w:val="002C20E8"/>
    <w:rsid w:val="002D3379"/>
    <w:rsid w:val="003201BE"/>
    <w:rsid w:val="00325095"/>
    <w:rsid w:val="003337C3"/>
    <w:rsid w:val="00351BBE"/>
    <w:rsid w:val="00386CB8"/>
    <w:rsid w:val="003A26D8"/>
    <w:rsid w:val="003C502F"/>
    <w:rsid w:val="003F1657"/>
    <w:rsid w:val="003F3968"/>
    <w:rsid w:val="00431F5D"/>
    <w:rsid w:val="004419CD"/>
    <w:rsid w:val="00441F8C"/>
    <w:rsid w:val="0046133D"/>
    <w:rsid w:val="00462040"/>
    <w:rsid w:val="00495909"/>
    <w:rsid w:val="004A0DE5"/>
    <w:rsid w:val="004A1AEB"/>
    <w:rsid w:val="004B6D3E"/>
    <w:rsid w:val="004C51D2"/>
    <w:rsid w:val="004E0A1D"/>
    <w:rsid w:val="004E24B6"/>
    <w:rsid w:val="004E589A"/>
    <w:rsid w:val="004F4450"/>
    <w:rsid w:val="005112B7"/>
    <w:rsid w:val="005141B2"/>
    <w:rsid w:val="00526787"/>
    <w:rsid w:val="00534DF7"/>
    <w:rsid w:val="00543880"/>
    <w:rsid w:val="00555BBB"/>
    <w:rsid w:val="00570EAC"/>
    <w:rsid w:val="005C1C43"/>
    <w:rsid w:val="005C270C"/>
    <w:rsid w:val="005F57A6"/>
    <w:rsid w:val="005F7CD3"/>
    <w:rsid w:val="006228DE"/>
    <w:rsid w:val="00656403"/>
    <w:rsid w:val="00677C63"/>
    <w:rsid w:val="006828A6"/>
    <w:rsid w:val="00684F2A"/>
    <w:rsid w:val="00695542"/>
    <w:rsid w:val="006958D8"/>
    <w:rsid w:val="0069704C"/>
    <w:rsid w:val="006C649C"/>
    <w:rsid w:val="006C6980"/>
    <w:rsid w:val="006D2B51"/>
    <w:rsid w:val="006E06F2"/>
    <w:rsid w:val="006E498C"/>
    <w:rsid w:val="006E5641"/>
    <w:rsid w:val="006F54D2"/>
    <w:rsid w:val="0071556F"/>
    <w:rsid w:val="0072591C"/>
    <w:rsid w:val="0075757E"/>
    <w:rsid w:val="007727F1"/>
    <w:rsid w:val="00773619"/>
    <w:rsid w:val="00782F86"/>
    <w:rsid w:val="00783401"/>
    <w:rsid w:val="00783834"/>
    <w:rsid w:val="00784E78"/>
    <w:rsid w:val="007A3068"/>
    <w:rsid w:val="007B1517"/>
    <w:rsid w:val="007C2178"/>
    <w:rsid w:val="007E78B4"/>
    <w:rsid w:val="00824DEA"/>
    <w:rsid w:val="00827625"/>
    <w:rsid w:val="00871007"/>
    <w:rsid w:val="00891F0B"/>
    <w:rsid w:val="008A1460"/>
    <w:rsid w:val="008A2973"/>
    <w:rsid w:val="008B1254"/>
    <w:rsid w:val="008B2475"/>
    <w:rsid w:val="008D2568"/>
    <w:rsid w:val="0091113A"/>
    <w:rsid w:val="009136C3"/>
    <w:rsid w:val="009375BD"/>
    <w:rsid w:val="009540CE"/>
    <w:rsid w:val="009674CA"/>
    <w:rsid w:val="0097400C"/>
    <w:rsid w:val="0097469A"/>
    <w:rsid w:val="009757CC"/>
    <w:rsid w:val="00987C67"/>
    <w:rsid w:val="009958FD"/>
    <w:rsid w:val="00996FA6"/>
    <w:rsid w:val="009A140E"/>
    <w:rsid w:val="009C0FFD"/>
    <w:rsid w:val="009D0F6E"/>
    <w:rsid w:val="009E30F5"/>
    <w:rsid w:val="009F166A"/>
    <w:rsid w:val="00A06542"/>
    <w:rsid w:val="00A1316D"/>
    <w:rsid w:val="00A162B2"/>
    <w:rsid w:val="00A253B9"/>
    <w:rsid w:val="00A30684"/>
    <w:rsid w:val="00A34249"/>
    <w:rsid w:val="00A37D1B"/>
    <w:rsid w:val="00A92EFE"/>
    <w:rsid w:val="00AB1D91"/>
    <w:rsid w:val="00AB384E"/>
    <w:rsid w:val="00AB4D48"/>
    <w:rsid w:val="00AB58C5"/>
    <w:rsid w:val="00AB623E"/>
    <w:rsid w:val="00AB77B4"/>
    <w:rsid w:val="00AC7AE5"/>
    <w:rsid w:val="00AF028A"/>
    <w:rsid w:val="00B1255C"/>
    <w:rsid w:val="00B231B2"/>
    <w:rsid w:val="00B24851"/>
    <w:rsid w:val="00B31556"/>
    <w:rsid w:val="00B3778A"/>
    <w:rsid w:val="00B55D21"/>
    <w:rsid w:val="00B5644D"/>
    <w:rsid w:val="00B61DCC"/>
    <w:rsid w:val="00B637C1"/>
    <w:rsid w:val="00B641ED"/>
    <w:rsid w:val="00B77C46"/>
    <w:rsid w:val="00B94E15"/>
    <w:rsid w:val="00BA0B11"/>
    <w:rsid w:val="00BA19BE"/>
    <w:rsid w:val="00BA63FD"/>
    <w:rsid w:val="00BB3519"/>
    <w:rsid w:val="00BB3DCE"/>
    <w:rsid w:val="00BB6855"/>
    <w:rsid w:val="00BC308C"/>
    <w:rsid w:val="00BC5EE9"/>
    <w:rsid w:val="00BC6384"/>
    <w:rsid w:val="00BD1428"/>
    <w:rsid w:val="00BE08CF"/>
    <w:rsid w:val="00BF3C0C"/>
    <w:rsid w:val="00C02B03"/>
    <w:rsid w:val="00C127C4"/>
    <w:rsid w:val="00C15C7B"/>
    <w:rsid w:val="00C260D8"/>
    <w:rsid w:val="00C55AC3"/>
    <w:rsid w:val="00C71FD8"/>
    <w:rsid w:val="00C821E7"/>
    <w:rsid w:val="00C97ED0"/>
    <w:rsid w:val="00CA7AD2"/>
    <w:rsid w:val="00CB66E5"/>
    <w:rsid w:val="00CC66E0"/>
    <w:rsid w:val="00CC7E20"/>
    <w:rsid w:val="00CD3BE8"/>
    <w:rsid w:val="00CE100C"/>
    <w:rsid w:val="00CF2F57"/>
    <w:rsid w:val="00CF30BB"/>
    <w:rsid w:val="00D00450"/>
    <w:rsid w:val="00D41CE8"/>
    <w:rsid w:val="00D41CF9"/>
    <w:rsid w:val="00D52DCE"/>
    <w:rsid w:val="00D62C32"/>
    <w:rsid w:val="00D642BA"/>
    <w:rsid w:val="00D644FA"/>
    <w:rsid w:val="00D70985"/>
    <w:rsid w:val="00D72E7D"/>
    <w:rsid w:val="00D75255"/>
    <w:rsid w:val="00D759B3"/>
    <w:rsid w:val="00D75D3D"/>
    <w:rsid w:val="00D76235"/>
    <w:rsid w:val="00D83B32"/>
    <w:rsid w:val="00D841B4"/>
    <w:rsid w:val="00D864C6"/>
    <w:rsid w:val="00D87413"/>
    <w:rsid w:val="00D97CBA"/>
    <w:rsid w:val="00DA6EF8"/>
    <w:rsid w:val="00DB216E"/>
    <w:rsid w:val="00DC0E92"/>
    <w:rsid w:val="00DC18D6"/>
    <w:rsid w:val="00DC51A5"/>
    <w:rsid w:val="00E07F80"/>
    <w:rsid w:val="00E33DFD"/>
    <w:rsid w:val="00E4069A"/>
    <w:rsid w:val="00E556BB"/>
    <w:rsid w:val="00E62315"/>
    <w:rsid w:val="00E734A3"/>
    <w:rsid w:val="00E750D8"/>
    <w:rsid w:val="00E922B5"/>
    <w:rsid w:val="00EA317F"/>
    <w:rsid w:val="00EA6C9A"/>
    <w:rsid w:val="00EB6E3C"/>
    <w:rsid w:val="00ED54B9"/>
    <w:rsid w:val="00EE2789"/>
    <w:rsid w:val="00EF1281"/>
    <w:rsid w:val="00EF2642"/>
    <w:rsid w:val="00F07247"/>
    <w:rsid w:val="00F10B0C"/>
    <w:rsid w:val="00F14008"/>
    <w:rsid w:val="00F30D99"/>
    <w:rsid w:val="00F41554"/>
    <w:rsid w:val="00F41B5A"/>
    <w:rsid w:val="00F46D16"/>
    <w:rsid w:val="00F547A0"/>
    <w:rsid w:val="00F73027"/>
    <w:rsid w:val="00F777E7"/>
    <w:rsid w:val="00F8360E"/>
    <w:rsid w:val="00F90DD0"/>
    <w:rsid w:val="00F93CB4"/>
    <w:rsid w:val="00FA3ED0"/>
    <w:rsid w:val="00FA4246"/>
    <w:rsid w:val="00FB4FDA"/>
    <w:rsid w:val="00FB6653"/>
    <w:rsid w:val="00FF0747"/>
    <w:rsid w:val="00FF4030"/>
    <w:rsid w:val="00FF7D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DE54191"/>
  <w15:docId w15:val="{E2321553-0DED-49D9-AAA4-98F790AD8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5FD5"/>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paragraph" w:customStyle="1" w:styleId="Level1">
    <w:name w:val="Level 1"/>
    <w:basedOn w:val="Normal"/>
    <w:uiPriority w:val="99"/>
    <w:pPr>
      <w:numPr>
        <w:numId w:val="3"/>
      </w:numPr>
      <w:outlineLvl w:val="0"/>
    </w:pPr>
  </w:style>
  <w:style w:type="paragraph" w:styleId="Header">
    <w:name w:val="header"/>
    <w:basedOn w:val="Normal"/>
    <w:link w:val="HeaderChar"/>
    <w:uiPriority w:val="99"/>
    <w:unhideWhenUsed/>
    <w:rsid w:val="0002513C"/>
    <w:pPr>
      <w:tabs>
        <w:tab w:val="center" w:pos="4680"/>
        <w:tab w:val="right" w:pos="9360"/>
      </w:tabs>
    </w:pPr>
  </w:style>
  <w:style w:type="character" w:customStyle="1" w:styleId="HeaderChar">
    <w:name w:val="Header Char"/>
    <w:basedOn w:val="DefaultParagraphFont"/>
    <w:link w:val="Header"/>
    <w:uiPriority w:val="99"/>
    <w:rsid w:val="0002513C"/>
    <w:rPr>
      <w:rFonts w:ascii="Times New Roman" w:hAnsi="Times New Roman" w:cs="Times New Roman"/>
      <w:sz w:val="24"/>
      <w:szCs w:val="24"/>
    </w:rPr>
  </w:style>
  <w:style w:type="paragraph" w:styleId="Footer">
    <w:name w:val="footer"/>
    <w:basedOn w:val="Normal"/>
    <w:link w:val="FooterChar"/>
    <w:uiPriority w:val="99"/>
    <w:unhideWhenUsed/>
    <w:rsid w:val="0002513C"/>
    <w:pPr>
      <w:tabs>
        <w:tab w:val="center" w:pos="4680"/>
        <w:tab w:val="right" w:pos="9360"/>
      </w:tabs>
    </w:pPr>
  </w:style>
  <w:style w:type="character" w:customStyle="1" w:styleId="FooterChar">
    <w:name w:val="Footer Char"/>
    <w:basedOn w:val="DefaultParagraphFont"/>
    <w:link w:val="Footer"/>
    <w:uiPriority w:val="99"/>
    <w:rsid w:val="0002513C"/>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C821E7"/>
    <w:rPr>
      <w:sz w:val="16"/>
      <w:szCs w:val="16"/>
    </w:rPr>
  </w:style>
  <w:style w:type="paragraph" w:styleId="CommentText">
    <w:name w:val="annotation text"/>
    <w:basedOn w:val="Normal"/>
    <w:link w:val="CommentTextChar"/>
    <w:uiPriority w:val="99"/>
    <w:semiHidden/>
    <w:unhideWhenUsed/>
    <w:rsid w:val="00C821E7"/>
    <w:rPr>
      <w:sz w:val="20"/>
      <w:szCs w:val="20"/>
    </w:rPr>
  </w:style>
  <w:style w:type="character" w:customStyle="1" w:styleId="CommentTextChar">
    <w:name w:val="Comment Text Char"/>
    <w:basedOn w:val="DefaultParagraphFont"/>
    <w:link w:val="CommentText"/>
    <w:uiPriority w:val="99"/>
    <w:semiHidden/>
    <w:rsid w:val="00C821E7"/>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821E7"/>
    <w:rPr>
      <w:b/>
      <w:bCs/>
    </w:rPr>
  </w:style>
  <w:style w:type="character" w:customStyle="1" w:styleId="CommentSubjectChar">
    <w:name w:val="Comment Subject Char"/>
    <w:basedOn w:val="CommentTextChar"/>
    <w:link w:val="CommentSubject"/>
    <w:uiPriority w:val="99"/>
    <w:semiHidden/>
    <w:rsid w:val="00C821E7"/>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sid w:val="00C821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21E7"/>
    <w:rPr>
      <w:rFonts w:ascii="Segoe UI" w:hAnsi="Segoe UI" w:cs="Segoe UI"/>
      <w:sz w:val="18"/>
      <w:szCs w:val="18"/>
    </w:rPr>
  </w:style>
  <w:style w:type="character" w:styleId="Hyperlink">
    <w:name w:val="Hyperlink"/>
    <w:basedOn w:val="DefaultParagraphFont"/>
    <w:uiPriority w:val="99"/>
    <w:semiHidden/>
    <w:unhideWhenUsed/>
    <w:rsid w:val="00EB6E3C"/>
    <w:rPr>
      <w:color w:val="0563C1"/>
      <w:u w:val="single"/>
    </w:rPr>
  </w:style>
  <w:style w:type="paragraph" w:styleId="ListParagraph">
    <w:name w:val="List Paragraph"/>
    <w:basedOn w:val="Normal"/>
    <w:uiPriority w:val="34"/>
    <w:qFormat/>
    <w:rsid w:val="008B2475"/>
    <w:pPr>
      <w:widowControl/>
      <w:autoSpaceDE/>
      <w:autoSpaceDN/>
      <w:adjustRightInd/>
      <w:ind w:left="720"/>
    </w:pPr>
    <w:rPr>
      <w:rFonts w:eastAsia="Times New Roman"/>
      <w:szCs w:val="20"/>
    </w:rPr>
  </w:style>
  <w:style w:type="paragraph" w:styleId="Revision">
    <w:name w:val="Revision"/>
    <w:hidden/>
    <w:uiPriority w:val="99"/>
    <w:semiHidden/>
    <w:rsid w:val="00773619"/>
    <w:pPr>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389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59ED1-1F5E-4608-B2FF-66461BA4B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44</Pages>
  <Words>12900</Words>
  <Characters>73532</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Fuentes, Lisa</dc:creator>
  <cp:keywords/>
  <dc:description/>
  <cp:lastModifiedBy>John Harrison</cp:lastModifiedBy>
  <cp:revision>17</cp:revision>
  <dcterms:created xsi:type="dcterms:W3CDTF">2021-10-22T15:25:00Z</dcterms:created>
  <dcterms:modified xsi:type="dcterms:W3CDTF">2021-11-29T14:41:00Z</dcterms:modified>
</cp:coreProperties>
</file>